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wdp" ContentType="image/vnd.ms-photo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47"/>
        <w:gridCol w:w="4564"/>
        <w:gridCol w:w="1341"/>
        <w:gridCol w:w="913"/>
        <w:gridCol w:w="865"/>
        <w:gridCol w:w="1525"/>
      </w:tblGrid>
      <w:tr w:rsidR="00493CDF" w:rsidRPr="00B81346" w14:paraId="23D8A87F" w14:textId="77777777" w:rsidTr="00D54DE2">
        <w:trPr>
          <w:trHeight w:val="718"/>
          <w:tblHeader/>
          <w:jc w:val="center"/>
        </w:trPr>
        <w:tc>
          <w:tcPr>
            <w:tcW w:w="0" w:type="auto"/>
            <w:vAlign w:val="center"/>
          </w:tcPr>
          <w:p w14:paraId="048D5358" w14:textId="77777777" w:rsidR="00493CDF" w:rsidRPr="00B81346" w:rsidRDefault="00493CDF" w:rsidP="007E07B1">
            <w:pPr>
              <w:jc w:val="center"/>
              <w:rPr>
                <w:rFonts w:cs="Arial"/>
                <w:b/>
                <w:szCs w:val="22"/>
              </w:rPr>
            </w:pPr>
            <w:r w:rsidRPr="00B81346">
              <w:rPr>
                <w:rFonts w:cs="Arial"/>
                <w:b/>
                <w:szCs w:val="22"/>
              </w:rPr>
              <w:t>Eil. Nr.</w:t>
            </w:r>
          </w:p>
        </w:tc>
        <w:tc>
          <w:tcPr>
            <w:tcW w:w="4564" w:type="dxa"/>
            <w:vAlign w:val="center"/>
          </w:tcPr>
          <w:p w14:paraId="3CC2FA26" w14:textId="77777777" w:rsidR="00493CDF" w:rsidRPr="00B81346" w:rsidRDefault="00493CDF" w:rsidP="007E07B1">
            <w:pPr>
              <w:jc w:val="center"/>
              <w:rPr>
                <w:rFonts w:cs="Arial"/>
                <w:b/>
                <w:szCs w:val="22"/>
              </w:rPr>
            </w:pPr>
            <w:r w:rsidRPr="00B81346">
              <w:rPr>
                <w:rFonts w:cs="Arial"/>
                <w:b/>
                <w:szCs w:val="22"/>
              </w:rPr>
              <w:t>Pavadinimas ir techninės charakteristikos</w:t>
            </w:r>
          </w:p>
        </w:tc>
        <w:tc>
          <w:tcPr>
            <w:tcW w:w="1341" w:type="dxa"/>
            <w:vAlign w:val="center"/>
          </w:tcPr>
          <w:p w14:paraId="68ED7FAB" w14:textId="452CA5D9" w:rsidR="00493CDF" w:rsidRPr="00B81346" w:rsidRDefault="00493CDF" w:rsidP="00493CDF">
            <w:pPr>
              <w:jc w:val="center"/>
              <w:rPr>
                <w:rFonts w:cs="Arial"/>
                <w:b/>
                <w:szCs w:val="22"/>
              </w:rPr>
            </w:pPr>
            <w:r w:rsidRPr="00B81346">
              <w:rPr>
                <w:rFonts w:cs="Arial"/>
                <w:b/>
                <w:szCs w:val="22"/>
              </w:rPr>
              <w:t>Žymuo</w:t>
            </w:r>
          </w:p>
        </w:tc>
        <w:tc>
          <w:tcPr>
            <w:tcW w:w="913" w:type="dxa"/>
            <w:vAlign w:val="center"/>
          </w:tcPr>
          <w:p w14:paraId="5DE8F333" w14:textId="155E97AD" w:rsidR="00493CDF" w:rsidRPr="00B81346" w:rsidRDefault="00493CDF" w:rsidP="007E07B1">
            <w:pPr>
              <w:jc w:val="center"/>
              <w:rPr>
                <w:rFonts w:cs="Arial"/>
                <w:b/>
                <w:szCs w:val="22"/>
              </w:rPr>
            </w:pPr>
            <w:r w:rsidRPr="00B81346">
              <w:rPr>
                <w:rFonts w:cs="Arial"/>
                <w:b/>
                <w:szCs w:val="22"/>
              </w:rPr>
              <w:t>Mato vnt.</w:t>
            </w:r>
          </w:p>
        </w:tc>
        <w:tc>
          <w:tcPr>
            <w:tcW w:w="865" w:type="dxa"/>
            <w:vAlign w:val="center"/>
          </w:tcPr>
          <w:p w14:paraId="4CC6CBA9" w14:textId="77777777" w:rsidR="00493CDF" w:rsidRPr="00B81346" w:rsidRDefault="00493CDF" w:rsidP="007E07B1">
            <w:pPr>
              <w:jc w:val="center"/>
              <w:rPr>
                <w:rFonts w:cs="Arial"/>
                <w:b/>
                <w:szCs w:val="22"/>
              </w:rPr>
            </w:pPr>
            <w:r w:rsidRPr="00B81346">
              <w:rPr>
                <w:rFonts w:cs="Arial"/>
                <w:b/>
                <w:szCs w:val="22"/>
              </w:rPr>
              <w:t>Kiekis</w:t>
            </w:r>
          </w:p>
        </w:tc>
        <w:tc>
          <w:tcPr>
            <w:tcW w:w="1525" w:type="dxa"/>
            <w:vAlign w:val="center"/>
          </w:tcPr>
          <w:p w14:paraId="017FEDF6" w14:textId="77777777" w:rsidR="00493CDF" w:rsidRPr="00B81346" w:rsidRDefault="00493CDF" w:rsidP="007E07B1">
            <w:pPr>
              <w:jc w:val="center"/>
              <w:rPr>
                <w:rFonts w:cs="Arial"/>
                <w:b/>
                <w:szCs w:val="22"/>
              </w:rPr>
            </w:pPr>
            <w:r w:rsidRPr="00B81346">
              <w:rPr>
                <w:rFonts w:cs="Arial"/>
                <w:b/>
                <w:szCs w:val="22"/>
              </w:rPr>
              <w:t>Pastabos</w:t>
            </w:r>
          </w:p>
        </w:tc>
      </w:tr>
      <w:tr w:rsidR="00A244C2" w:rsidRPr="00B81346" w14:paraId="1B95E0DE" w14:textId="77777777" w:rsidTr="00694B3B">
        <w:trPr>
          <w:trHeight w:val="567"/>
          <w:jc w:val="center"/>
        </w:trPr>
        <w:tc>
          <w:tcPr>
            <w:tcW w:w="0" w:type="auto"/>
            <w:vAlign w:val="center"/>
          </w:tcPr>
          <w:p w14:paraId="68704DC8" w14:textId="0E964264" w:rsidR="00A244C2" w:rsidRPr="00B81346" w:rsidRDefault="00A244C2" w:rsidP="009A3DB8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0" w:type="auto"/>
            <w:gridSpan w:val="5"/>
            <w:vAlign w:val="center"/>
          </w:tcPr>
          <w:p w14:paraId="217188B2" w14:textId="6822861A" w:rsidR="00A244C2" w:rsidRPr="00B81346" w:rsidRDefault="00694B3B" w:rsidP="00A244C2">
            <w:pPr>
              <w:jc w:val="center"/>
              <w:rPr>
                <w:rFonts w:cs="Arial"/>
                <w:szCs w:val="22"/>
                <w:highlight w:val="yellow"/>
              </w:rPr>
            </w:pPr>
            <w:r>
              <w:rPr>
                <w:rFonts w:cs="Arial"/>
                <w:b/>
                <w:szCs w:val="22"/>
              </w:rPr>
              <w:t>Vandens apskaitos mazgas</w:t>
            </w:r>
          </w:p>
        </w:tc>
      </w:tr>
      <w:tr w:rsidR="002D1014" w:rsidRPr="00B81346" w14:paraId="5090B0A2" w14:textId="77777777" w:rsidTr="00D54DE2">
        <w:trPr>
          <w:trHeight w:val="340"/>
          <w:jc w:val="center"/>
        </w:trPr>
        <w:tc>
          <w:tcPr>
            <w:tcW w:w="0" w:type="auto"/>
            <w:vAlign w:val="center"/>
          </w:tcPr>
          <w:p w14:paraId="7543C305" w14:textId="77777777" w:rsidR="002D1014" w:rsidRPr="00B81346" w:rsidRDefault="002D1014" w:rsidP="002D1014">
            <w:pPr>
              <w:pStyle w:val="ListParagraph"/>
              <w:numPr>
                <w:ilvl w:val="1"/>
                <w:numId w:val="26"/>
              </w:numPr>
              <w:rPr>
                <w:rFonts w:ascii="Arial" w:hAnsi="Arial" w:cs="Arial"/>
                <w:szCs w:val="22"/>
              </w:rPr>
            </w:pPr>
          </w:p>
        </w:tc>
        <w:tc>
          <w:tcPr>
            <w:tcW w:w="4564" w:type="dxa"/>
            <w:vAlign w:val="center"/>
          </w:tcPr>
          <w:p w14:paraId="439D99B7" w14:textId="335CDCD9" w:rsidR="002D1014" w:rsidRPr="00B81346" w:rsidRDefault="002D1014" w:rsidP="002D1014">
            <w:pPr>
              <w:widowControl w:val="0"/>
              <w:autoSpaceDE w:val="0"/>
              <w:autoSpaceDN w:val="0"/>
              <w:adjustRightInd w:val="0"/>
              <w:spacing w:line="228" w:lineRule="exac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Rutulinis ventilis DN15</w:t>
            </w:r>
          </w:p>
        </w:tc>
        <w:tc>
          <w:tcPr>
            <w:tcW w:w="1341" w:type="dxa"/>
            <w:vAlign w:val="center"/>
          </w:tcPr>
          <w:p w14:paraId="101EE7E9" w14:textId="64045BFE" w:rsidR="002D1014" w:rsidRPr="00B81346" w:rsidRDefault="0073236F" w:rsidP="002D1014">
            <w:pPr>
              <w:pStyle w:val="Bendras"/>
              <w:jc w:val="center"/>
              <w:rPr>
                <w:rStyle w:val="fontstyle01"/>
                <w:rFonts w:ascii="Arial" w:hAnsi="Arial"/>
                <w:sz w:val="22"/>
                <w:szCs w:val="22"/>
              </w:rPr>
            </w:pPr>
            <w:r>
              <w:rPr>
                <w:rStyle w:val="fontstyle01"/>
                <w:rFonts w:ascii="Arial" w:hAnsi="Arial"/>
                <w:sz w:val="22"/>
                <w:szCs w:val="22"/>
              </w:rPr>
              <w:t>T</w:t>
            </w:r>
            <w:r>
              <w:rPr>
                <w:rStyle w:val="fontstyle01"/>
                <w:rFonts w:ascii="Arial" w:hAnsi="Arial"/>
                <w:sz w:val="22"/>
              </w:rPr>
              <w:t>S</w:t>
            </w:r>
            <w:r w:rsidR="00157294">
              <w:rPr>
                <w:rStyle w:val="fontstyle01"/>
                <w:rFonts w:ascii="Arial" w:hAnsi="Arial"/>
                <w:sz w:val="22"/>
              </w:rPr>
              <w:t xml:space="preserve"> 2.4</w:t>
            </w:r>
          </w:p>
        </w:tc>
        <w:tc>
          <w:tcPr>
            <w:tcW w:w="913" w:type="dxa"/>
            <w:vAlign w:val="center"/>
          </w:tcPr>
          <w:p w14:paraId="0CB394BD" w14:textId="5AF50621" w:rsidR="002D1014" w:rsidRPr="00B81346" w:rsidRDefault="002D1014" w:rsidP="002D1014">
            <w:pPr>
              <w:pStyle w:val="Bendras"/>
              <w:jc w:val="center"/>
              <w:rPr>
                <w:szCs w:val="22"/>
              </w:rPr>
            </w:pPr>
            <w:r w:rsidRPr="007E25DC">
              <w:rPr>
                <w:w w:val="99"/>
                <w:szCs w:val="22"/>
              </w:rPr>
              <w:t>Vnt.</w:t>
            </w:r>
          </w:p>
        </w:tc>
        <w:tc>
          <w:tcPr>
            <w:tcW w:w="865" w:type="dxa"/>
            <w:vAlign w:val="center"/>
          </w:tcPr>
          <w:p w14:paraId="605DC7E3" w14:textId="1EC7BC9D" w:rsidR="002D1014" w:rsidRPr="00B81346" w:rsidRDefault="00157294" w:rsidP="002D1014">
            <w:pPr>
              <w:pStyle w:val="Bendras"/>
              <w:jc w:val="center"/>
              <w:rPr>
                <w:szCs w:val="22"/>
              </w:rPr>
            </w:pPr>
            <w:r>
              <w:rPr>
                <w:szCs w:val="22"/>
              </w:rPr>
              <w:t>4</w:t>
            </w:r>
          </w:p>
        </w:tc>
        <w:tc>
          <w:tcPr>
            <w:tcW w:w="1525" w:type="dxa"/>
            <w:vAlign w:val="center"/>
          </w:tcPr>
          <w:p w14:paraId="08CA3645" w14:textId="77777777" w:rsidR="002D1014" w:rsidRPr="00B81346" w:rsidRDefault="002D1014" w:rsidP="002D1014">
            <w:pPr>
              <w:jc w:val="center"/>
              <w:rPr>
                <w:rFonts w:cs="Arial"/>
                <w:szCs w:val="22"/>
              </w:rPr>
            </w:pPr>
          </w:p>
        </w:tc>
      </w:tr>
      <w:tr w:rsidR="002D1014" w:rsidRPr="00B81346" w14:paraId="02C4EC7D" w14:textId="77777777" w:rsidTr="00D54DE2">
        <w:trPr>
          <w:trHeight w:val="340"/>
          <w:jc w:val="center"/>
        </w:trPr>
        <w:tc>
          <w:tcPr>
            <w:tcW w:w="0" w:type="auto"/>
            <w:vAlign w:val="center"/>
          </w:tcPr>
          <w:p w14:paraId="2A1B1BE7" w14:textId="77777777" w:rsidR="002D1014" w:rsidRPr="00B81346" w:rsidRDefault="002D1014" w:rsidP="002D1014">
            <w:pPr>
              <w:pStyle w:val="ListParagraph"/>
              <w:numPr>
                <w:ilvl w:val="1"/>
                <w:numId w:val="26"/>
              </w:numPr>
              <w:rPr>
                <w:rFonts w:ascii="Arial" w:hAnsi="Arial" w:cs="Arial"/>
                <w:szCs w:val="22"/>
              </w:rPr>
            </w:pPr>
          </w:p>
        </w:tc>
        <w:tc>
          <w:tcPr>
            <w:tcW w:w="4564" w:type="dxa"/>
            <w:vAlign w:val="center"/>
          </w:tcPr>
          <w:p w14:paraId="6D0A3BF7" w14:textId="1C7DEC3A" w:rsidR="002D1014" w:rsidRDefault="002D1014" w:rsidP="002D1014">
            <w:pPr>
              <w:widowControl w:val="0"/>
              <w:autoSpaceDE w:val="0"/>
              <w:autoSpaceDN w:val="0"/>
              <w:adjustRightInd w:val="0"/>
              <w:spacing w:line="228" w:lineRule="exac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Rutulinis ventilis DN25</w:t>
            </w:r>
          </w:p>
        </w:tc>
        <w:tc>
          <w:tcPr>
            <w:tcW w:w="1341" w:type="dxa"/>
            <w:vAlign w:val="center"/>
          </w:tcPr>
          <w:p w14:paraId="3CAB64C6" w14:textId="5BEE16DF" w:rsidR="002D1014" w:rsidRPr="00B81346" w:rsidRDefault="00157294" w:rsidP="002D1014">
            <w:pPr>
              <w:pStyle w:val="Bendras"/>
              <w:jc w:val="center"/>
              <w:rPr>
                <w:rStyle w:val="fontstyle01"/>
                <w:rFonts w:ascii="Arial" w:hAnsi="Arial"/>
                <w:sz w:val="22"/>
                <w:szCs w:val="22"/>
              </w:rPr>
            </w:pPr>
            <w:r>
              <w:rPr>
                <w:rStyle w:val="fontstyle01"/>
                <w:rFonts w:ascii="Arial" w:hAnsi="Arial"/>
                <w:sz w:val="22"/>
                <w:szCs w:val="22"/>
              </w:rPr>
              <w:t>T</w:t>
            </w:r>
            <w:r>
              <w:rPr>
                <w:rStyle w:val="fontstyle01"/>
                <w:rFonts w:ascii="Arial" w:hAnsi="Arial"/>
                <w:sz w:val="22"/>
              </w:rPr>
              <w:t>S 2.4</w:t>
            </w:r>
          </w:p>
        </w:tc>
        <w:tc>
          <w:tcPr>
            <w:tcW w:w="913" w:type="dxa"/>
            <w:vAlign w:val="center"/>
          </w:tcPr>
          <w:p w14:paraId="1645C517" w14:textId="04F8FD21" w:rsidR="002D1014" w:rsidRPr="00B81346" w:rsidRDefault="002D1014" w:rsidP="002D1014">
            <w:pPr>
              <w:pStyle w:val="Bendras"/>
              <w:jc w:val="center"/>
              <w:rPr>
                <w:szCs w:val="22"/>
              </w:rPr>
            </w:pPr>
            <w:r w:rsidRPr="007E25DC">
              <w:rPr>
                <w:w w:val="99"/>
                <w:szCs w:val="22"/>
              </w:rPr>
              <w:t>Vnt.</w:t>
            </w:r>
          </w:p>
        </w:tc>
        <w:tc>
          <w:tcPr>
            <w:tcW w:w="865" w:type="dxa"/>
            <w:vAlign w:val="center"/>
          </w:tcPr>
          <w:p w14:paraId="0DA6CFF0" w14:textId="030C73D4" w:rsidR="002D1014" w:rsidRPr="00B81346" w:rsidRDefault="0073236F" w:rsidP="002D1014">
            <w:pPr>
              <w:pStyle w:val="Bendras"/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  <w:tc>
          <w:tcPr>
            <w:tcW w:w="1525" w:type="dxa"/>
            <w:vAlign w:val="center"/>
          </w:tcPr>
          <w:p w14:paraId="5383CFBA" w14:textId="77777777" w:rsidR="002D1014" w:rsidRPr="00B81346" w:rsidRDefault="002D1014" w:rsidP="002D1014">
            <w:pPr>
              <w:jc w:val="center"/>
              <w:rPr>
                <w:rFonts w:cs="Arial"/>
                <w:szCs w:val="22"/>
              </w:rPr>
            </w:pPr>
          </w:p>
        </w:tc>
      </w:tr>
      <w:tr w:rsidR="002D1014" w:rsidRPr="00B81346" w14:paraId="45A21DE8" w14:textId="77777777" w:rsidTr="00D54DE2">
        <w:trPr>
          <w:trHeight w:val="340"/>
          <w:jc w:val="center"/>
        </w:trPr>
        <w:tc>
          <w:tcPr>
            <w:tcW w:w="0" w:type="auto"/>
            <w:vAlign w:val="center"/>
          </w:tcPr>
          <w:p w14:paraId="6B0375AE" w14:textId="77777777" w:rsidR="002D1014" w:rsidRPr="00B81346" w:rsidRDefault="002D1014" w:rsidP="002D1014">
            <w:pPr>
              <w:pStyle w:val="ListParagraph"/>
              <w:numPr>
                <w:ilvl w:val="1"/>
                <w:numId w:val="26"/>
              </w:numPr>
              <w:rPr>
                <w:rFonts w:ascii="Arial" w:hAnsi="Arial" w:cs="Arial"/>
                <w:szCs w:val="22"/>
              </w:rPr>
            </w:pPr>
          </w:p>
        </w:tc>
        <w:tc>
          <w:tcPr>
            <w:tcW w:w="4564" w:type="dxa"/>
            <w:vAlign w:val="center"/>
          </w:tcPr>
          <w:p w14:paraId="7EC68EF1" w14:textId="43B81DFF" w:rsidR="002D1014" w:rsidRDefault="002D1014" w:rsidP="002D1014">
            <w:pPr>
              <w:widowControl w:val="0"/>
              <w:autoSpaceDE w:val="0"/>
              <w:autoSpaceDN w:val="0"/>
              <w:adjustRightInd w:val="0"/>
              <w:spacing w:line="228" w:lineRule="exac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Rutulinis ventilis DN32</w:t>
            </w:r>
          </w:p>
        </w:tc>
        <w:tc>
          <w:tcPr>
            <w:tcW w:w="1341" w:type="dxa"/>
            <w:vAlign w:val="center"/>
          </w:tcPr>
          <w:p w14:paraId="2266A1C6" w14:textId="57F061A5" w:rsidR="002D1014" w:rsidRPr="00B81346" w:rsidRDefault="00157294" w:rsidP="002D1014">
            <w:pPr>
              <w:pStyle w:val="Bendras"/>
              <w:jc w:val="center"/>
              <w:rPr>
                <w:rStyle w:val="fontstyle01"/>
                <w:rFonts w:ascii="Arial" w:hAnsi="Arial"/>
                <w:sz w:val="22"/>
                <w:szCs w:val="22"/>
              </w:rPr>
            </w:pPr>
            <w:r>
              <w:rPr>
                <w:rStyle w:val="fontstyle01"/>
                <w:rFonts w:ascii="Arial" w:hAnsi="Arial"/>
                <w:sz w:val="22"/>
                <w:szCs w:val="22"/>
              </w:rPr>
              <w:t>T</w:t>
            </w:r>
            <w:r>
              <w:rPr>
                <w:rStyle w:val="fontstyle01"/>
                <w:rFonts w:ascii="Arial" w:hAnsi="Arial"/>
                <w:sz w:val="22"/>
              </w:rPr>
              <w:t>S 2.4</w:t>
            </w:r>
          </w:p>
        </w:tc>
        <w:tc>
          <w:tcPr>
            <w:tcW w:w="913" w:type="dxa"/>
            <w:vAlign w:val="center"/>
          </w:tcPr>
          <w:p w14:paraId="5658E3E6" w14:textId="5F1385FF" w:rsidR="002D1014" w:rsidRPr="00B81346" w:rsidRDefault="002D1014" w:rsidP="002D1014">
            <w:pPr>
              <w:pStyle w:val="Bendras"/>
              <w:jc w:val="center"/>
              <w:rPr>
                <w:szCs w:val="22"/>
              </w:rPr>
            </w:pPr>
            <w:r w:rsidRPr="007E25DC">
              <w:rPr>
                <w:w w:val="99"/>
                <w:szCs w:val="22"/>
              </w:rPr>
              <w:t>Vnt.</w:t>
            </w:r>
          </w:p>
        </w:tc>
        <w:tc>
          <w:tcPr>
            <w:tcW w:w="865" w:type="dxa"/>
            <w:vAlign w:val="center"/>
          </w:tcPr>
          <w:p w14:paraId="2B2BC686" w14:textId="0FC43E5F" w:rsidR="002D1014" w:rsidRPr="00B81346" w:rsidRDefault="0073236F" w:rsidP="002D1014">
            <w:pPr>
              <w:pStyle w:val="Bendras"/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  <w:tc>
          <w:tcPr>
            <w:tcW w:w="1525" w:type="dxa"/>
            <w:vAlign w:val="center"/>
          </w:tcPr>
          <w:p w14:paraId="496BBF99" w14:textId="77777777" w:rsidR="002D1014" w:rsidRPr="00B81346" w:rsidRDefault="002D1014" w:rsidP="002D1014">
            <w:pPr>
              <w:jc w:val="center"/>
              <w:rPr>
                <w:rFonts w:cs="Arial"/>
                <w:szCs w:val="22"/>
              </w:rPr>
            </w:pPr>
          </w:p>
        </w:tc>
      </w:tr>
      <w:tr w:rsidR="00157294" w:rsidRPr="00B81346" w14:paraId="2C352590" w14:textId="77777777" w:rsidTr="00D54DE2">
        <w:trPr>
          <w:trHeight w:val="340"/>
          <w:jc w:val="center"/>
        </w:trPr>
        <w:tc>
          <w:tcPr>
            <w:tcW w:w="0" w:type="auto"/>
            <w:vAlign w:val="center"/>
          </w:tcPr>
          <w:p w14:paraId="2D5736E3" w14:textId="77777777" w:rsidR="00157294" w:rsidRPr="00B81346" w:rsidRDefault="00157294" w:rsidP="00157294">
            <w:pPr>
              <w:pStyle w:val="ListParagraph"/>
              <w:numPr>
                <w:ilvl w:val="1"/>
                <w:numId w:val="26"/>
              </w:numPr>
              <w:rPr>
                <w:rFonts w:ascii="Arial" w:hAnsi="Arial" w:cs="Arial"/>
                <w:szCs w:val="22"/>
              </w:rPr>
            </w:pPr>
          </w:p>
        </w:tc>
        <w:tc>
          <w:tcPr>
            <w:tcW w:w="4564" w:type="dxa"/>
            <w:vAlign w:val="center"/>
          </w:tcPr>
          <w:p w14:paraId="05E17CD5" w14:textId="0BADD33D" w:rsidR="00157294" w:rsidRDefault="00157294" w:rsidP="00157294">
            <w:pPr>
              <w:widowControl w:val="0"/>
              <w:autoSpaceDE w:val="0"/>
              <w:autoSpaceDN w:val="0"/>
              <w:adjustRightInd w:val="0"/>
              <w:spacing w:line="228" w:lineRule="exac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Rutulinis ventilis DN15 vandens išleidimui</w:t>
            </w:r>
          </w:p>
        </w:tc>
        <w:tc>
          <w:tcPr>
            <w:tcW w:w="1341" w:type="dxa"/>
            <w:vAlign w:val="center"/>
          </w:tcPr>
          <w:p w14:paraId="367EAD1A" w14:textId="79362024" w:rsidR="00157294" w:rsidRPr="00B81346" w:rsidRDefault="00157294" w:rsidP="00157294">
            <w:pPr>
              <w:pStyle w:val="Bendras"/>
              <w:jc w:val="center"/>
              <w:rPr>
                <w:rStyle w:val="fontstyle01"/>
                <w:rFonts w:ascii="Arial" w:hAnsi="Arial"/>
                <w:sz w:val="22"/>
                <w:szCs w:val="22"/>
              </w:rPr>
            </w:pPr>
            <w:r>
              <w:rPr>
                <w:rStyle w:val="fontstyle01"/>
                <w:rFonts w:ascii="Arial" w:hAnsi="Arial"/>
                <w:sz w:val="22"/>
                <w:szCs w:val="22"/>
              </w:rPr>
              <w:t>T</w:t>
            </w:r>
            <w:r>
              <w:rPr>
                <w:rStyle w:val="fontstyle01"/>
                <w:rFonts w:ascii="Arial" w:hAnsi="Arial"/>
                <w:sz w:val="22"/>
              </w:rPr>
              <w:t>S 2.2.5</w:t>
            </w:r>
          </w:p>
        </w:tc>
        <w:tc>
          <w:tcPr>
            <w:tcW w:w="913" w:type="dxa"/>
            <w:vAlign w:val="center"/>
          </w:tcPr>
          <w:p w14:paraId="34C3A15A" w14:textId="4C071D98" w:rsidR="00157294" w:rsidRPr="007E25DC" w:rsidRDefault="00157294" w:rsidP="00157294">
            <w:pPr>
              <w:pStyle w:val="Bendras"/>
              <w:jc w:val="center"/>
              <w:rPr>
                <w:w w:val="99"/>
                <w:szCs w:val="22"/>
              </w:rPr>
            </w:pPr>
            <w:r w:rsidRPr="007E25DC">
              <w:rPr>
                <w:w w:val="99"/>
                <w:szCs w:val="22"/>
              </w:rPr>
              <w:t>Vnt.</w:t>
            </w:r>
          </w:p>
        </w:tc>
        <w:tc>
          <w:tcPr>
            <w:tcW w:w="865" w:type="dxa"/>
            <w:vAlign w:val="center"/>
          </w:tcPr>
          <w:p w14:paraId="5011CA8B" w14:textId="48074029" w:rsidR="00157294" w:rsidRDefault="00157294" w:rsidP="00157294">
            <w:pPr>
              <w:pStyle w:val="Bendras"/>
              <w:jc w:val="center"/>
              <w:rPr>
                <w:szCs w:val="22"/>
              </w:rPr>
            </w:pPr>
            <w:r>
              <w:rPr>
                <w:szCs w:val="22"/>
              </w:rPr>
              <w:t>5</w:t>
            </w:r>
          </w:p>
        </w:tc>
        <w:tc>
          <w:tcPr>
            <w:tcW w:w="1525" w:type="dxa"/>
            <w:vAlign w:val="center"/>
          </w:tcPr>
          <w:p w14:paraId="55940FF6" w14:textId="77777777" w:rsidR="00157294" w:rsidRPr="00B81346" w:rsidRDefault="00157294" w:rsidP="00157294">
            <w:pPr>
              <w:jc w:val="center"/>
              <w:rPr>
                <w:rFonts w:cs="Arial"/>
                <w:szCs w:val="22"/>
              </w:rPr>
            </w:pPr>
          </w:p>
        </w:tc>
      </w:tr>
      <w:tr w:rsidR="00157294" w:rsidRPr="00B81346" w14:paraId="595E8202" w14:textId="77777777" w:rsidTr="00D54DE2">
        <w:trPr>
          <w:trHeight w:val="340"/>
          <w:jc w:val="center"/>
        </w:trPr>
        <w:tc>
          <w:tcPr>
            <w:tcW w:w="0" w:type="auto"/>
            <w:vAlign w:val="center"/>
          </w:tcPr>
          <w:p w14:paraId="0045E6D7" w14:textId="49501EE9" w:rsidR="00157294" w:rsidRPr="00B81346" w:rsidRDefault="00157294" w:rsidP="00157294">
            <w:pPr>
              <w:pStyle w:val="ListParagraph"/>
              <w:numPr>
                <w:ilvl w:val="1"/>
                <w:numId w:val="26"/>
              </w:numPr>
              <w:rPr>
                <w:rFonts w:ascii="Arial" w:hAnsi="Arial" w:cs="Arial"/>
                <w:szCs w:val="22"/>
              </w:rPr>
            </w:pPr>
          </w:p>
        </w:tc>
        <w:tc>
          <w:tcPr>
            <w:tcW w:w="4564" w:type="dxa"/>
            <w:vAlign w:val="center"/>
          </w:tcPr>
          <w:p w14:paraId="14B58187" w14:textId="0492ED20" w:rsidR="00157294" w:rsidRPr="00B81346" w:rsidRDefault="00157294" w:rsidP="00157294">
            <w:pPr>
              <w:widowControl w:val="0"/>
              <w:autoSpaceDE w:val="0"/>
              <w:autoSpaceDN w:val="0"/>
              <w:adjustRightInd w:val="0"/>
              <w:spacing w:line="228" w:lineRule="exact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Srieginis</w:t>
            </w:r>
            <w:proofErr w:type="spellEnd"/>
            <w:r>
              <w:rPr>
                <w:rFonts w:cs="Arial"/>
                <w:szCs w:val="22"/>
              </w:rPr>
              <w:t xml:space="preserve"> perėjimas DN15/DN20</w:t>
            </w:r>
          </w:p>
        </w:tc>
        <w:tc>
          <w:tcPr>
            <w:tcW w:w="1341" w:type="dxa"/>
            <w:vAlign w:val="center"/>
          </w:tcPr>
          <w:p w14:paraId="439119D6" w14:textId="14E71C75" w:rsidR="00157294" w:rsidRPr="00B81346" w:rsidRDefault="00157294" w:rsidP="00157294">
            <w:pPr>
              <w:pStyle w:val="Bendras"/>
              <w:jc w:val="center"/>
              <w:rPr>
                <w:rStyle w:val="fontstyle01"/>
                <w:rFonts w:ascii="Arial" w:hAnsi="Arial"/>
                <w:sz w:val="22"/>
                <w:szCs w:val="22"/>
              </w:rPr>
            </w:pPr>
            <w:r>
              <w:rPr>
                <w:rStyle w:val="fontstyle01"/>
                <w:rFonts w:ascii="Arial" w:hAnsi="Arial"/>
                <w:sz w:val="22"/>
                <w:szCs w:val="22"/>
              </w:rPr>
              <w:t>T</w:t>
            </w:r>
            <w:r>
              <w:rPr>
                <w:rStyle w:val="fontstyle01"/>
                <w:rFonts w:ascii="Arial" w:hAnsi="Arial"/>
                <w:sz w:val="22"/>
              </w:rPr>
              <w:t>S 2.2.2</w:t>
            </w:r>
          </w:p>
        </w:tc>
        <w:tc>
          <w:tcPr>
            <w:tcW w:w="913" w:type="dxa"/>
            <w:vAlign w:val="center"/>
          </w:tcPr>
          <w:p w14:paraId="1236CD19" w14:textId="0B086B85" w:rsidR="00157294" w:rsidRPr="00B81346" w:rsidRDefault="00157294" w:rsidP="00157294">
            <w:pPr>
              <w:pStyle w:val="Bendras"/>
              <w:jc w:val="center"/>
              <w:rPr>
                <w:szCs w:val="22"/>
              </w:rPr>
            </w:pPr>
            <w:r w:rsidRPr="007E25DC">
              <w:rPr>
                <w:w w:val="99"/>
                <w:szCs w:val="22"/>
              </w:rPr>
              <w:t>Vnt.</w:t>
            </w:r>
          </w:p>
        </w:tc>
        <w:tc>
          <w:tcPr>
            <w:tcW w:w="865" w:type="dxa"/>
            <w:vAlign w:val="center"/>
          </w:tcPr>
          <w:p w14:paraId="5B66EAA3" w14:textId="76997862" w:rsidR="00157294" w:rsidRPr="00B81346" w:rsidRDefault="00157294" w:rsidP="00157294">
            <w:pPr>
              <w:pStyle w:val="Bendras"/>
              <w:jc w:val="center"/>
              <w:rPr>
                <w:szCs w:val="22"/>
              </w:rPr>
            </w:pPr>
            <w:r>
              <w:rPr>
                <w:szCs w:val="22"/>
              </w:rPr>
              <w:t>2</w:t>
            </w:r>
          </w:p>
        </w:tc>
        <w:tc>
          <w:tcPr>
            <w:tcW w:w="1525" w:type="dxa"/>
            <w:vAlign w:val="center"/>
          </w:tcPr>
          <w:p w14:paraId="16446835" w14:textId="3CA340A2" w:rsidR="00157294" w:rsidRPr="00B81346" w:rsidRDefault="00157294" w:rsidP="00157294">
            <w:pPr>
              <w:jc w:val="center"/>
              <w:rPr>
                <w:rFonts w:cs="Arial"/>
                <w:szCs w:val="22"/>
              </w:rPr>
            </w:pPr>
          </w:p>
        </w:tc>
      </w:tr>
      <w:tr w:rsidR="00157294" w:rsidRPr="00B81346" w14:paraId="304576A6" w14:textId="77777777" w:rsidTr="00D54DE2">
        <w:trPr>
          <w:trHeight w:val="340"/>
          <w:jc w:val="center"/>
        </w:trPr>
        <w:tc>
          <w:tcPr>
            <w:tcW w:w="0" w:type="auto"/>
            <w:vAlign w:val="center"/>
          </w:tcPr>
          <w:p w14:paraId="417DC8B9" w14:textId="77777777" w:rsidR="00157294" w:rsidRPr="00B81346" w:rsidRDefault="00157294" w:rsidP="00157294">
            <w:pPr>
              <w:pStyle w:val="ListParagraph"/>
              <w:numPr>
                <w:ilvl w:val="1"/>
                <w:numId w:val="26"/>
              </w:numPr>
              <w:rPr>
                <w:rFonts w:ascii="Arial" w:hAnsi="Arial" w:cs="Arial"/>
                <w:szCs w:val="22"/>
              </w:rPr>
            </w:pPr>
          </w:p>
        </w:tc>
        <w:tc>
          <w:tcPr>
            <w:tcW w:w="4564" w:type="dxa"/>
            <w:vAlign w:val="center"/>
          </w:tcPr>
          <w:p w14:paraId="118A4910" w14:textId="4A5B117E" w:rsidR="00157294" w:rsidRDefault="00157294" w:rsidP="00157294">
            <w:pPr>
              <w:widowControl w:val="0"/>
              <w:autoSpaceDE w:val="0"/>
              <w:autoSpaceDN w:val="0"/>
              <w:adjustRightInd w:val="0"/>
              <w:spacing w:line="228" w:lineRule="exact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Srieginis</w:t>
            </w:r>
            <w:proofErr w:type="spellEnd"/>
            <w:r>
              <w:rPr>
                <w:rFonts w:cs="Arial"/>
                <w:szCs w:val="22"/>
              </w:rPr>
              <w:t xml:space="preserve"> perėjimas DN15/DN32</w:t>
            </w:r>
          </w:p>
        </w:tc>
        <w:tc>
          <w:tcPr>
            <w:tcW w:w="1341" w:type="dxa"/>
            <w:vAlign w:val="center"/>
          </w:tcPr>
          <w:p w14:paraId="012194DA" w14:textId="5E6A215B" w:rsidR="00157294" w:rsidRPr="00B81346" w:rsidRDefault="00157294" w:rsidP="00157294">
            <w:pPr>
              <w:pStyle w:val="Bendras"/>
              <w:jc w:val="center"/>
              <w:rPr>
                <w:rStyle w:val="fontstyle01"/>
                <w:rFonts w:ascii="Arial" w:hAnsi="Arial"/>
                <w:sz w:val="22"/>
                <w:szCs w:val="22"/>
              </w:rPr>
            </w:pPr>
            <w:r>
              <w:rPr>
                <w:rStyle w:val="fontstyle01"/>
                <w:rFonts w:ascii="Arial" w:hAnsi="Arial"/>
                <w:sz w:val="22"/>
                <w:szCs w:val="22"/>
              </w:rPr>
              <w:t>T</w:t>
            </w:r>
            <w:r>
              <w:rPr>
                <w:rStyle w:val="fontstyle01"/>
                <w:rFonts w:ascii="Arial" w:hAnsi="Arial"/>
                <w:sz w:val="22"/>
              </w:rPr>
              <w:t>S 2.2.2</w:t>
            </w:r>
          </w:p>
        </w:tc>
        <w:tc>
          <w:tcPr>
            <w:tcW w:w="913" w:type="dxa"/>
            <w:vAlign w:val="center"/>
          </w:tcPr>
          <w:p w14:paraId="00581EDB" w14:textId="5D1185A9" w:rsidR="00157294" w:rsidRPr="00B81346" w:rsidRDefault="00157294" w:rsidP="00157294">
            <w:pPr>
              <w:pStyle w:val="Bendras"/>
              <w:jc w:val="center"/>
              <w:rPr>
                <w:szCs w:val="22"/>
              </w:rPr>
            </w:pPr>
            <w:r w:rsidRPr="007E25DC">
              <w:rPr>
                <w:w w:val="99"/>
                <w:szCs w:val="22"/>
              </w:rPr>
              <w:t>Vnt.</w:t>
            </w:r>
          </w:p>
        </w:tc>
        <w:tc>
          <w:tcPr>
            <w:tcW w:w="865" w:type="dxa"/>
            <w:vAlign w:val="center"/>
          </w:tcPr>
          <w:p w14:paraId="4FA458C1" w14:textId="78AC4F72" w:rsidR="00157294" w:rsidRPr="00B81346" w:rsidRDefault="00157294" w:rsidP="00157294">
            <w:pPr>
              <w:pStyle w:val="Bendras"/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  <w:tc>
          <w:tcPr>
            <w:tcW w:w="1525" w:type="dxa"/>
            <w:vAlign w:val="center"/>
          </w:tcPr>
          <w:p w14:paraId="6EEDB4FE" w14:textId="77777777" w:rsidR="00157294" w:rsidRPr="00B81346" w:rsidRDefault="00157294" w:rsidP="00157294">
            <w:pPr>
              <w:jc w:val="center"/>
              <w:rPr>
                <w:rFonts w:cs="Arial"/>
                <w:szCs w:val="22"/>
              </w:rPr>
            </w:pPr>
          </w:p>
        </w:tc>
      </w:tr>
      <w:tr w:rsidR="00157294" w:rsidRPr="00B81346" w14:paraId="736DDFB8" w14:textId="77777777" w:rsidTr="00D54DE2">
        <w:trPr>
          <w:trHeight w:val="340"/>
          <w:jc w:val="center"/>
        </w:trPr>
        <w:tc>
          <w:tcPr>
            <w:tcW w:w="0" w:type="auto"/>
            <w:vAlign w:val="center"/>
          </w:tcPr>
          <w:p w14:paraId="7CFD9A2D" w14:textId="77777777" w:rsidR="00157294" w:rsidRPr="00B81346" w:rsidRDefault="00157294" w:rsidP="00157294">
            <w:pPr>
              <w:pStyle w:val="ListParagraph"/>
              <w:numPr>
                <w:ilvl w:val="1"/>
                <w:numId w:val="26"/>
              </w:numPr>
              <w:rPr>
                <w:rFonts w:ascii="Arial" w:hAnsi="Arial" w:cs="Arial"/>
                <w:szCs w:val="22"/>
              </w:rPr>
            </w:pPr>
          </w:p>
        </w:tc>
        <w:tc>
          <w:tcPr>
            <w:tcW w:w="4564" w:type="dxa"/>
            <w:vAlign w:val="center"/>
          </w:tcPr>
          <w:p w14:paraId="2810A696" w14:textId="25C71DF6" w:rsidR="00157294" w:rsidRDefault="00157294" w:rsidP="00157294">
            <w:pPr>
              <w:widowControl w:val="0"/>
              <w:autoSpaceDE w:val="0"/>
              <w:autoSpaceDN w:val="0"/>
              <w:adjustRightInd w:val="0"/>
              <w:spacing w:line="228" w:lineRule="exact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Srieginis</w:t>
            </w:r>
            <w:proofErr w:type="spellEnd"/>
            <w:r>
              <w:rPr>
                <w:rFonts w:cs="Arial"/>
                <w:szCs w:val="22"/>
              </w:rPr>
              <w:t xml:space="preserve"> perėjimas DN20/DN15</w:t>
            </w:r>
          </w:p>
        </w:tc>
        <w:tc>
          <w:tcPr>
            <w:tcW w:w="1341" w:type="dxa"/>
            <w:vAlign w:val="center"/>
          </w:tcPr>
          <w:p w14:paraId="21D3943F" w14:textId="288E824B" w:rsidR="00157294" w:rsidRPr="00B81346" w:rsidRDefault="00157294" w:rsidP="00157294">
            <w:pPr>
              <w:pStyle w:val="Bendras"/>
              <w:jc w:val="center"/>
              <w:rPr>
                <w:rStyle w:val="fontstyle01"/>
                <w:rFonts w:ascii="Arial" w:hAnsi="Arial"/>
                <w:sz w:val="22"/>
                <w:szCs w:val="22"/>
              </w:rPr>
            </w:pPr>
            <w:r>
              <w:rPr>
                <w:rStyle w:val="fontstyle01"/>
                <w:rFonts w:ascii="Arial" w:hAnsi="Arial"/>
                <w:sz w:val="22"/>
                <w:szCs w:val="22"/>
              </w:rPr>
              <w:t>T</w:t>
            </w:r>
            <w:r>
              <w:rPr>
                <w:rStyle w:val="fontstyle01"/>
                <w:rFonts w:ascii="Arial" w:hAnsi="Arial"/>
                <w:sz w:val="22"/>
              </w:rPr>
              <w:t>S 2.2.2</w:t>
            </w:r>
          </w:p>
        </w:tc>
        <w:tc>
          <w:tcPr>
            <w:tcW w:w="913" w:type="dxa"/>
            <w:vAlign w:val="center"/>
          </w:tcPr>
          <w:p w14:paraId="4CEB00DD" w14:textId="04419504" w:rsidR="00157294" w:rsidRPr="00B81346" w:rsidRDefault="00157294" w:rsidP="00157294">
            <w:pPr>
              <w:pStyle w:val="Bendras"/>
              <w:jc w:val="center"/>
              <w:rPr>
                <w:szCs w:val="22"/>
              </w:rPr>
            </w:pPr>
            <w:r w:rsidRPr="007E25DC">
              <w:rPr>
                <w:w w:val="99"/>
                <w:szCs w:val="22"/>
              </w:rPr>
              <w:t>Vnt.</w:t>
            </w:r>
          </w:p>
        </w:tc>
        <w:tc>
          <w:tcPr>
            <w:tcW w:w="865" w:type="dxa"/>
            <w:vAlign w:val="center"/>
          </w:tcPr>
          <w:p w14:paraId="6E8CFF2A" w14:textId="0570AE65" w:rsidR="00157294" w:rsidRPr="00B81346" w:rsidRDefault="00157294" w:rsidP="00157294">
            <w:pPr>
              <w:pStyle w:val="Bendras"/>
              <w:jc w:val="center"/>
              <w:rPr>
                <w:szCs w:val="22"/>
              </w:rPr>
            </w:pPr>
            <w:r>
              <w:rPr>
                <w:szCs w:val="22"/>
              </w:rPr>
              <w:t>2</w:t>
            </w:r>
          </w:p>
        </w:tc>
        <w:tc>
          <w:tcPr>
            <w:tcW w:w="1525" w:type="dxa"/>
            <w:vAlign w:val="center"/>
          </w:tcPr>
          <w:p w14:paraId="3225E924" w14:textId="77777777" w:rsidR="00157294" w:rsidRPr="00B81346" w:rsidRDefault="00157294" w:rsidP="00157294">
            <w:pPr>
              <w:jc w:val="center"/>
              <w:rPr>
                <w:rFonts w:cs="Arial"/>
                <w:szCs w:val="22"/>
              </w:rPr>
            </w:pPr>
          </w:p>
        </w:tc>
      </w:tr>
      <w:tr w:rsidR="00157294" w:rsidRPr="00B81346" w14:paraId="7A97B1B4" w14:textId="77777777" w:rsidTr="00D54DE2">
        <w:trPr>
          <w:trHeight w:val="340"/>
          <w:jc w:val="center"/>
        </w:trPr>
        <w:tc>
          <w:tcPr>
            <w:tcW w:w="0" w:type="auto"/>
            <w:vAlign w:val="center"/>
          </w:tcPr>
          <w:p w14:paraId="1A08B681" w14:textId="77777777" w:rsidR="00157294" w:rsidRPr="00B81346" w:rsidRDefault="00157294" w:rsidP="00157294">
            <w:pPr>
              <w:pStyle w:val="ListParagraph"/>
              <w:numPr>
                <w:ilvl w:val="1"/>
                <w:numId w:val="26"/>
              </w:numPr>
              <w:rPr>
                <w:rFonts w:ascii="Arial" w:hAnsi="Arial" w:cs="Arial"/>
                <w:szCs w:val="22"/>
              </w:rPr>
            </w:pPr>
          </w:p>
        </w:tc>
        <w:tc>
          <w:tcPr>
            <w:tcW w:w="4564" w:type="dxa"/>
            <w:vAlign w:val="center"/>
          </w:tcPr>
          <w:p w14:paraId="5B4E2703" w14:textId="5D78E238" w:rsidR="00157294" w:rsidRDefault="00157294" w:rsidP="00157294">
            <w:pPr>
              <w:widowControl w:val="0"/>
              <w:autoSpaceDE w:val="0"/>
              <w:autoSpaceDN w:val="0"/>
              <w:adjustRightInd w:val="0"/>
              <w:spacing w:line="228" w:lineRule="exact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Srieginis</w:t>
            </w:r>
            <w:proofErr w:type="spellEnd"/>
            <w:r>
              <w:rPr>
                <w:rFonts w:cs="Arial"/>
                <w:szCs w:val="22"/>
              </w:rPr>
              <w:t xml:space="preserve"> perėjimas DN32/DN15</w:t>
            </w:r>
          </w:p>
        </w:tc>
        <w:tc>
          <w:tcPr>
            <w:tcW w:w="1341" w:type="dxa"/>
            <w:vAlign w:val="center"/>
          </w:tcPr>
          <w:p w14:paraId="603B881D" w14:textId="7E293B34" w:rsidR="00157294" w:rsidRPr="00B81346" w:rsidRDefault="00157294" w:rsidP="00157294">
            <w:pPr>
              <w:pStyle w:val="Bendras"/>
              <w:jc w:val="center"/>
              <w:rPr>
                <w:rStyle w:val="fontstyle01"/>
                <w:rFonts w:ascii="Arial" w:hAnsi="Arial"/>
                <w:sz w:val="22"/>
                <w:szCs w:val="22"/>
              </w:rPr>
            </w:pPr>
            <w:r>
              <w:rPr>
                <w:rStyle w:val="fontstyle01"/>
                <w:rFonts w:ascii="Arial" w:hAnsi="Arial"/>
                <w:sz w:val="22"/>
                <w:szCs w:val="22"/>
              </w:rPr>
              <w:t>T</w:t>
            </w:r>
            <w:r>
              <w:rPr>
                <w:rStyle w:val="fontstyle01"/>
                <w:rFonts w:ascii="Arial" w:hAnsi="Arial"/>
                <w:sz w:val="22"/>
              </w:rPr>
              <w:t>S 2.2.2</w:t>
            </w:r>
          </w:p>
        </w:tc>
        <w:tc>
          <w:tcPr>
            <w:tcW w:w="913" w:type="dxa"/>
            <w:vAlign w:val="center"/>
          </w:tcPr>
          <w:p w14:paraId="66E19B32" w14:textId="62FE6E27" w:rsidR="00157294" w:rsidRPr="00B81346" w:rsidRDefault="00157294" w:rsidP="00157294">
            <w:pPr>
              <w:pStyle w:val="Bendras"/>
              <w:jc w:val="center"/>
              <w:rPr>
                <w:szCs w:val="22"/>
              </w:rPr>
            </w:pPr>
            <w:r w:rsidRPr="007E25DC">
              <w:rPr>
                <w:w w:val="99"/>
                <w:szCs w:val="22"/>
              </w:rPr>
              <w:t>Vnt.</w:t>
            </w:r>
          </w:p>
        </w:tc>
        <w:tc>
          <w:tcPr>
            <w:tcW w:w="865" w:type="dxa"/>
            <w:vAlign w:val="center"/>
          </w:tcPr>
          <w:p w14:paraId="780BC51F" w14:textId="4EDF1469" w:rsidR="00157294" w:rsidRPr="00B81346" w:rsidRDefault="00157294" w:rsidP="00157294">
            <w:pPr>
              <w:pStyle w:val="Bendras"/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  <w:tc>
          <w:tcPr>
            <w:tcW w:w="1525" w:type="dxa"/>
            <w:vAlign w:val="center"/>
          </w:tcPr>
          <w:p w14:paraId="76962F0B" w14:textId="77777777" w:rsidR="00157294" w:rsidRPr="00B81346" w:rsidRDefault="00157294" w:rsidP="00157294">
            <w:pPr>
              <w:jc w:val="center"/>
              <w:rPr>
                <w:rFonts w:cs="Arial"/>
                <w:szCs w:val="22"/>
              </w:rPr>
            </w:pPr>
          </w:p>
        </w:tc>
      </w:tr>
      <w:tr w:rsidR="00157294" w:rsidRPr="00B81346" w14:paraId="7E37D2B9" w14:textId="77777777" w:rsidTr="00D54DE2">
        <w:trPr>
          <w:trHeight w:val="340"/>
          <w:jc w:val="center"/>
        </w:trPr>
        <w:tc>
          <w:tcPr>
            <w:tcW w:w="0" w:type="auto"/>
            <w:vAlign w:val="center"/>
          </w:tcPr>
          <w:p w14:paraId="37967CC1" w14:textId="48EBA7EE" w:rsidR="00157294" w:rsidRPr="00B81346" w:rsidRDefault="00157294" w:rsidP="00157294">
            <w:pPr>
              <w:pStyle w:val="ListParagraph"/>
              <w:numPr>
                <w:ilvl w:val="1"/>
                <w:numId w:val="26"/>
              </w:numPr>
              <w:rPr>
                <w:rFonts w:ascii="Arial" w:hAnsi="Arial" w:cs="Arial"/>
                <w:szCs w:val="22"/>
              </w:rPr>
            </w:pPr>
          </w:p>
        </w:tc>
        <w:tc>
          <w:tcPr>
            <w:tcW w:w="4564" w:type="dxa"/>
            <w:vAlign w:val="center"/>
          </w:tcPr>
          <w:p w14:paraId="7EB646D4" w14:textId="77777777" w:rsidR="00157294" w:rsidRPr="002D1014" w:rsidRDefault="00157294" w:rsidP="00157294">
            <w:pPr>
              <w:widowControl w:val="0"/>
              <w:autoSpaceDE w:val="0"/>
              <w:autoSpaceDN w:val="0"/>
              <w:adjustRightInd w:val="0"/>
              <w:spacing w:line="228" w:lineRule="exact"/>
              <w:rPr>
                <w:rFonts w:cs="Arial"/>
                <w:szCs w:val="22"/>
              </w:rPr>
            </w:pPr>
            <w:r w:rsidRPr="002D1014">
              <w:rPr>
                <w:rFonts w:cs="Arial"/>
                <w:szCs w:val="22"/>
              </w:rPr>
              <w:t>Šalto vandens įvadinis skaitiklis DN15 B klasės</w:t>
            </w:r>
          </w:p>
          <w:p w14:paraId="31C82F66" w14:textId="77777777" w:rsidR="00157294" w:rsidRPr="002D1014" w:rsidRDefault="00157294" w:rsidP="00157294">
            <w:pPr>
              <w:widowControl w:val="0"/>
              <w:autoSpaceDE w:val="0"/>
              <w:autoSpaceDN w:val="0"/>
              <w:adjustRightInd w:val="0"/>
              <w:spacing w:line="228" w:lineRule="exact"/>
              <w:rPr>
                <w:rFonts w:cs="Arial"/>
                <w:szCs w:val="22"/>
              </w:rPr>
            </w:pPr>
            <w:r w:rsidRPr="002D1014">
              <w:rPr>
                <w:rFonts w:cs="Arial"/>
                <w:szCs w:val="22"/>
              </w:rPr>
              <w:t xml:space="preserve">dn15, Qn-1.5m3/h, Qmax-3.0m3/h, </w:t>
            </w:r>
            <w:proofErr w:type="spellStart"/>
            <w:r w:rsidRPr="002D1014">
              <w:rPr>
                <w:rFonts w:cs="Arial"/>
                <w:szCs w:val="22"/>
              </w:rPr>
              <w:t>Qmin</w:t>
            </w:r>
            <w:proofErr w:type="spellEnd"/>
            <w:r w:rsidRPr="002D1014">
              <w:rPr>
                <w:rFonts w:cs="Arial"/>
                <w:szCs w:val="22"/>
              </w:rPr>
              <w:t>-</w:t>
            </w:r>
          </w:p>
          <w:p w14:paraId="233CCC43" w14:textId="67CF239C" w:rsidR="00157294" w:rsidRPr="00B81346" w:rsidRDefault="00157294" w:rsidP="00157294">
            <w:pPr>
              <w:widowControl w:val="0"/>
              <w:autoSpaceDE w:val="0"/>
              <w:autoSpaceDN w:val="0"/>
              <w:adjustRightInd w:val="0"/>
              <w:spacing w:line="228" w:lineRule="exact"/>
              <w:rPr>
                <w:rFonts w:cs="Arial"/>
                <w:szCs w:val="22"/>
              </w:rPr>
            </w:pPr>
            <w:r w:rsidRPr="002D1014">
              <w:rPr>
                <w:rFonts w:cs="Arial"/>
                <w:szCs w:val="22"/>
              </w:rPr>
              <w:t>0.03m3/h</w:t>
            </w:r>
          </w:p>
        </w:tc>
        <w:tc>
          <w:tcPr>
            <w:tcW w:w="1341" w:type="dxa"/>
            <w:vAlign w:val="center"/>
          </w:tcPr>
          <w:p w14:paraId="791CC145" w14:textId="662F01D8" w:rsidR="00157294" w:rsidRPr="00B81346" w:rsidRDefault="00157294" w:rsidP="00157294">
            <w:pPr>
              <w:pStyle w:val="Bendras"/>
              <w:jc w:val="center"/>
              <w:rPr>
                <w:rStyle w:val="fontstyle01"/>
                <w:rFonts w:ascii="Arial" w:hAnsi="Arial"/>
                <w:sz w:val="22"/>
                <w:szCs w:val="22"/>
              </w:rPr>
            </w:pPr>
            <w:r>
              <w:rPr>
                <w:rStyle w:val="fontstyle01"/>
                <w:rFonts w:ascii="Arial" w:hAnsi="Arial"/>
                <w:sz w:val="22"/>
                <w:szCs w:val="22"/>
              </w:rPr>
              <w:t>T</w:t>
            </w:r>
            <w:r>
              <w:rPr>
                <w:rStyle w:val="fontstyle01"/>
                <w:rFonts w:ascii="Arial" w:hAnsi="Arial"/>
                <w:sz w:val="22"/>
              </w:rPr>
              <w:t>S 2.2.1</w:t>
            </w:r>
          </w:p>
        </w:tc>
        <w:tc>
          <w:tcPr>
            <w:tcW w:w="913" w:type="dxa"/>
            <w:vAlign w:val="center"/>
          </w:tcPr>
          <w:p w14:paraId="6E74D924" w14:textId="55D4B4BE" w:rsidR="00157294" w:rsidRPr="00B81346" w:rsidRDefault="00157294" w:rsidP="00157294">
            <w:pPr>
              <w:pStyle w:val="Bendras"/>
              <w:jc w:val="center"/>
              <w:rPr>
                <w:w w:val="99"/>
                <w:szCs w:val="22"/>
              </w:rPr>
            </w:pPr>
            <w:r w:rsidRPr="007E25DC">
              <w:rPr>
                <w:w w:val="99"/>
                <w:szCs w:val="22"/>
              </w:rPr>
              <w:t>Vnt.</w:t>
            </w:r>
          </w:p>
        </w:tc>
        <w:tc>
          <w:tcPr>
            <w:tcW w:w="865" w:type="dxa"/>
            <w:vAlign w:val="center"/>
          </w:tcPr>
          <w:p w14:paraId="13BB19C4" w14:textId="5F1ED111" w:rsidR="00157294" w:rsidRPr="00B81346" w:rsidRDefault="00157294" w:rsidP="00157294">
            <w:pPr>
              <w:pStyle w:val="Bendras"/>
              <w:jc w:val="center"/>
              <w:rPr>
                <w:w w:val="99"/>
                <w:szCs w:val="22"/>
              </w:rPr>
            </w:pPr>
            <w:r>
              <w:rPr>
                <w:w w:val="99"/>
                <w:szCs w:val="22"/>
              </w:rPr>
              <w:t>1</w:t>
            </w:r>
          </w:p>
        </w:tc>
        <w:tc>
          <w:tcPr>
            <w:tcW w:w="1525" w:type="dxa"/>
            <w:vAlign w:val="center"/>
          </w:tcPr>
          <w:p w14:paraId="0BD82609" w14:textId="5DF351A1" w:rsidR="00157294" w:rsidRPr="00B81346" w:rsidRDefault="00157294" w:rsidP="00157294">
            <w:pPr>
              <w:jc w:val="center"/>
              <w:rPr>
                <w:rFonts w:cs="Arial"/>
                <w:szCs w:val="22"/>
              </w:rPr>
            </w:pPr>
          </w:p>
        </w:tc>
      </w:tr>
      <w:tr w:rsidR="00157294" w:rsidRPr="00B81346" w14:paraId="06AE7C8C" w14:textId="77777777" w:rsidTr="00D54DE2">
        <w:trPr>
          <w:trHeight w:val="340"/>
          <w:jc w:val="center"/>
        </w:trPr>
        <w:tc>
          <w:tcPr>
            <w:tcW w:w="0" w:type="auto"/>
            <w:vAlign w:val="center"/>
          </w:tcPr>
          <w:p w14:paraId="654E25E2" w14:textId="77777777" w:rsidR="00157294" w:rsidRPr="00B81346" w:rsidRDefault="00157294" w:rsidP="00157294">
            <w:pPr>
              <w:pStyle w:val="ListParagraph"/>
              <w:numPr>
                <w:ilvl w:val="1"/>
                <w:numId w:val="26"/>
              </w:numPr>
              <w:rPr>
                <w:rFonts w:ascii="Arial" w:hAnsi="Arial" w:cs="Arial"/>
                <w:szCs w:val="22"/>
              </w:rPr>
            </w:pPr>
          </w:p>
        </w:tc>
        <w:tc>
          <w:tcPr>
            <w:tcW w:w="4564" w:type="dxa"/>
            <w:vAlign w:val="center"/>
          </w:tcPr>
          <w:p w14:paraId="02103DC6" w14:textId="4BE6DAC6" w:rsidR="00157294" w:rsidRPr="00B81346" w:rsidRDefault="00157294" w:rsidP="00157294">
            <w:pPr>
              <w:widowControl w:val="0"/>
              <w:autoSpaceDE w:val="0"/>
              <w:autoSpaceDN w:val="0"/>
              <w:adjustRightInd w:val="0"/>
              <w:spacing w:line="228" w:lineRule="exact"/>
              <w:rPr>
                <w:rFonts w:cs="Arial"/>
                <w:szCs w:val="22"/>
              </w:rPr>
            </w:pPr>
            <w:r w:rsidRPr="002D1014">
              <w:rPr>
                <w:rFonts w:cs="Arial"/>
                <w:szCs w:val="22"/>
              </w:rPr>
              <w:t>Manometras su trieigiu čiaupu</w:t>
            </w:r>
          </w:p>
        </w:tc>
        <w:tc>
          <w:tcPr>
            <w:tcW w:w="1341" w:type="dxa"/>
            <w:vAlign w:val="center"/>
          </w:tcPr>
          <w:p w14:paraId="441E9345" w14:textId="21D915AA" w:rsidR="00157294" w:rsidRPr="00B81346" w:rsidRDefault="00157294" w:rsidP="00157294">
            <w:pPr>
              <w:pStyle w:val="Bendras"/>
              <w:jc w:val="center"/>
              <w:rPr>
                <w:rStyle w:val="fontstyle01"/>
                <w:rFonts w:ascii="Arial" w:hAnsi="Arial"/>
                <w:sz w:val="22"/>
                <w:szCs w:val="22"/>
              </w:rPr>
            </w:pPr>
            <w:r>
              <w:rPr>
                <w:rStyle w:val="fontstyle01"/>
                <w:rFonts w:ascii="Arial" w:hAnsi="Arial"/>
                <w:sz w:val="22"/>
                <w:szCs w:val="22"/>
              </w:rPr>
              <w:t>T</w:t>
            </w:r>
            <w:r>
              <w:rPr>
                <w:rStyle w:val="fontstyle01"/>
                <w:rFonts w:ascii="Arial" w:hAnsi="Arial"/>
                <w:sz w:val="22"/>
              </w:rPr>
              <w:t>S 2.2.4</w:t>
            </w:r>
          </w:p>
        </w:tc>
        <w:tc>
          <w:tcPr>
            <w:tcW w:w="913" w:type="dxa"/>
            <w:vAlign w:val="center"/>
          </w:tcPr>
          <w:p w14:paraId="64049CB4" w14:textId="5C26D069" w:rsidR="00157294" w:rsidRPr="00B81346" w:rsidRDefault="00157294" w:rsidP="00157294">
            <w:pPr>
              <w:pStyle w:val="Bendras"/>
              <w:jc w:val="center"/>
              <w:rPr>
                <w:w w:val="99"/>
                <w:szCs w:val="22"/>
              </w:rPr>
            </w:pPr>
            <w:r w:rsidRPr="007E25DC">
              <w:rPr>
                <w:w w:val="99"/>
                <w:szCs w:val="22"/>
              </w:rPr>
              <w:t>Vnt.</w:t>
            </w:r>
          </w:p>
        </w:tc>
        <w:tc>
          <w:tcPr>
            <w:tcW w:w="865" w:type="dxa"/>
            <w:vAlign w:val="center"/>
          </w:tcPr>
          <w:p w14:paraId="1FFC7FAE" w14:textId="3C47599C" w:rsidR="00157294" w:rsidRDefault="00157294" w:rsidP="00157294">
            <w:pPr>
              <w:pStyle w:val="Bendras"/>
              <w:jc w:val="center"/>
              <w:rPr>
                <w:w w:val="99"/>
                <w:szCs w:val="22"/>
              </w:rPr>
            </w:pPr>
            <w:r>
              <w:rPr>
                <w:w w:val="99"/>
                <w:szCs w:val="22"/>
              </w:rPr>
              <w:t>1</w:t>
            </w:r>
          </w:p>
        </w:tc>
        <w:tc>
          <w:tcPr>
            <w:tcW w:w="1525" w:type="dxa"/>
            <w:vAlign w:val="center"/>
          </w:tcPr>
          <w:p w14:paraId="34BB0B55" w14:textId="77777777" w:rsidR="00157294" w:rsidRPr="00B81346" w:rsidRDefault="00157294" w:rsidP="00157294">
            <w:pPr>
              <w:jc w:val="center"/>
              <w:rPr>
                <w:rFonts w:cs="Arial"/>
                <w:szCs w:val="22"/>
              </w:rPr>
            </w:pPr>
          </w:p>
        </w:tc>
      </w:tr>
      <w:tr w:rsidR="00157294" w:rsidRPr="00B81346" w14:paraId="1F8C0D0E" w14:textId="77777777" w:rsidTr="00D54DE2">
        <w:trPr>
          <w:trHeight w:val="340"/>
          <w:jc w:val="center"/>
        </w:trPr>
        <w:tc>
          <w:tcPr>
            <w:tcW w:w="0" w:type="auto"/>
            <w:vAlign w:val="center"/>
          </w:tcPr>
          <w:p w14:paraId="23716537" w14:textId="77777777" w:rsidR="00157294" w:rsidRPr="00B81346" w:rsidRDefault="00157294" w:rsidP="00157294">
            <w:pPr>
              <w:pStyle w:val="ListParagraph"/>
              <w:numPr>
                <w:ilvl w:val="1"/>
                <w:numId w:val="26"/>
              </w:numPr>
              <w:rPr>
                <w:rFonts w:ascii="Arial" w:hAnsi="Arial" w:cs="Arial"/>
                <w:szCs w:val="22"/>
              </w:rPr>
            </w:pPr>
          </w:p>
        </w:tc>
        <w:tc>
          <w:tcPr>
            <w:tcW w:w="4564" w:type="dxa"/>
            <w:vAlign w:val="center"/>
          </w:tcPr>
          <w:p w14:paraId="5044C5D2" w14:textId="3168E118" w:rsidR="00157294" w:rsidRDefault="00157294" w:rsidP="00157294">
            <w:pPr>
              <w:widowControl w:val="0"/>
              <w:autoSpaceDE w:val="0"/>
              <w:autoSpaceDN w:val="0"/>
              <w:adjustRightInd w:val="0"/>
              <w:spacing w:line="228" w:lineRule="exact"/>
              <w:rPr>
                <w:rFonts w:cs="Arial"/>
                <w:szCs w:val="22"/>
              </w:rPr>
            </w:pPr>
            <w:r w:rsidRPr="002D1014">
              <w:rPr>
                <w:rFonts w:cs="Arial"/>
                <w:szCs w:val="22"/>
              </w:rPr>
              <w:t xml:space="preserve">Atbulinis vožtuvas </w:t>
            </w:r>
            <w:r>
              <w:rPr>
                <w:rFonts w:cs="Arial"/>
                <w:szCs w:val="22"/>
              </w:rPr>
              <w:t>DN25</w:t>
            </w:r>
          </w:p>
        </w:tc>
        <w:tc>
          <w:tcPr>
            <w:tcW w:w="1341" w:type="dxa"/>
            <w:vAlign w:val="center"/>
          </w:tcPr>
          <w:p w14:paraId="7965F721" w14:textId="5837E1DE" w:rsidR="00157294" w:rsidRDefault="00157294" w:rsidP="00157294">
            <w:pPr>
              <w:pStyle w:val="Bendras"/>
              <w:jc w:val="center"/>
              <w:rPr>
                <w:rStyle w:val="fontstyle01"/>
                <w:rFonts w:ascii="Arial" w:hAnsi="Arial"/>
                <w:sz w:val="22"/>
                <w:szCs w:val="22"/>
              </w:rPr>
            </w:pPr>
            <w:r>
              <w:rPr>
                <w:rStyle w:val="fontstyle01"/>
                <w:rFonts w:ascii="Arial" w:hAnsi="Arial"/>
                <w:sz w:val="22"/>
                <w:szCs w:val="22"/>
              </w:rPr>
              <w:t>T</w:t>
            </w:r>
            <w:r>
              <w:rPr>
                <w:rStyle w:val="fontstyle01"/>
                <w:rFonts w:ascii="Arial" w:hAnsi="Arial"/>
                <w:sz w:val="22"/>
              </w:rPr>
              <w:t>S 2.2.3</w:t>
            </w:r>
          </w:p>
        </w:tc>
        <w:tc>
          <w:tcPr>
            <w:tcW w:w="913" w:type="dxa"/>
            <w:vAlign w:val="center"/>
          </w:tcPr>
          <w:p w14:paraId="57C6B821" w14:textId="581641DB" w:rsidR="00157294" w:rsidRDefault="00157294" w:rsidP="00157294">
            <w:pPr>
              <w:pStyle w:val="Bendras"/>
              <w:jc w:val="center"/>
              <w:rPr>
                <w:w w:val="99"/>
                <w:szCs w:val="22"/>
              </w:rPr>
            </w:pPr>
            <w:r w:rsidRPr="007E25DC">
              <w:rPr>
                <w:w w:val="99"/>
                <w:szCs w:val="22"/>
              </w:rPr>
              <w:t>Vnt.</w:t>
            </w:r>
          </w:p>
        </w:tc>
        <w:tc>
          <w:tcPr>
            <w:tcW w:w="865" w:type="dxa"/>
            <w:vAlign w:val="center"/>
          </w:tcPr>
          <w:p w14:paraId="7D92AFAA" w14:textId="184586BF" w:rsidR="00157294" w:rsidRDefault="00157294" w:rsidP="00157294">
            <w:pPr>
              <w:pStyle w:val="Bendras"/>
              <w:jc w:val="center"/>
              <w:rPr>
                <w:w w:val="99"/>
                <w:szCs w:val="22"/>
              </w:rPr>
            </w:pPr>
            <w:r>
              <w:rPr>
                <w:w w:val="99"/>
                <w:szCs w:val="22"/>
              </w:rPr>
              <w:t>1</w:t>
            </w:r>
          </w:p>
        </w:tc>
        <w:tc>
          <w:tcPr>
            <w:tcW w:w="1525" w:type="dxa"/>
            <w:vAlign w:val="center"/>
          </w:tcPr>
          <w:p w14:paraId="7F69F940" w14:textId="77777777" w:rsidR="00157294" w:rsidRPr="00B81346" w:rsidRDefault="00157294" w:rsidP="00157294">
            <w:pPr>
              <w:jc w:val="center"/>
              <w:rPr>
                <w:rFonts w:cs="Arial"/>
                <w:szCs w:val="22"/>
              </w:rPr>
            </w:pPr>
          </w:p>
        </w:tc>
      </w:tr>
      <w:tr w:rsidR="00157294" w:rsidRPr="00B81346" w14:paraId="2F35640C" w14:textId="77777777" w:rsidTr="00D54DE2">
        <w:trPr>
          <w:jc w:val="center"/>
        </w:trPr>
        <w:tc>
          <w:tcPr>
            <w:tcW w:w="0" w:type="auto"/>
            <w:vAlign w:val="center"/>
          </w:tcPr>
          <w:p w14:paraId="070F9F9F" w14:textId="7CF06EC7" w:rsidR="00157294" w:rsidRPr="00B81346" w:rsidRDefault="00157294" w:rsidP="00157294">
            <w:pPr>
              <w:pStyle w:val="ListParagraph"/>
              <w:numPr>
                <w:ilvl w:val="1"/>
                <w:numId w:val="26"/>
              </w:numPr>
              <w:rPr>
                <w:rFonts w:ascii="Arial" w:hAnsi="Arial" w:cs="Arial"/>
                <w:szCs w:val="22"/>
              </w:rPr>
            </w:pPr>
          </w:p>
        </w:tc>
        <w:tc>
          <w:tcPr>
            <w:tcW w:w="4564" w:type="dxa"/>
            <w:vAlign w:val="center"/>
          </w:tcPr>
          <w:p w14:paraId="7D6B4477" w14:textId="6D628793" w:rsidR="00157294" w:rsidRPr="00B81346" w:rsidRDefault="00157294" w:rsidP="00157294">
            <w:pPr>
              <w:widowControl w:val="0"/>
              <w:autoSpaceDE w:val="0"/>
              <w:autoSpaceDN w:val="0"/>
              <w:adjustRightInd w:val="0"/>
              <w:spacing w:line="228" w:lineRule="exact"/>
              <w:rPr>
                <w:rFonts w:cs="Arial"/>
                <w:szCs w:val="22"/>
              </w:rPr>
            </w:pPr>
            <w:r w:rsidRPr="002D1014">
              <w:rPr>
                <w:rFonts w:cs="Arial"/>
                <w:szCs w:val="22"/>
              </w:rPr>
              <w:t>Grubaus valymo filtras</w:t>
            </w:r>
          </w:p>
        </w:tc>
        <w:tc>
          <w:tcPr>
            <w:tcW w:w="1341" w:type="dxa"/>
            <w:vAlign w:val="center"/>
          </w:tcPr>
          <w:p w14:paraId="250B59C6" w14:textId="6B61E811" w:rsidR="00157294" w:rsidRPr="00B81346" w:rsidRDefault="00157294" w:rsidP="00157294">
            <w:pPr>
              <w:pStyle w:val="Bendras"/>
              <w:jc w:val="center"/>
              <w:rPr>
                <w:rStyle w:val="fontstyle01"/>
                <w:rFonts w:ascii="Arial" w:hAnsi="Arial"/>
                <w:sz w:val="22"/>
                <w:szCs w:val="22"/>
              </w:rPr>
            </w:pPr>
            <w:r>
              <w:rPr>
                <w:rStyle w:val="fontstyle01"/>
                <w:rFonts w:ascii="Arial" w:hAnsi="Arial"/>
                <w:sz w:val="22"/>
                <w:szCs w:val="22"/>
              </w:rPr>
              <w:t>T</w:t>
            </w:r>
            <w:r>
              <w:rPr>
                <w:rStyle w:val="fontstyle01"/>
                <w:rFonts w:ascii="Arial" w:hAnsi="Arial"/>
                <w:sz w:val="22"/>
              </w:rPr>
              <w:t>S 2.2.6</w:t>
            </w:r>
          </w:p>
        </w:tc>
        <w:tc>
          <w:tcPr>
            <w:tcW w:w="913" w:type="dxa"/>
            <w:vAlign w:val="center"/>
          </w:tcPr>
          <w:p w14:paraId="172E8D4B" w14:textId="68E9561B" w:rsidR="00157294" w:rsidRPr="00B81346" w:rsidRDefault="00157294" w:rsidP="00157294">
            <w:pPr>
              <w:pStyle w:val="Bendras"/>
              <w:jc w:val="center"/>
              <w:rPr>
                <w:szCs w:val="22"/>
              </w:rPr>
            </w:pPr>
            <w:r w:rsidRPr="007E25DC">
              <w:rPr>
                <w:w w:val="99"/>
                <w:szCs w:val="22"/>
              </w:rPr>
              <w:t>Vnt.</w:t>
            </w:r>
          </w:p>
        </w:tc>
        <w:tc>
          <w:tcPr>
            <w:tcW w:w="865" w:type="dxa"/>
            <w:vAlign w:val="center"/>
          </w:tcPr>
          <w:p w14:paraId="6FEF4272" w14:textId="3E4F1565" w:rsidR="00157294" w:rsidRPr="00B81346" w:rsidRDefault="00157294" w:rsidP="00157294">
            <w:pPr>
              <w:pStyle w:val="Bendras"/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  <w:tc>
          <w:tcPr>
            <w:tcW w:w="1525" w:type="dxa"/>
            <w:vAlign w:val="center"/>
          </w:tcPr>
          <w:p w14:paraId="48D50533" w14:textId="06C88B49" w:rsidR="00157294" w:rsidRPr="00B81346" w:rsidRDefault="00157294" w:rsidP="00157294">
            <w:pPr>
              <w:jc w:val="center"/>
              <w:rPr>
                <w:rFonts w:cs="Arial"/>
                <w:szCs w:val="22"/>
              </w:rPr>
            </w:pPr>
          </w:p>
        </w:tc>
      </w:tr>
      <w:tr w:rsidR="00157294" w:rsidRPr="00B81346" w14:paraId="37B21301" w14:textId="77777777" w:rsidTr="00D54DE2">
        <w:trPr>
          <w:jc w:val="center"/>
        </w:trPr>
        <w:tc>
          <w:tcPr>
            <w:tcW w:w="0" w:type="auto"/>
            <w:vAlign w:val="center"/>
          </w:tcPr>
          <w:p w14:paraId="61825E69" w14:textId="393A80AC" w:rsidR="00157294" w:rsidRPr="00B81346" w:rsidRDefault="00157294" w:rsidP="00157294">
            <w:pPr>
              <w:pStyle w:val="ListParagraph"/>
              <w:numPr>
                <w:ilvl w:val="1"/>
                <w:numId w:val="26"/>
              </w:numPr>
              <w:rPr>
                <w:rFonts w:ascii="Arial" w:hAnsi="Arial" w:cs="Arial"/>
                <w:szCs w:val="22"/>
              </w:rPr>
            </w:pPr>
          </w:p>
        </w:tc>
        <w:tc>
          <w:tcPr>
            <w:tcW w:w="4564" w:type="dxa"/>
            <w:vAlign w:val="center"/>
          </w:tcPr>
          <w:p w14:paraId="616CBB15" w14:textId="3FF842BC" w:rsidR="00157294" w:rsidRPr="00B81346" w:rsidRDefault="00157294" w:rsidP="00157294">
            <w:pPr>
              <w:widowControl w:val="0"/>
              <w:autoSpaceDE w:val="0"/>
              <w:autoSpaceDN w:val="0"/>
              <w:adjustRightInd w:val="0"/>
              <w:spacing w:line="228" w:lineRule="exact"/>
              <w:rPr>
                <w:rFonts w:cs="Arial"/>
                <w:szCs w:val="22"/>
              </w:rPr>
            </w:pPr>
            <w:r w:rsidRPr="002D1014">
              <w:rPr>
                <w:rFonts w:cs="Arial"/>
                <w:szCs w:val="22"/>
              </w:rPr>
              <w:t>Šalto vandens skaitiklis DN15, su nuotoliniu nuskaitymu</w:t>
            </w:r>
          </w:p>
        </w:tc>
        <w:tc>
          <w:tcPr>
            <w:tcW w:w="1341" w:type="dxa"/>
            <w:vAlign w:val="center"/>
          </w:tcPr>
          <w:p w14:paraId="2432892F" w14:textId="1E696E4E" w:rsidR="00157294" w:rsidRPr="00B81346" w:rsidRDefault="00157294" w:rsidP="00157294">
            <w:pPr>
              <w:pStyle w:val="Bendras"/>
              <w:jc w:val="center"/>
              <w:rPr>
                <w:rStyle w:val="fontstyle01"/>
                <w:rFonts w:ascii="Arial" w:hAnsi="Arial"/>
                <w:sz w:val="22"/>
                <w:szCs w:val="22"/>
              </w:rPr>
            </w:pPr>
            <w:r>
              <w:rPr>
                <w:rStyle w:val="fontstyle01"/>
                <w:rFonts w:ascii="Arial" w:hAnsi="Arial"/>
                <w:sz w:val="22"/>
                <w:szCs w:val="22"/>
              </w:rPr>
              <w:t>T</w:t>
            </w:r>
            <w:r>
              <w:rPr>
                <w:rStyle w:val="fontstyle01"/>
                <w:rFonts w:ascii="Arial" w:hAnsi="Arial"/>
                <w:sz w:val="22"/>
              </w:rPr>
              <w:t>S 2.2.1</w:t>
            </w:r>
          </w:p>
        </w:tc>
        <w:tc>
          <w:tcPr>
            <w:tcW w:w="913" w:type="dxa"/>
            <w:vAlign w:val="center"/>
          </w:tcPr>
          <w:p w14:paraId="235205C6" w14:textId="5A994B0F" w:rsidR="00157294" w:rsidRPr="00B81346" w:rsidRDefault="00157294" w:rsidP="00157294">
            <w:pPr>
              <w:pStyle w:val="Bendras"/>
              <w:jc w:val="center"/>
              <w:rPr>
                <w:szCs w:val="22"/>
              </w:rPr>
            </w:pPr>
            <w:r w:rsidRPr="007E25DC">
              <w:rPr>
                <w:w w:val="99"/>
                <w:szCs w:val="22"/>
              </w:rPr>
              <w:t>Vnt.</w:t>
            </w:r>
          </w:p>
        </w:tc>
        <w:tc>
          <w:tcPr>
            <w:tcW w:w="865" w:type="dxa"/>
            <w:vAlign w:val="center"/>
          </w:tcPr>
          <w:p w14:paraId="1CB43B0C" w14:textId="7AF48C85" w:rsidR="00157294" w:rsidRPr="00B81346" w:rsidRDefault="00157294" w:rsidP="00157294">
            <w:pPr>
              <w:pStyle w:val="Bendras"/>
              <w:jc w:val="center"/>
              <w:rPr>
                <w:szCs w:val="22"/>
              </w:rPr>
            </w:pPr>
            <w:r>
              <w:rPr>
                <w:szCs w:val="22"/>
              </w:rPr>
              <w:t>2</w:t>
            </w:r>
          </w:p>
        </w:tc>
        <w:tc>
          <w:tcPr>
            <w:tcW w:w="1525" w:type="dxa"/>
            <w:vAlign w:val="center"/>
          </w:tcPr>
          <w:p w14:paraId="494A0517" w14:textId="56943307" w:rsidR="00157294" w:rsidRPr="00B81346" w:rsidRDefault="00157294" w:rsidP="00157294">
            <w:pPr>
              <w:jc w:val="center"/>
              <w:rPr>
                <w:rFonts w:cs="Arial"/>
                <w:szCs w:val="22"/>
              </w:rPr>
            </w:pPr>
          </w:p>
        </w:tc>
      </w:tr>
      <w:tr w:rsidR="00157294" w:rsidRPr="00B81346" w14:paraId="3DD00748" w14:textId="77777777" w:rsidTr="00D54DE2">
        <w:trPr>
          <w:jc w:val="center"/>
        </w:trPr>
        <w:tc>
          <w:tcPr>
            <w:tcW w:w="0" w:type="auto"/>
            <w:vAlign w:val="center"/>
          </w:tcPr>
          <w:p w14:paraId="1084171C" w14:textId="77777777" w:rsidR="00157294" w:rsidRPr="00B81346" w:rsidRDefault="00157294" w:rsidP="00157294">
            <w:pPr>
              <w:pStyle w:val="ListParagraph"/>
              <w:numPr>
                <w:ilvl w:val="1"/>
                <w:numId w:val="26"/>
              </w:numPr>
              <w:rPr>
                <w:rFonts w:ascii="Arial" w:hAnsi="Arial" w:cs="Arial"/>
                <w:szCs w:val="22"/>
              </w:rPr>
            </w:pPr>
          </w:p>
        </w:tc>
        <w:tc>
          <w:tcPr>
            <w:tcW w:w="4564" w:type="dxa"/>
            <w:vAlign w:val="center"/>
          </w:tcPr>
          <w:p w14:paraId="66E2A7F5" w14:textId="018D4F09" w:rsidR="00157294" w:rsidRPr="00B81346" w:rsidRDefault="00157294" w:rsidP="00157294">
            <w:pPr>
              <w:widowControl w:val="0"/>
              <w:autoSpaceDE w:val="0"/>
              <w:autoSpaceDN w:val="0"/>
              <w:adjustRightInd w:val="0"/>
              <w:spacing w:line="228" w:lineRule="exac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</w:t>
            </w:r>
            <w:r w:rsidRPr="002D1014">
              <w:rPr>
                <w:rFonts w:cs="Arial"/>
                <w:szCs w:val="22"/>
              </w:rPr>
              <w:t>lien</w:t>
            </w:r>
            <w:r>
              <w:rPr>
                <w:rFonts w:cs="Arial"/>
                <w:szCs w:val="22"/>
              </w:rPr>
              <w:t>inis cinkuotas</w:t>
            </w:r>
            <w:r w:rsidRPr="002D1014">
              <w:rPr>
                <w:rFonts w:cs="Arial"/>
                <w:szCs w:val="22"/>
              </w:rPr>
              <w:t xml:space="preserve"> vamzdis su tvirtinimo apkabomis ir atramomis, fasoninėmis dalimis – DN15</w:t>
            </w:r>
          </w:p>
        </w:tc>
        <w:tc>
          <w:tcPr>
            <w:tcW w:w="1341" w:type="dxa"/>
            <w:vAlign w:val="center"/>
          </w:tcPr>
          <w:p w14:paraId="5454075D" w14:textId="1D560D63" w:rsidR="00157294" w:rsidRPr="00B81346" w:rsidRDefault="00157294" w:rsidP="00157294">
            <w:pPr>
              <w:pStyle w:val="Bendras"/>
              <w:jc w:val="center"/>
              <w:rPr>
                <w:rStyle w:val="fontstyle01"/>
                <w:rFonts w:ascii="Arial" w:hAnsi="Arial"/>
                <w:sz w:val="22"/>
                <w:szCs w:val="22"/>
              </w:rPr>
            </w:pPr>
            <w:r>
              <w:rPr>
                <w:rStyle w:val="fontstyle01"/>
                <w:rFonts w:ascii="Arial" w:hAnsi="Arial"/>
                <w:sz w:val="22"/>
                <w:szCs w:val="22"/>
              </w:rPr>
              <w:t>TS 2</w:t>
            </w:r>
            <w:r>
              <w:rPr>
                <w:rStyle w:val="fontstyle01"/>
                <w:rFonts w:ascii="Arial" w:hAnsi="Arial"/>
                <w:sz w:val="22"/>
              </w:rPr>
              <w:t>.3.3</w:t>
            </w:r>
          </w:p>
        </w:tc>
        <w:tc>
          <w:tcPr>
            <w:tcW w:w="913" w:type="dxa"/>
            <w:vAlign w:val="center"/>
          </w:tcPr>
          <w:p w14:paraId="20524DC1" w14:textId="6F3F1425" w:rsidR="00157294" w:rsidRPr="00B81346" w:rsidRDefault="00502C53" w:rsidP="00157294">
            <w:pPr>
              <w:pStyle w:val="Bendras"/>
              <w:jc w:val="center"/>
              <w:rPr>
                <w:szCs w:val="22"/>
              </w:rPr>
            </w:pPr>
            <w:r>
              <w:rPr>
                <w:w w:val="99"/>
                <w:szCs w:val="22"/>
              </w:rPr>
              <w:t>m</w:t>
            </w:r>
          </w:p>
        </w:tc>
        <w:tc>
          <w:tcPr>
            <w:tcW w:w="865" w:type="dxa"/>
            <w:vAlign w:val="center"/>
          </w:tcPr>
          <w:p w14:paraId="107DA03C" w14:textId="12BFB970" w:rsidR="00157294" w:rsidRPr="00B81346" w:rsidRDefault="00157294" w:rsidP="00157294">
            <w:pPr>
              <w:pStyle w:val="Bendras"/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  <w:tc>
          <w:tcPr>
            <w:tcW w:w="1525" w:type="dxa"/>
            <w:vAlign w:val="center"/>
          </w:tcPr>
          <w:p w14:paraId="3E78DD56" w14:textId="77777777" w:rsidR="00157294" w:rsidRPr="00B81346" w:rsidRDefault="00157294" w:rsidP="00157294">
            <w:pPr>
              <w:jc w:val="center"/>
              <w:rPr>
                <w:rFonts w:cs="Arial"/>
                <w:szCs w:val="22"/>
              </w:rPr>
            </w:pPr>
          </w:p>
        </w:tc>
      </w:tr>
      <w:tr w:rsidR="00157294" w:rsidRPr="00B81346" w14:paraId="7921A8FB" w14:textId="77777777" w:rsidTr="00D54DE2">
        <w:trPr>
          <w:jc w:val="center"/>
        </w:trPr>
        <w:tc>
          <w:tcPr>
            <w:tcW w:w="0" w:type="auto"/>
            <w:vAlign w:val="center"/>
          </w:tcPr>
          <w:p w14:paraId="3ED5DD0F" w14:textId="77777777" w:rsidR="00157294" w:rsidRPr="00B81346" w:rsidRDefault="00157294" w:rsidP="00157294">
            <w:pPr>
              <w:pStyle w:val="ListParagraph"/>
              <w:numPr>
                <w:ilvl w:val="1"/>
                <w:numId w:val="26"/>
              </w:numPr>
              <w:rPr>
                <w:rFonts w:ascii="Arial" w:hAnsi="Arial" w:cs="Arial"/>
                <w:szCs w:val="22"/>
              </w:rPr>
            </w:pPr>
          </w:p>
        </w:tc>
        <w:tc>
          <w:tcPr>
            <w:tcW w:w="4564" w:type="dxa"/>
            <w:vAlign w:val="center"/>
          </w:tcPr>
          <w:p w14:paraId="2D8E5780" w14:textId="0D56EADC" w:rsidR="00157294" w:rsidRPr="00B81346" w:rsidRDefault="00157294" w:rsidP="00157294">
            <w:pPr>
              <w:widowControl w:val="0"/>
              <w:autoSpaceDE w:val="0"/>
              <w:autoSpaceDN w:val="0"/>
              <w:adjustRightInd w:val="0"/>
              <w:spacing w:line="228" w:lineRule="exac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</w:t>
            </w:r>
            <w:r w:rsidRPr="002D1014">
              <w:rPr>
                <w:rFonts w:cs="Arial"/>
                <w:szCs w:val="22"/>
              </w:rPr>
              <w:t>lien</w:t>
            </w:r>
            <w:r>
              <w:rPr>
                <w:rFonts w:cs="Arial"/>
                <w:szCs w:val="22"/>
              </w:rPr>
              <w:t>inis cinkuotas</w:t>
            </w:r>
            <w:r w:rsidRPr="002D1014">
              <w:rPr>
                <w:rFonts w:cs="Arial"/>
                <w:szCs w:val="22"/>
              </w:rPr>
              <w:t xml:space="preserve"> vamzdis su tvirtinimo apkabomis ir atramomis, fasoninėmis dalimis – DN</w:t>
            </w:r>
            <w:r>
              <w:rPr>
                <w:rFonts w:cs="Arial"/>
                <w:szCs w:val="22"/>
              </w:rPr>
              <w:t>25</w:t>
            </w:r>
          </w:p>
        </w:tc>
        <w:tc>
          <w:tcPr>
            <w:tcW w:w="1341" w:type="dxa"/>
            <w:vAlign w:val="center"/>
          </w:tcPr>
          <w:p w14:paraId="48BF952D" w14:textId="638A50B5" w:rsidR="00157294" w:rsidRPr="00B81346" w:rsidRDefault="00157294" w:rsidP="00157294">
            <w:pPr>
              <w:pStyle w:val="Bendras"/>
              <w:jc w:val="center"/>
              <w:rPr>
                <w:szCs w:val="22"/>
              </w:rPr>
            </w:pPr>
            <w:r>
              <w:rPr>
                <w:rStyle w:val="fontstyle01"/>
                <w:rFonts w:ascii="Arial" w:hAnsi="Arial"/>
                <w:sz w:val="22"/>
                <w:szCs w:val="22"/>
              </w:rPr>
              <w:t>TS 2</w:t>
            </w:r>
            <w:r>
              <w:rPr>
                <w:rStyle w:val="fontstyle01"/>
                <w:rFonts w:ascii="Arial" w:hAnsi="Arial"/>
                <w:sz w:val="22"/>
              </w:rPr>
              <w:t>.3.3</w:t>
            </w:r>
          </w:p>
        </w:tc>
        <w:tc>
          <w:tcPr>
            <w:tcW w:w="913" w:type="dxa"/>
            <w:vAlign w:val="center"/>
          </w:tcPr>
          <w:p w14:paraId="78CACAB7" w14:textId="04EEDFCD" w:rsidR="00157294" w:rsidRPr="00B81346" w:rsidRDefault="00502C53" w:rsidP="00157294">
            <w:pPr>
              <w:pStyle w:val="Bendras"/>
              <w:jc w:val="center"/>
              <w:rPr>
                <w:w w:val="99"/>
                <w:szCs w:val="22"/>
              </w:rPr>
            </w:pPr>
            <w:r>
              <w:rPr>
                <w:w w:val="99"/>
                <w:szCs w:val="22"/>
              </w:rPr>
              <w:t>m</w:t>
            </w:r>
          </w:p>
        </w:tc>
        <w:tc>
          <w:tcPr>
            <w:tcW w:w="865" w:type="dxa"/>
            <w:vAlign w:val="center"/>
          </w:tcPr>
          <w:p w14:paraId="16CFD9DA" w14:textId="6039BF8C" w:rsidR="00157294" w:rsidRPr="00B81346" w:rsidRDefault="00157294" w:rsidP="00157294">
            <w:pPr>
              <w:pStyle w:val="Bendras"/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  <w:tc>
          <w:tcPr>
            <w:tcW w:w="1525" w:type="dxa"/>
            <w:vAlign w:val="center"/>
          </w:tcPr>
          <w:p w14:paraId="3EE52DFA" w14:textId="77777777" w:rsidR="00157294" w:rsidRPr="00B81346" w:rsidRDefault="00157294" w:rsidP="00157294">
            <w:pPr>
              <w:jc w:val="center"/>
              <w:rPr>
                <w:rFonts w:cs="Arial"/>
                <w:szCs w:val="22"/>
              </w:rPr>
            </w:pPr>
          </w:p>
        </w:tc>
      </w:tr>
      <w:tr w:rsidR="00157294" w:rsidRPr="00B81346" w14:paraId="0481DE0D" w14:textId="77777777" w:rsidTr="00D54DE2">
        <w:trPr>
          <w:jc w:val="center"/>
        </w:trPr>
        <w:tc>
          <w:tcPr>
            <w:tcW w:w="0" w:type="auto"/>
            <w:vAlign w:val="center"/>
          </w:tcPr>
          <w:p w14:paraId="0B0F41AC" w14:textId="77777777" w:rsidR="00157294" w:rsidRPr="00B81346" w:rsidRDefault="00157294" w:rsidP="00157294">
            <w:pPr>
              <w:pStyle w:val="ListParagraph"/>
              <w:numPr>
                <w:ilvl w:val="1"/>
                <w:numId w:val="26"/>
              </w:numPr>
              <w:rPr>
                <w:rFonts w:ascii="Arial" w:hAnsi="Arial" w:cs="Arial"/>
                <w:szCs w:val="22"/>
              </w:rPr>
            </w:pPr>
          </w:p>
        </w:tc>
        <w:tc>
          <w:tcPr>
            <w:tcW w:w="4564" w:type="dxa"/>
            <w:vAlign w:val="center"/>
          </w:tcPr>
          <w:p w14:paraId="63572ABD" w14:textId="00E498FA" w:rsidR="00157294" w:rsidRPr="002D1014" w:rsidRDefault="00157294" w:rsidP="00157294">
            <w:pPr>
              <w:widowControl w:val="0"/>
              <w:autoSpaceDE w:val="0"/>
              <w:autoSpaceDN w:val="0"/>
              <w:adjustRightInd w:val="0"/>
              <w:spacing w:line="228" w:lineRule="exac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</w:t>
            </w:r>
            <w:r w:rsidRPr="002D1014">
              <w:rPr>
                <w:rFonts w:cs="Arial"/>
                <w:szCs w:val="22"/>
              </w:rPr>
              <w:t>lien</w:t>
            </w:r>
            <w:r>
              <w:rPr>
                <w:rFonts w:cs="Arial"/>
                <w:szCs w:val="22"/>
              </w:rPr>
              <w:t>inis cinkuotas</w:t>
            </w:r>
            <w:r w:rsidRPr="002D1014">
              <w:rPr>
                <w:rFonts w:cs="Arial"/>
                <w:szCs w:val="22"/>
              </w:rPr>
              <w:t xml:space="preserve"> vamzdis su tvirtinimo apkabomis ir atramomis, fasoninėmis dalimis – DN</w:t>
            </w:r>
            <w:r>
              <w:rPr>
                <w:rFonts w:cs="Arial"/>
                <w:szCs w:val="22"/>
              </w:rPr>
              <w:t>32</w:t>
            </w:r>
          </w:p>
        </w:tc>
        <w:tc>
          <w:tcPr>
            <w:tcW w:w="1341" w:type="dxa"/>
            <w:vAlign w:val="center"/>
          </w:tcPr>
          <w:p w14:paraId="220F8AE6" w14:textId="4C47089E" w:rsidR="00157294" w:rsidRPr="00B81346" w:rsidRDefault="00157294" w:rsidP="00157294">
            <w:pPr>
              <w:pStyle w:val="Bendras"/>
              <w:jc w:val="center"/>
              <w:rPr>
                <w:szCs w:val="22"/>
              </w:rPr>
            </w:pPr>
            <w:r>
              <w:rPr>
                <w:rStyle w:val="fontstyle01"/>
                <w:rFonts w:ascii="Arial" w:hAnsi="Arial"/>
                <w:sz w:val="22"/>
                <w:szCs w:val="22"/>
              </w:rPr>
              <w:t>TS 2</w:t>
            </w:r>
            <w:r>
              <w:rPr>
                <w:rStyle w:val="fontstyle01"/>
                <w:rFonts w:ascii="Arial" w:hAnsi="Arial"/>
                <w:sz w:val="22"/>
              </w:rPr>
              <w:t>.3.3</w:t>
            </w:r>
          </w:p>
        </w:tc>
        <w:tc>
          <w:tcPr>
            <w:tcW w:w="913" w:type="dxa"/>
            <w:vAlign w:val="center"/>
          </w:tcPr>
          <w:p w14:paraId="49506528" w14:textId="052367CF" w:rsidR="00157294" w:rsidRPr="00B81346" w:rsidRDefault="00502C53" w:rsidP="00157294">
            <w:pPr>
              <w:pStyle w:val="Bendras"/>
              <w:jc w:val="center"/>
              <w:rPr>
                <w:w w:val="99"/>
                <w:szCs w:val="22"/>
              </w:rPr>
            </w:pPr>
            <w:r>
              <w:rPr>
                <w:w w:val="99"/>
                <w:szCs w:val="22"/>
              </w:rPr>
              <w:t>m</w:t>
            </w:r>
          </w:p>
        </w:tc>
        <w:tc>
          <w:tcPr>
            <w:tcW w:w="865" w:type="dxa"/>
            <w:vAlign w:val="center"/>
          </w:tcPr>
          <w:p w14:paraId="2C4593F0" w14:textId="2276511A" w:rsidR="00157294" w:rsidRPr="00B81346" w:rsidRDefault="00157294" w:rsidP="00157294">
            <w:pPr>
              <w:pStyle w:val="Bendras"/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  <w:tc>
          <w:tcPr>
            <w:tcW w:w="1525" w:type="dxa"/>
            <w:vAlign w:val="center"/>
          </w:tcPr>
          <w:p w14:paraId="044920F4" w14:textId="77777777" w:rsidR="00157294" w:rsidRPr="00B81346" w:rsidRDefault="00157294" w:rsidP="00157294">
            <w:pPr>
              <w:jc w:val="center"/>
              <w:rPr>
                <w:rFonts w:cs="Arial"/>
                <w:szCs w:val="22"/>
              </w:rPr>
            </w:pPr>
          </w:p>
        </w:tc>
      </w:tr>
      <w:tr w:rsidR="00157294" w:rsidRPr="00B81346" w14:paraId="6B076F18" w14:textId="77777777" w:rsidTr="00D54DE2">
        <w:trPr>
          <w:jc w:val="center"/>
        </w:trPr>
        <w:tc>
          <w:tcPr>
            <w:tcW w:w="0" w:type="auto"/>
            <w:vAlign w:val="center"/>
          </w:tcPr>
          <w:p w14:paraId="05304F0D" w14:textId="77777777" w:rsidR="00157294" w:rsidRPr="00B81346" w:rsidRDefault="00157294" w:rsidP="00157294">
            <w:pPr>
              <w:pStyle w:val="ListParagraph"/>
              <w:numPr>
                <w:ilvl w:val="1"/>
                <w:numId w:val="26"/>
              </w:numPr>
              <w:rPr>
                <w:rFonts w:ascii="Arial" w:hAnsi="Arial" w:cs="Arial"/>
                <w:szCs w:val="22"/>
              </w:rPr>
            </w:pPr>
          </w:p>
        </w:tc>
        <w:tc>
          <w:tcPr>
            <w:tcW w:w="4564" w:type="dxa"/>
            <w:vAlign w:val="center"/>
          </w:tcPr>
          <w:p w14:paraId="29554D49" w14:textId="751105CE" w:rsidR="00157294" w:rsidRPr="002D1014" w:rsidRDefault="00157294" w:rsidP="00157294">
            <w:pPr>
              <w:widowControl w:val="0"/>
              <w:autoSpaceDE w:val="0"/>
              <w:autoSpaceDN w:val="0"/>
              <w:adjustRightInd w:val="0"/>
              <w:spacing w:line="228" w:lineRule="exact"/>
              <w:rPr>
                <w:rFonts w:cs="Arial"/>
                <w:szCs w:val="22"/>
              </w:rPr>
            </w:pPr>
            <w:r w:rsidRPr="002D1014">
              <w:rPr>
                <w:rFonts w:cs="Arial"/>
                <w:szCs w:val="22"/>
              </w:rPr>
              <w:t>PE-RT/Al/PE-RT daugiasluoksnis vamzdis su tvirtinimo apkabomis ir atramomis, fasoninėmis dalimis – d</w:t>
            </w:r>
            <w:r>
              <w:rPr>
                <w:rFonts w:cs="Arial"/>
                <w:szCs w:val="22"/>
              </w:rPr>
              <w:t>25</w:t>
            </w:r>
            <w:r w:rsidRPr="002D1014">
              <w:rPr>
                <w:rFonts w:cs="Arial"/>
                <w:szCs w:val="22"/>
              </w:rPr>
              <w:t>x</w:t>
            </w:r>
            <w:r>
              <w:rPr>
                <w:rFonts w:cs="Arial"/>
                <w:szCs w:val="22"/>
              </w:rPr>
              <w:t>2</w:t>
            </w:r>
            <w:r w:rsidRPr="002D1014">
              <w:rPr>
                <w:rFonts w:cs="Arial"/>
                <w:szCs w:val="22"/>
              </w:rPr>
              <w:t>.</w:t>
            </w:r>
            <w:r>
              <w:rPr>
                <w:rFonts w:cs="Arial"/>
                <w:szCs w:val="22"/>
              </w:rPr>
              <w:t>5</w:t>
            </w:r>
          </w:p>
        </w:tc>
        <w:tc>
          <w:tcPr>
            <w:tcW w:w="1341" w:type="dxa"/>
            <w:vAlign w:val="center"/>
          </w:tcPr>
          <w:p w14:paraId="4882BFC3" w14:textId="75A7EA7B" w:rsidR="00157294" w:rsidRPr="00B81346" w:rsidRDefault="00157294" w:rsidP="00157294">
            <w:pPr>
              <w:pStyle w:val="Bendras"/>
              <w:jc w:val="center"/>
              <w:rPr>
                <w:szCs w:val="22"/>
              </w:rPr>
            </w:pPr>
            <w:r>
              <w:rPr>
                <w:szCs w:val="22"/>
              </w:rPr>
              <w:t>T</w:t>
            </w:r>
            <w:r>
              <w:t>S 2.3.2</w:t>
            </w:r>
          </w:p>
        </w:tc>
        <w:tc>
          <w:tcPr>
            <w:tcW w:w="913" w:type="dxa"/>
            <w:vAlign w:val="center"/>
          </w:tcPr>
          <w:p w14:paraId="5B03784D" w14:textId="7D014C13" w:rsidR="00157294" w:rsidRPr="00B81346" w:rsidRDefault="00502C53" w:rsidP="00157294">
            <w:pPr>
              <w:pStyle w:val="Bendras"/>
              <w:jc w:val="center"/>
              <w:rPr>
                <w:w w:val="99"/>
                <w:szCs w:val="22"/>
              </w:rPr>
            </w:pPr>
            <w:r>
              <w:rPr>
                <w:w w:val="99"/>
                <w:szCs w:val="22"/>
              </w:rPr>
              <w:t>m</w:t>
            </w:r>
          </w:p>
        </w:tc>
        <w:tc>
          <w:tcPr>
            <w:tcW w:w="865" w:type="dxa"/>
            <w:vAlign w:val="center"/>
          </w:tcPr>
          <w:p w14:paraId="2F2B015C" w14:textId="301213DC" w:rsidR="00157294" w:rsidRPr="00B81346" w:rsidRDefault="00157294" w:rsidP="00157294">
            <w:pPr>
              <w:pStyle w:val="Bendras"/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  <w:tc>
          <w:tcPr>
            <w:tcW w:w="1525" w:type="dxa"/>
            <w:vAlign w:val="center"/>
          </w:tcPr>
          <w:p w14:paraId="1FDFE2AB" w14:textId="77777777" w:rsidR="00157294" w:rsidRPr="00B81346" w:rsidRDefault="00157294" w:rsidP="00157294">
            <w:pPr>
              <w:jc w:val="center"/>
              <w:rPr>
                <w:rFonts w:cs="Arial"/>
                <w:szCs w:val="22"/>
              </w:rPr>
            </w:pPr>
          </w:p>
        </w:tc>
      </w:tr>
      <w:tr w:rsidR="00157294" w:rsidRPr="00B81346" w14:paraId="6F0E84BD" w14:textId="77777777" w:rsidTr="00D54DE2">
        <w:trPr>
          <w:jc w:val="center"/>
        </w:trPr>
        <w:tc>
          <w:tcPr>
            <w:tcW w:w="0" w:type="auto"/>
            <w:vAlign w:val="center"/>
          </w:tcPr>
          <w:p w14:paraId="2D62620E" w14:textId="77777777" w:rsidR="00157294" w:rsidRPr="00B81346" w:rsidRDefault="00157294" w:rsidP="00157294">
            <w:pPr>
              <w:pStyle w:val="ListParagraph"/>
              <w:numPr>
                <w:ilvl w:val="1"/>
                <w:numId w:val="26"/>
              </w:numPr>
              <w:rPr>
                <w:rFonts w:ascii="Arial" w:hAnsi="Arial" w:cs="Arial"/>
                <w:szCs w:val="22"/>
              </w:rPr>
            </w:pPr>
          </w:p>
        </w:tc>
        <w:tc>
          <w:tcPr>
            <w:tcW w:w="4564" w:type="dxa"/>
            <w:vAlign w:val="center"/>
          </w:tcPr>
          <w:p w14:paraId="32587972" w14:textId="7051FF6B" w:rsidR="00157294" w:rsidRPr="002D1014" w:rsidRDefault="00157294" w:rsidP="00157294">
            <w:pPr>
              <w:widowControl w:val="0"/>
              <w:autoSpaceDE w:val="0"/>
              <w:autoSpaceDN w:val="0"/>
              <w:adjustRightInd w:val="0"/>
              <w:spacing w:line="228" w:lineRule="exact"/>
              <w:rPr>
                <w:rFonts w:cs="Arial"/>
                <w:szCs w:val="22"/>
              </w:rPr>
            </w:pPr>
            <w:r w:rsidRPr="002D1014">
              <w:rPr>
                <w:rFonts w:cs="Arial"/>
                <w:szCs w:val="22"/>
              </w:rPr>
              <w:t>Vamzdyno izoliavimas sintetiniu kaučiuku 13mm</w:t>
            </w:r>
          </w:p>
        </w:tc>
        <w:tc>
          <w:tcPr>
            <w:tcW w:w="1341" w:type="dxa"/>
            <w:vAlign w:val="center"/>
          </w:tcPr>
          <w:p w14:paraId="0737D366" w14:textId="231F1AEB" w:rsidR="00157294" w:rsidRPr="00B81346" w:rsidRDefault="00157294" w:rsidP="00157294">
            <w:pPr>
              <w:pStyle w:val="Bendras"/>
              <w:jc w:val="center"/>
              <w:rPr>
                <w:szCs w:val="22"/>
              </w:rPr>
            </w:pPr>
            <w:r>
              <w:rPr>
                <w:rStyle w:val="fontstyle01"/>
                <w:rFonts w:ascii="Arial" w:hAnsi="Arial"/>
                <w:sz w:val="22"/>
                <w:szCs w:val="22"/>
              </w:rPr>
              <w:t>T</w:t>
            </w:r>
            <w:r>
              <w:rPr>
                <w:rStyle w:val="fontstyle01"/>
                <w:rFonts w:ascii="Arial" w:hAnsi="Arial"/>
                <w:sz w:val="22"/>
              </w:rPr>
              <w:t xml:space="preserve">S </w:t>
            </w:r>
            <w:r>
              <w:rPr>
                <w:rStyle w:val="fontstyle01"/>
                <w:rFonts w:ascii="Arial" w:hAnsi="Arial"/>
                <w:sz w:val="22"/>
                <w:szCs w:val="22"/>
              </w:rPr>
              <w:t>2</w:t>
            </w:r>
            <w:r>
              <w:rPr>
                <w:rStyle w:val="fontstyle01"/>
                <w:rFonts w:ascii="Arial" w:hAnsi="Arial"/>
                <w:sz w:val="22"/>
              </w:rPr>
              <w:t>.5</w:t>
            </w:r>
          </w:p>
        </w:tc>
        <w:tc>
          <w:tcPr>
            <w:tcW w:w="913" w:type="dxa"/>
            <w:vAlign w:val="center"/>
          </w:tcPr>
          <w:p w14:paraId="03B5A063" w14:textId="6F93B12C" w:rsidR="00157294" w:rsidRPr="00B81346" w:rsidRDefault="00502C53" w:rsidP="00157294">
            <w:pPr>
              <w:pStyle w:val="Bendras"/>
              <w:jc w:val="center"/>
              <w:rPr>
                <w:w w:val="99"/>
                <w:szCs w:val="22"/>
              </w:rPr>
            </w:pPr>
            <w:r>
              <w:rPr>
                <w:w w:val="99"/>
                <w:szCs w:val="22"/>
              </w:rPr>
              <w:t>m</w:t>
            </w:r>
            <w:r w:rsidRPr="00502C53">
              <w:rPr>
                <w:w w:val="99"/>
                <w:szCs w:val="22"/>
                <w:vertAlign w:val="superscript"/>
              </w:rPr>
              <w:t>2</w:t>
            </w:r>
          </w:p>
        </w:tc>
        <w:tc>
          <w:tcPr>
            <w:tcW w:w="865" w:type="dxa"/>
            <w:vAlign w:val="center"/>
          </w:tcPr>
          <w:p w14:paraId="69D6AF82" w14:textId="4090A85A" w:rsidR="00157294" w:rsidRPr="00B81346" w:rsidRDefault="00157294" w:rsidP="00157294">
            <w:pPr>
              <w:pStyle w:val="Bendras"/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  <w:tc>
          <w:tcPr>
            <w:tcW w:w="1525" w:type="dxa"/>
            <w:vAlign w:val="center"/>
          </w:tcPr>
          <w:p w14:paraId="6C17FB3F" w14:textId="77777777" w:rsidR="00157294" w:rsidRPr="00B81346" w:rsidRDefault="00157294" w:rsidP="00157294">
            <w:pPr>
              <w:jc w:val="center"/>
              <w:rPr>
                <w:rFonts w:cs="Arial"/>
                <w:szCs w:val="22"/>
              </w:rPr>
            </w:pPr>
          </w:p>
        </w:tc>
      </w:tr>
      <w:tr w:rsidR="00157294" w:rsidRPr="00B81346" w14:paraId="66F84F78" w14:textId="77777777" w:rsidTr="00D54DE2">
        <w:trPr>
          <w:jc w:val="center"/>
        </w:trPr>
        <w:tc>
          <w:tcPr>
            <w:tcW w:w="0" w:type="auto"/>
            <w:vAlign w:val="center"/>
          </w:tcPr>
          <w:p w14:paraId="75C3B01E" w14:textId="77777777" w:rsidR="00157294" w:rsidRPr="00B81346" w:rsidRDefault="00157294" w:rsidP="00157294">
            <w:pPr>
              <w:pStyle w:val="ListParagraph"/>
              <w:numPr>
                <w:ilvl w:val="1"/>
                <w:numId w:val="26"/>
              </w:numPr>
              <w:rPr>
                <w:rFonts w:ascii="Arial" w:hAnsi="Arial" w:cs="Arial"/>
                <w:szCs w:val="22"/>
              </w:rPr>
            </w:pPr>
          </w:p>
        </w:tc>
        <w:tc>
          <w:tcPr>
            <w:tcW w:w="4564" w:type="dxa"/>
            <w:vAlign w:val="center"/>
          </w:tcPr>
          <w:p w14:paraId="6F48740B" w14:textId="3766FDE9" w:rsidR="00157294" w:rsidRPr="00B81346" w:rsidRDefault="00157294" w:rsidP="00157294">
            <w:pPr>
              <w:widowControl w:val="0"/>
              <w:autoSpaceDE w:val="0"/>
              <w:autoSpaceDN w:val="0"/>
              <w:adjustRightInd w:val="0"/>
              <w:spacing w:line="228" w:lineRule="exact"/>
              <w:rPr>
                <w:rFonts w:cs="Arial"/>
                <w:szCs w:val="22"/>
              </w:rPr>
            </w:pPr>
            <w:r w:rsidRPr="002D1014">
              <w:rPr>
                <w:rFonts w:cs="Arial"/>
                <w:szCs w:val="22"/>
              </w:rPr>
              <w:t>Tvirtinimo elementai</w:t>
            </w:r>
          </w:p>
        </w:tc>
        <w:tc>
          <w:tcPr>
            <w:tcW w:w="1341" w:type="dxa"/>
            <w:vAlign w:val="center"/>
          </w:tcPr>
          <w:p w14:paraId="4998C1A8" w14:textId="0BE43BC6" w:rsidR="00157294" w:rsidRPr="00B81346" w:rsidRDefault="008C5324" w:rsidP="00157294">
            <w:pPr>
              <w:pStyle w:val="Bendras"/>
              <w:jc w:val="center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913" w:type="dxa"/>
            <w:vAlign w:val="center"/>
          </w:tcPr>
          <w:p w14:paraId="044A2705" w14:textId="2645E957" w:rsidR="00157294" w:rsidRPr="00B81346" w:rsidRDefault="00157294" w:rsidP="00157294">
            <w:pPr>
              <w:pStyle w:val="Bendras"/>
              <w:jc w:val="center"/>
              <w:rPr>
                <w:w w:val="99"/>
                <w:szCs w:val="22"/>
              </w:rPr>
            </w:pPr>
            <w:r>
              <w:rPr>
                <w:w w:val="99"/>
                <w:szCs w:val="22"/>
              </w:rPr>
              <w:t>Kompl</w:t>
            </w:r>
            <w:r w:rsidRPr="007E25DC">
              <w:rPr>
                <w:w w:val="99"/>
                <w:szCs w:val="22"/>
              </w:rPr>
              <w:t>.</w:t>
            </w:r>
          </w:p>
        </w:tc>
        <w:tc>
          <w:tcPr>
            <w:tcW w:w="865" w:type="dxa"/>
            <w:vAlign w:val="center"/>
          </w:tcPr>
          <w:p w14:paraId="2BC7AE41" w14:textId="631567C6" w:rsidR="00157294" w:rsidRPr="00B81346" w:rsidRDefault="00157294" w:rsidP="00157294">
            <w:pPr>
              <w:pStyle w:val="Bendras"/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  <w:tc>
          <w:tcPr>
            <w:tcW w:w="1525" w:type="dxa"/>
            <w:vAlign w:val="center"/>
          </w:tcPr>
          <w:p w14:paraId="2674B960" w14:textId="77777777" w:rsidR="00157294" w:rsidRPr="00B81346" w:rsidRDefault="00157294" w:rsidP="00157294">
            <w:pPr>
              <w:jc w:val="center"/>
              <w:rPr>
                <w:rFonts w:cs="Arial"/>
                <w:szCs w:val="22"/>
              </w:rPr>
            </w:pPr>
          </w:p>
        </w:tc>
      </w:tr>
      <w:tr w:rsidR="00157294" w:rsidRPr="00B81346" w14:paraId="466334FC" w14:textId="77777777" w:rsidTr="00D54DE2">
        <w:trPr>
          <w:jc w:val="center"/>
        </w:trPr>
        <w:tc>
          <w:tcPr>
            <w:tcW w:w="0" w:type="auto"/>
            <w:vAlign w:val="center"/>
          </w:tcPr>
          <w:p w14:paraId="3B467175" w14:textId="77777777" w:rsidR="00157294" w:rsidRPr="00B81346" w:rsidRDefault="00157294" w:rsidP="00157294">
            <w:pPr>
              <w:pStyle w:val="ListParagraph"/>
              <w:numPr>
                <w:ilvl w:val="1"/>
                <w:numId w:val="26"/>
              </w:numPr>
              <w:rPr>
                <w:rFonts w:ascii="Arial" w:hAnsi="Arial" w:cs="Arial"/>
                <w:szCs w:val="22"/>
              </w:rPr>
            </w:pPr>
          </w:p>
        </w:tc>
        <w:tc>
          <w:tcPr>
            <w:tcW w:w="4564" w:type="dxa"/>
            <w:vAlign w:val="center"/>
          </w:tcPr>
          <w:p w14:paraId="187B72F1" w14:textId="2A86A70B" w:rsidR="00157294" w:rsidRPr="00B81346" w:rsidRDefault="00157294" w:rsidP="00157294">
            <w:pPr>
              <w:widowControl w:val="0"/>
              <w:autoSpaceDE w:val="0"/>
              <w:autoSpaceDN w:val="0"/>
              <w:adjustRightInd w:val="0"/>
              <w:spacing w:line="228" w:lineRule="exact"/>
              <w:rPr>
                <w:rFonts w:cs="Arial"/>
                <w:szCs w:val="22"/>
              </w:rPr>
            </w:pPr>
            <w:r w:rsidRPr="002D1014">
              <w:rPr>
                <w:rFonts w:cs="Arial"/>
                <w:szCs w:val="22"/>
              </w:rPr>
              <w:t>Sistemos praplovimas</w:t>
            </w:r>
          </w:p>
        </w:tc>
        <w:tc>
          <w:tcPr>
            <w:tcW w:w="1341" w:type="dxa"/>
            <w:vAlign w:val="center"/>
          </w:tcPr>
          <w:p w14:paraId="52F54E6F" w14:textId="797F5DB5" w:rsidR="00157294" w:rsidRPr="00B81346" w:rsidRDefault="008C5324" w:rsidP="00157294">
            <w:pPr>
              <w:pStyle w:val="Bendras"/>
              <w:jc w:val="center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913" w:type="dxa"/>
            <w:vAlign w:val="center"/>
          </w:tcPr>
          <w:p w14:paraId="27CECBB9" w14:textId="51130948" w:rsidR="00157294" w:rsidRPr="00B81346" w:rsidRDefault="00157294" w:rsidP="00157294">
            <w:pPr>
              <w:pStyle w:val="Bendras"/>
              <w:jc w:val="center"/>
              <w:rPr>
                <w:w w:val="99"/>
                <w:szCs w:val="22"/>
              </w:rPr>
            </w:pPr>
            <w:r>
              <w:rPr>
                <w:w w:val="99"/>
                <w:szCs w:val="22"/>
              </w:rPr>
              <w:t>Sist</w:t>
            </w:r>
            <w:r w:rsidRPr="007E25DC">
              <w:rPr>
                <w:w w:val="99"/>
                <w:szCs w:val="22"/>
              </w:rPr>
              <w:t>.</w:t>
            </w:r>
          </w:p>
        </w:tc>
        <w:tc>
          <w:tcPr>
            <w:tcW w:w="865" w:type="dxa"/>
            <w:vAlign w:val="center"/>
          </w:tcPr>
          <w:p w14:paraId="436A320D" w14:textId="473B0779" w:rsidR="00157294" w:rsidRDefault="00157294" w:rsidP="00157294">
            <w:pPr>
              <w:pStyle w:val="Bendras"/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  <w:tc>
          <w:tcPr>
            <w:tcW w:w="1525" w:type="dxa"/>
            <w:vAlign w:val="center"/>
          </w:tcPr>
          <w:p w14:paraId="5C0EFF41" w14:textId="77777777" w:rsidR="00157294" w:rsidRPr="00B81346" w:rsidRDefault="00157294" w:rsidP="00157294">
            <w:pPr>
              <w:jc w:val="center"/>
              <w:rPr>
                <w:rFonts w:cs="Arial"/>
                <w:szCs w:val="22"/>
              </w:rPr>
            </w:pPr>
          </w:p>
        </w:tc>
      </w:tr>
      <w:tr w:rsidR="00157294" w:rsidRPr="00B81346" w14:paraId="4365B903" w14:textId="77777777" w:rsidTr="00D54DE2">
        <w:trPr>
          <w:jc w:val="center"/>
        </w:trPr>
        <w:tc>
          <w:tcPr>
            <w:tcW w:w="0" w:type="auto"/>
            <w:vAlign w:val="center"/>
          </w:tcPr>
          <w:p w14:paraId="0A941570" w14:textId="77777777" w:rsidR="00157294" w:rsidRPr="00B81346" w:rsidRDefault="00157294" w:rsidP="00157294">
            <w:pPr>
              <w:pStyle w:val="ListParagraph"/>
              <w:numPr>
                <w:ilvl w:val="1"/>
                <w:numId w:val="26"/>
              </w:numPr>
              <w:rPr>
                <w:rFonts w:ascii="Arial" w:hAnsi="Arial" w:cs="Arial"/>
                <w:szCs w:val="22"/>
              </w:rPr>
            </w:pPr>
          </w:p>
        </w:tc>
        <w:tc>
          <w:tcPr>
            <w:tcW w:w="4564" w:type="dxa"/>
            <w:vAlign w:val="center"/>
          </w:tcPr>
          <w:p w14:paraId="6E071392" w14:textId="10EE69A0" w:rsidR="00157294" w:rsidRPr="00324C90" w:rsidRDefault="00157294" w:rsidP="00157294">
            <w:pPr>
              <w:widowControl w:val="0"/>
              <w:autoSpaceDE w:val="0"/>
              <w:autoSpaceDN w:val="0"/>
              <w:adjustRightInd w:val="0"/>
              <w:spacing w:line="228" w:lineRule="exact"/>
              <w:rPr>
                <w:rFonts w:cs="Arial"/>
                <w:color w:val="000000" w:themeColor="text1"/>
                <w:szCs w:val="22"/>
              </w:rPr>
            </w:pPr>
            <w:r w:rsidRPr="002D1014">
              <w:rPr>
                <w:rFonts w:cs="Arial"/>
                <w:color w:val="000000" w:themeColor="text1"/>
                <w:szCs w:val="22"/>
              </w:rPr>
              <w:t xml:space="preserve">Sistemos </w:t>
            </w:r>
            <w:r w:rsidR="008C5324">
              <w:rPr>
                <w:rFonts w:cs="Arial"/>
                <w:color w:val="000000" w:themeColor="text1"/>
                <w:szCs w:val="22"/>
              </w:rPr>
              <w:t>hidraulinis bandymas</w:t>
            </w:r>
          </w:p>
        </w:tc>
        <w:tc>
          <w:tcPr>
            <w:tcW w:w="1341" w:type="dxa"/>
            <w:vAlign w:val="center"/>
          </w:tcPr>
          <w:p w14:paraId="2086B67C" w14:textId="24C4A697" w:rsidR="00157294" w:rsidRPr="00324C90" w:rsidRDefault="00157294" w:rsidP="00157294">
            <w:pPr>
              <w:pStyle w:val="Bendras"/>
              <w:jc w:val="center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T</w:t>
            </w:r>
            <w:r>
              <w:rPr>
                <w:color w:val="000000" w:themeColor="text1"/>
              </w:rPr>
              <w:t xml:space="preserve">S </w:t>
            </w:r>
            <w:r w:rsidR="008C5324">
              <w:rPr>
                <w:color w:val="000000" w:themeColor="text1"/>
              </w:rPr>
              <w:t>2.8.5</w:t>
            </w:r>
          </w:p>
        </w:tc>
        <w:tc>
          <w:tcPr>
            <w:tcW w:w="913" w:type="dxa"/>
            <w:vAlign w:val="center"/>
          </w:tcPr>
          <w:p w14:paraId="6B1382FE" w14:textId="12C463C8" w:rsidR="00157294" w:rsidRPr="00324C90" w:rsidRDefault="00157294" w:rsidP="00157294">
            <w:pPr>
              <w:pStyle w:val="Bendras"/>
              <w:jc w:val="center"/>
              <w:rPr>
                <w:color w:val="000000" w:themeColor="text1"/>
                <w:w w:val="99"/>
                <w:szCs w:val="22"/>
              </w:rPr>
            </w:pPr>
            <w:r>
              <w:rPr>
                <w:w w:val="99"/>
                <w:szCs w:val="22"/>
              </w:rPr>
              <w:t>Sist</w:t>
            </w:r>
            <w:r w:rsidRPr="007E25DC">
              <w:rPr>
                <w:w w:val="99"/>
                <w:szCs w:val="22"/>
              </w:rPr>
              <w:t>.</w:t>
            </w:r>
          </w:p>
        </w:tc>
        <w:tc>
          <w:tcPr>
            <w:tcW w:w="865" w:type="dxa"/>
            <w:vAlign w:val="center"/>
          </w:tcPr>
          <w:p w14:paraId="66954335" w14:textId="3E9A800E" w:rsidR="00157294" w:rsidRPr="00324C90" w:rsidRDefault="00157294" w:rsidP="00157294">
            <w:pPr>
              <w:pStyle w:val="Bendras"/>
              <w:jc w:val="center"/>
              <w:rPr>
                <w:color w:val="FF0000"/>
                <w:szCs w:val="22"/>
              </w:rPr>
            </w:pPr>
            <w:r w:rsidRPr="0073236F">
              <w:rPr>
                <w:color w:val="000000" w:themeColor="text1"/>
                <w:szCs w:val="22"/>
              </w:rPr>
              <w:t>1</w:t>
            </w:r>
          </w:p>
        </w:tc>
        <w:tc>
          <w:tcPr>
            <w:tcW w:w="1525" w:type="dxa"/>
            <w:vAlign w:val="center"/>
          </w:tcPr>
          <w:p w14:paraId="074028B1" w14:textId="77777777" w:rsidR="00157294" w:rsidRPr="00B81346" w:rsidRDefault="00157294" w:rsidP="00157294">
            <w:pPr>
              <w:jc w:val="center"/>
              <w:rPr>
                <w:rFonts w:cs="Arial"/>
                <w:szCs w:val="22"/>
              </w:rPr>
            </w:pPr>
          </w:p>
        </w:tc>
      </w:tr>
      <w:tr w:rsidR="00157294" w:rsidRPr="00B81346" w14:paraId="07A43CDA" w14:textId="77777777" w:rsidTr="00D54DE2">
        <w:trPr>
          <w:jc w:val="center"/>
        </w:trPr>
        <w:tc>
          <w:tcPr>
            <w:tcW w:w="0" w:type="auto"/>
            <w:vAlign w:val="center"/>
          </w:tcPr>
          <w:p w14:paraId="4F6E4E9F" w14:textId="77777777" w:rsidR="00157294" w:rsidRPr="00B81346" w:rsidRDefault="00157294" w:rsidP="00157294">
            <w:pPr>
              <w:pStyle w:val="ListParagraph"/>
              <w:numPr>
                <w:ilvl w:val="1"/>
                <w:numId w:val="26"/>
              </w:numPr>
              <w:rPr>
                <w:rFonts w:ascii="Arial" w:hAnsi="Arial" w:cs="Arial"/>
                <w:szCs w:val="22"/>
              </w:rPr>
            </w:pPr>
          </w:p>
        </w:tc>
        <w:tc>
          <w:tcPr>
            <w:tcW w:w="4564" w:type="dxa"/>
            <w:vAlign w:val="center"/>
          </w:tcPr>
          <w:p w14:paraId="55CB00FA" w14:textId="070C7EEB" w:rsidR="00157294" w:rsidRPr="00324C90" w:rsidRDefault="00157294" w:rsidP="00157294">
            <w:pPr>
              <w:widowControl w:val="0"/>
              <w:autoSpaceDE w:val="0"/>
              <w:autoSpaceDN w:val="0"/>
              <w:adjustRightInd w:val="0"/>
              <w:spacing w:line="228" w:lineRule="exact"/>
              <w:rPr>
                <w:rFonts w:cs="Arial"/>
                <w:color w:val="000000" w:themeColor="text1"/>
                <w:szCs w:val="22"/>
              </w:rPr>
            </w:pPr>
            <w:r w:rsidRPr="002D1014">
              <w:rPr>
                <w:rFonts w:cs="Arial"/>
                <w:color w:val="000000" w:themeColor="text1"/>
                <w:szCs w:val="22"/>
              </w:rPr>
              <w:t>Įvado per pamatus sandarinimas</w:t>
            </w:r>
            <w:r>
              <w:rPr>
                <w:rFonts w:cs="Arial"/>
                <w:color w:val="000000" w:themeColor="text1"/>
                <w:szCs w:val="22"/>
              </w:rPr>
              <w:t>-</w:t>
            </w:r>
            <w:r w:rsidRPr="002D1014">
              <w:rPr>
                <w:rFonts w:cs="Arial"/>
                <w:color w:val="000000" w:themeColor="text1"/>
                <w:szCs w:val="22"/>
              </w:rPr>
              <w:t>hermetizavimas</w:t>
            </w:r>
            <w:r>
              <w:rPr>
                <w:rFonts w:cs="Arial"/>
                <w:color w:val="000000" w:themeColor="text1"/>
                <w:szCs w:val="22"/>
              </w:rPr>
              <w:t xml:space="preserve"> </w:t>
            </w:r>
            <w:r w:rsidRPr="002D1014">
              <w:rPr>
                <w:rFonts w:cs="Arial"/>
                <w:color w:val="000000" w:themeColor="text1"/>
                <w:szCs w:val="22"/>
              </w:rPr>
              <w:t>d32 vamzdžiui</w:t>
            </w:r>
          </w:p>
        </w:tc>
        <w:tc>
          <w:tcPr>
            <w:tcW w:w="1341" w:type="dxa"/>
            <w:vAlign w:val="center"/>
          </w:tcPr>
          <w:p w14:paraId="67F16124" w14:textId="56AA2CD9" w:rsidR="00157294" w:rsidRPr="00324C90" w:rsidRDefault="008C5324" w:rsidP="00157294">
            <w:pPr>
              <w:pStyle w:val="Bendras"/>
              <w:jc w:val="center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-</w:t>
            </w:r>
          </w:p>
        </w:tc>
        <w:tc>
          <w:tcPr>
            <w:tcW w:w="913" w:type="dxa"/>
            <w:vAlign w:val="center"/>
          </w:tcPr>
          <w:p w14:paraId="3228989E" w14:textId="34196380" w:rsidR="00157294" w:rsidRPr="00324C90" w:rsidRDefault="00157294" w:rsidP="00157294">
            <w:pPr>
              <w:pStyle w:val="Bendras"/>
              <w:jc w:val="center"/>
              <w:rPr>
                <w:color w:val="000000" w:themeColor="text1"/>
                <w:szCs w:val="22"/>
              </w:rPr>
            </w:pPr>
            <w:r>
              <w:rPr>
                <w:w w:val="99"/>
                <w:szCs w:val="22"/>
              </w:rPr>
              <w:t>kompl</w:t>
            </w:r>
            <w:r w:rsidRPr="007E25DC">
              <w:rPr>
                <w:w w:val="99"/>
                <w:szCs w:val="22"/>
              </w:rPr>
              <w:t>.</w:t>
            </w:r>
          </w:p>
        </w:tc>
        <w:tc>
          <w:tcPr>
            <w:tcW w:w="865" w:type="dxa"/>
            <w:vAlign w:val="center"/>
          </w:tcPr>
          <w:p w14:paraId="5A73A683" w14:textId="482F5D6C" w:rsidR="00157294" w:rsidRDefault="00157294" w:rsidP="00157294">
            <w:pPr>
              <w:pStyle w:val="Bendras"/>
              <w:jc w:val="center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1</w:t>
            </w:r>
          </w:p>
        </w:tc>
        <w:tc>
          <w:tcPr>
            <w:tcW w:w="1525" w:type="dxa"/>
            <w:vAlign w:val="center"/>
          </w:tcPr>
          <w:p w14:paraId="21C7C383" w14:textId="77777777" w:rsidR="00157294" w:rsidRPr="00B81346" w:rsidRDefault="00157294" w:rsidP="00157294">
            <w:pPr>
              <w:jc w:val="center"/>
              <w:rPr>
                <w:rFonts w:cs="Arial"/>
                <w:szCs w:val="22"/>
              </w:rPr>
            </w:pPr>
          </w:p>
        </w:tc>
      </w:tr>
      <w:tr w:rsidR="00157294" w:rsidRPr="00B81346" w14:paraId="621E0C4A" w14:textId="77777777" w:rsidTr="00694B3B">
        <w:trPr>
          <w:trHeight w:val="567"/>
          <w:jc w:val="center"/>
        </w:trPr>
        <w:tc>
          <w:tcPr>
            <w:tcW w:w="0" w:type="auto"/>
            <w:vAlign w:val="center"/>
          </w:tcPr>
          <w:p w14:paraId="0CCCBD40" w14:textId="77777777" w:rsidR="00157294" w:rsidRPr="00B81346" w:rsidRDefault="00157294" w:rsidP="00157294">
            <w:pPr>
              <w:pStyle w:val="ListParagraph"/>
              <w:ind w:left="0"/>
              <w:rPr>
                <w:rFonts w:ascii="Arial" w:hAnsi="Arial" w:cs="Arial"/>
                <w:szCs w:val="22"/>
              </w:rPr>
            </w:pPr>
          </w:p>
        </w:tc>
        <w:tc>
          <w:tcPr>
            <w:tcW w:w="0" w:type="auto"/>
            <w:gridSpan w:val="5"/>
            <w:vAlign w:val="center"/>
          </w:tcPr>
          <w:p w14:paraId="14D8F43A" w14:textId="00B89396" w:rsidR="00157294" w:rsidRPr="00B81346" w:rsidRDefault="00157294" w:rsidP="00157294">
            <w:pPr>
              <w:jc w:val="center"/>
              <w:rPr>
                <w:rFonts w:cs="Arial"/>
                <w:szCs w:val="22"/>
              </w:rPr>
            </w:pPr>
            <w:r w:rsidRPr="00B81346">
              <w:rPr>
                <w:rFonts w:cs="Arial"/>
                <w:b/>
                <w:szCs w:val="22"/>
              </w:rPr>
              <w:t>Buitinio vandentiekio sistema</w:t>
            </w:r>
          </w:p>
        </w:tc>
      </w:tr>
      <w:tr w:rsidR="00157294" w:rsidRPr="00B81346" w14:paraId="09039E94" w14:textId="77777777" w:rsidTr="00D54DE2">
        <w:trPr>
          <w:jc w:val="center"/>
        </w:trPr>
        <w:tc>
          <w:tcPr>
            <w:tcW w:w="0" w:type="auto"/>
            <w:vAlign w:val="center"/>
          </w:tcPr>
          <w:p w14:paraId="51DEA628" w14:textId="77777777" w:rsidR="00157294" w:rsidRPr="00B81346" w:rsidRDefault="00157294" w:rsidP="00157294">
            <w:pPr>
              <w:pStyle w:val="ListParagraph"/>
              <w:numPr>
                <w:ilvl w:val="1"/>
                <w:numId w:val="29"/>
              </w:numPr>
              <w:rPr>
                <w:rFonts w:ascii="Arial" w:hAnsi="Arial" w:cs="Arial"/>
                <w:szCs w:val="22"/>
              </w:rPr>
            </w:pPr>
          </w:p>
        </w:tc>
        <w:tc>
          <w:tcPr>
            <w:tcW w:w="4564" w:type="dxa"/>
            <w:vAlign w:val="center"/>
          </w:tcPr>
          <w:p w14:paraId="65993115" w14:textId="017D6ECB" w:rsidR="00157294" w:rsidRPr="00B81346" w:rsidRDefault="00157294" w:rsidP="00157294">
            <w:pPr>
              <w:widowControl w:val="0"/>
              <w:autoSpaceDE w:val="0"/>
              <w:autoSpaceDN w:val="0"/>
              <w:adjustRightInd w:val="0"/>
              <w:spacing w:line="228" w:lineRule="exact"/>
              <w:rPr>
                <w:rFonts w:cs="Arial"/>
                <w:szCs w:val="22"/>
              </w:rPr>
            </w:pPr>
            <w:r w:rsidRPr="00B81346">
              <w:rPr>
                <w:rFonts w:cs="Arial"/>
                <w:szCs w:val="22"/>
              </w:rPr>
              <w:t>Daugiasluoksnis PE-RT/AL/PE-RT vamzdis su reikalingomis presuojamomis jungtimis (25x2,</w:t>
            </w:r>
            <w:r>
              <w:rPr>
                <w:rFonts w:cs="Arial"/>
                <w:szCs w:val="22"/>
              </w:rPr>
              <w:t>5</w:t>
            </w:r>
            <w:r w:rsidRPr="00B81346">
              <w:rPr>
                <w:rFonts w:cs="Arial"/>
                <w:szCs w:val="22"/>
              </w:rPr>
              <w:t xml:space="preserve">) </w:t>
            </w:r>
          </w:p>
        </w:tc>
        <w:tc>
          <w:tcPr>
            <w:tcW w:w="1341" w:type="dxa"/>
            <w:vAlign w:val="center"/>
          </w:tcPr>
          <w:p w14:paraId="40FCE9B1" w14:textId="72DA5D67" w:rsidR="00157294" w:rsidRPr="00B81346" w:rsidRDefault="00157294" w:rsidP="00157294">
            <w:pPr>
              <w:pStyle w:val="Bendras"/>
              <w:jc w:val="center"/>
              <w:rPr>
                <w:szCs w:val="22"/>
              </w:rPr>
            </w:pPr>
            <w:r>
              <w:rPr>
                <w:szCs w:val="22"/>
              </w:rPr>
              <w:t>T</w:t>
            </w:r>
            <w:r>
              <w:t>S 2.3.2</w:t>
            </w:r>
          </w:p>
        </w:tc>
        <w:tc>
          <w:tcPr>
            <w:tcW w:w="913" w:type="dxa"/>
            <w:vAlign w:val="center"/>
          </w:tcPr>
          <w:p w14:paraId="419DF6D4" w14:textId="35EE95B2" w:rsidR="00157294" w:rsidRPr="00B81346" w:rsidRDefault="00157294" w:rsidP="00157294">
            <w:pPr>
              <w:pStyle w:val="Bendras"/>
              <w:jc w:val="center"/>
              <w:rPr>
                <w:w w:val="99"/>
                <w:szCs w:val="22"/>
              </w:rPr>
            </w:pPr>
            <w:r w:rsidRPr="00B81346">
              <w:rPr>
                <w:szCs w:val="22"/>
              </w:rPr>
              <w:t>m.</w:t>
            </w:r>
          </w:p>
        </w:tc>
        <w:tc>
          <w:tcPr>
            <w:tcW w:w="865" w:type="dxa"/>
            <w:vAlign w:val="center"/>
          </w:tcPr>
          <w:p w14:paraId="64130073" w14:textId="7A41B7D4" w:rsidR="00157294" w:rsidRDefault="00157294" w:rsidP="00157294">
            <w:pPr>
              <w:pStyle w:val="Bendras"/>
              <w:jc w:val="center"/>
              <w:rPr>
                <w:szCs w:val="22"/>
              </w:rPr>
            </w:pPr>
            <w:r>
              <w:rPr>
                <w:szCs w:val="22"/>
              </w:rPr>
              <w:t>86,0</w:t>
            </w:r>
          </w:p>
        </w:tc>
        <w:tc>
          <w:tcPr>
            <w:tcW w:w="1525" w:type="dxa"/>
            <w:vAlign w:val="center"/>
          </w:tcPr>
          <w:p w14:paraId="48052906" w14:textId="77777777" w:rsidR="00157294" w:rsidRPr="00B81346" w:rsidRDefault="00157294" w:rsidP="00157294">
            <w:pPr>
              <w:jc w:val="center"/>
              <w:rPr>
                <w:rFonts w:cs="Arial"/>
                <w:szCs w:val="22"/>
              </w:rPr>
            </w:pPr>
          </w:p>
        </w:tc>
      </w:tr>
      <w:tr w:rsidR="00157294" w:rsidRPr="00B81346" w14:paraId="3292D5BB" w14:textId="77777777" w:rsidTr="00D54DE2">
        <w:trPr>
          <w:jc w:val="center"/>
        </w:trPr>
        <w:tc>
          <w:tcPr>
            <w:tcW w:w="0" w:type="auto"/>
            <w:vAlign w:val="center"/>
          </w:tcPr>
          <w:p w14:paraId="6AE74D9C" w14:textId="77777777" w:rsidR="00157294" w:rsidRPr="00B81346" w:rsidRDefault="00157294" w:rsidP="00157294">
            <w:pPr>
              <w:pStyle w:val="ListParagraph"/>
              <w:numPr>
                <w:ilvl w:val="1"/>
                <w:numId w:val="29"/>
              </w:numPr>
              <w:rPr>
                <w:rFonts w:ascii="Arial" w:hAnsi="Arial" w:cs="Arial"/>
                <w:szCs w:val="22"/>
              </w:rPr>
            </w:pPr>
          </w:p>
        </w:tc>
        <w:tc>
          <w:tcPr>
            <w:tcW w:w="4564" w:type="dxa"/>
            <w:vAlign w:val="center"/>
          </w:tcPr>
          <w:p w14:paraId="46993C34" w14:textId="7ABA13CE" w:rsidR="00157294" w:rsidRPr="00B81346" w:rsidRDefault="00157294" w:rsidP="00157294">
            <w:pPr>
              <w:widowControl w:val="0"/>
              <w:autoSpaceDE w:val="0"/>
              <w:autoSpaceDN w:val="0"/>
              <w:adjustRightInd w:val="0"/>
              <w:spacing w:line="228" w:lineRule="exact"/>
              <w:rPr>
                <w:rFonts w:cs="Arial"/>
                <w:szCs w:val="22"/>
              </w:rPr>
            </w:pPr>
            <w:r w:rsidRPr="00B81346">
              <w:rPr>
                <w:rFonts w:cs="Arial"/>
                <w:szCs w:val="22"/>
              </w:rPr>
              <w:t xml:space="preserve">Daugiasluoksnis PE-RT/AL/PE-RT vamzdis su reikalingomis presuojamomis jungtimis (20x2,0) </w:t>
            </w:r>
          </w:p>
        </w:tc>
        <w:tc>
          <w:tcPr>
            <w:tcW w:w="1341" w:type="dxa"/>
            <w:vAlign w:val="center"/>
          </w:tcPr>
          <w:p w14:paraId="7FA76B55" w14:textId="7473990E" w:rsidR="00157294" w:rsidRPr="00B81346" w:rsidRDefault="00157294" w:rsidP="00157294">
            <w:pPr>
              <w:pStyle w:val="Bendras"/>
              <w:jc w:val="center"/>
              <w:rPr>
                <w:szCs w:val="22"/>
              </w:rPr>
            </w:pPr>
            <w:r>
              <w:rPr>
                <w:szCs w:val="22"/>
              </w:rPr>
              <w:t>T</w:t>
            </w:r>
            <w:r>
              <w:t>S 2.3.2</w:t>
            </w:r>
          </w:p>
        </w:tc>
        <w:tc>
          <w:tcPr>
            <w:tcW w:w="913" w:type="dxa"/>
            <w:vAlign w:val="center"/>
          </w:tcPr>
          <w:p w14:paraId="54CD90EA" w14:textId="63164362" w:rsidR="00157294" w:rsidRPr="00B81346" w:rsidRDefault="00157294" w:rsidP="00157294">
            <w:pPr>
              <w:pStyle w:val="Bendras"/>
              <w:jc w:val="center"/>
              <w:rPr>
                <w:w w:val="99"/>
                <w:szCs w:val="22"/>
              </w:rPr>
            </w:pPr>
            <w:r w:rsidRPr="00B81346">
              <w:rPr>
                <w:szCs w:val="22"/>
              </w:rPr>
              <w:t>m.</w:t>
            </w:r>
          </w:p>
        </w:tc>
        <w:tc>
          <w:tcPr>
            <w:tcW w:w="865" w:type="dxa"/>
            <w:vAlign w:val="center"/>
          </w:tcPr>
          <w:p w14:paraId="6D3D56B8" w14:textId="5D71DB29" w:rsidR="00157294" w:rsidRDefault="00157294" w:rsidP="00157294">
            <w:pPr>
              <w:pStyle w:val="Bendras"/>
              <w:jc w:val="center"/>
              <w:rPr>
                <w:szCs w:val="22"/>
              </w:rPr>
            </w:pPr>
            <w:r>
              <w:rPr>
                <w:szCs w:val="22"/>
              </w:rPr>
              <w:t>19,0</w:t>
            </w:r>
          </w:p>
        </w:tc>
        <w:tc>
          <w:tcPr>
            <w:tcW w:w="1525" w:type="dxa"/>
            <w:vAlign w:val="center"/>
          </w:tcPr>
          <w:p w14:paraId="6534B865" w14:textId="77777777" w:rsidR="00157294" w:rsidRPr="00B81346" w:rsidRDefault="00157294" w:rsidP="00157294">
            <w:pPr>
              <w:jc w:val="center"/>
              <w:rPr>
                <w:rFonts w:cs="Arial"/>
                <w:szCs w:val="22"/>
              </w:rPr>
            </w:pPr>
          </w:p>
        </w:tc>
      </w:tr>
      <w:tr w:rsidR="00157294" w:rsidRPr="00B81346" w14:paraId="0C922314" w14:textId="77777777" w:rsidTr="00D54DE2">
        <w:trPr>
          <w:jc w:val="center"/>
        </w:trPr>
        <w:tc>
          <w:tcPr>
            <w:tcW w:w="0" w:type="auto"/>
            <w:vAlign w:val="center"/>
          </w:tcPr>
          <w:p w14:paraId="461E3502" w14:textId="77777777" w:rsidR="00157294" w:rsidRPr="00B81346" w:rsidRDefault="00157294" w:rsidP="00157294">
            <w:pPr>
              <w:pStyle w:val="ListParagraph"/>
              <w:numPr>
                <w:ilvl w:val="1"/>
                <w:numId w:val="29"/>
              </w:numPr>
              <w:rPr>
                <w:rFonts w:ascii="Arial" w:hAnsi="Arial" w:cs="Arial"/>
                <w:szCs w:val="22"/>
              </w:rPr>
            </w:pPr>
          </w:p>
        </w:tc>
        <w:tc>
          <w:tcPr>
            <w:tcW w:w="4564" w:type="dxa"/>
            <w:vAlign w:val="center"/>
          </w:tcPr>
          <w:p w14:paraId="0FE471E9" w14:textId="48E98139" w:rsidR="00157294" w:rsidRPr="00B81346" w:rsidRDefault="00157294" w:rsidP="00157294">
            <w:pPr>
              <w:widowControl w:val="0"/>
              <w:autoSpaceDE w:val="0"/>
              <w:autoSpaceDN w:val="0"/>
              <w:adjustRightInd w:val="0"/>
              <w:spacing w:line="228" w:lineRule="exact"/>
              <w:rPr>
                <w:rFonts w:cs="Arial"/>
                <w:szCs w:val="22"/>
              </w:rPr>
            </w:pPr>
            <w:r w:rsidRPr="00B81346">
              <w:rPr>
                <w:rFonts w:cs="Arial"/>
                <w:szCs w:val="22"/>
              </w:rPr>
              <w:t>Daugiasluoksnis PE-RT/AL/PE-RT vamzdis su reikalingomis presuojamomis jungtimis (16x2,</w:t>
            </w:r>
            <w:r>
              <w:rPr>
                <w:rFonts w:cs="Arial"/>
                <w:szCs w:val="22"/>
              </w:rPr>
              <w:t>0</w:t>
            </w:r>
            <w:r w:rsidRPr="00B81346">
              <w:rPr>
                <w:rFonts w:cs="Arial"/>
                <w:szCs w:val="22"/>
              </w:rPr>
              <w:t>)</w:t>
            </w:r>
          </w:p>
        </w:tc>
        <w:tc>
          <w:tcPr>
            <w:tcW w:w="1341" w:type="dxa"/>
            <w:vAlign w:val="center"/>
          </w:tcPr>
          <w:p w14:paraId="49F2A580" w14:textId="18A959BD" w:rsidR="00157294" w:rsidRPr="00B81346" w:rsidRDefault="00157294" w:rsidP="00157294">
            <w:pPr>
              <w:pStyle w:val="Bendras"/>
              <w:jc w:val="center"/>
              <w:rPr>
                <w:szCs w:val="22"/>
              </w:rPr>
            </w:pPr>
            <w:r>
              <w:rPr>
                <w:szCs w:val="22"/>
              </w:rPr>
              <w:t>T</w:t>
            </w:r>
            <w:r>
              <w:t>S 2.3.2</w:t>
            </w:r>
          </w:p>
        </w:tc>
        <w:tc>
          <w:tcPr>
            <w:tcW w:w="913" w:type="dxa"/>
            <w:vAlign w:val="center"/>
          </w:tcPr>
          <w:p w14:paraId="7CC3FFA1" w14:textId="02B9B95F" w:rsidR="00157294" w:rsidRPr="00B81346" w:rsidRDefault="00157294" w:rsidP="00157294">
            <w:pPr>
              <w:pStyle w:val="Bendras"/>
              <w:jc w:val="center"/>
              <w:rPr>
                <w:w w:val="99"/>
                <w:szCs w:val="22"/>
              </w:rPr>
            </w:pPr>
            <w:r w:rsidRPr="00B81346">
              <w:rPr>
                <w:w w:val="99"/>
                <w:szCs w:val="22"/>
              </w:rPr>
              <w:t>m.</w:t>
            </w:r>
          </w:p>
        </w:tc>
        <w:tc>
          <w:tcPr>
            <w:tcW w:w="865" w:type="dxa"/>
            <w:vAlign w:val="center"/>
          </w:tcPr>
          <w:p w14:paraId="0632C56B" w14:textId="31E3B1E0" w:rsidR="00157294" w:rsidRDefault="00157294" w:rsidP="00157294">
            <w:pPr>
              <w:pStyle w:val="Bendras"/>
              <w:jc w:val="center"/>
              <w:rPr>
                <w:szCs w:val="22"/>
              </w:rPr>
            </w:pPr>
            <w:r>
              <w:rPr>
                <w:szCs w:val="22"/>
              </w:rPr>
              <w:t>38,0</w:t>
            </w:r>
          </w:p>
        </w:tc>
        <w:tc>
          <w:tcPr>
            <w:tcW w:w="1525" w:type="dxa"/>
            <w:vAlign w:val="center"/>
          </w:tcPr>
          <w:p w14:paraId="64CC4C25" w14:textId="77777777" w:rsidR="00157294" w:rsidRPr="00B81346" w:rsidRDefault="00157294" w:rsidP="00157294">
            <w:pPr>
              <w:jc w:val="center"/>
              <w:rPr>
                <w:rFonts w:cs="Arial"/>
                <w:szCs w:val="22"/>
              </w:rPr>
            </w:pPr>
          </w:p>
        </w:tc>
      </w:tr>
      <w:tr w:rsidR="00157294" w:rsidRPr="00B81346" w14:paraId="5B742684" w14:textId="77777777" w:rsidTr="00D54DE2">
        <w:trPr>
          <w:jc w:val="center"/>
        </w:trPr>
        <w:tc>
          <w:tcPr>
            <w:tcW w:w="0" w:type="auto"/>
            <w:vAlign w:val="center"/>
          </w:tcPr>
          <w:p w14:paraId="1CA32987" w14:textId="77777777" w:rsidR="00157294" w:rsidRPr="00B81346" w:rsidRDefault="00157294" w:rsidP="00157294">
            <w:pPr>
              <w:pStyle w:val="ListParagraph"/>
              <w:numPr>
                <w:ilvl w:val="1"/>
                <w:numId w:val="29"/>
              </w:numPr>
              <w:rPr>
                <w:rFonts w:ascii="Arial" w:hAnsi="Arial" w:cs="Arial"/>
                <w:szCs w:val="22"/>
              </w:rPr>
            </w:pPr>
          </w:p>
        </w:tc>
        <w:tc>
          <w:tcPr>
            <w:tcW w:w="4564" w:type="dxa"/>
            <w:vAlign w:val="center"/>
          </w:tcPr>
          <w:p w14:paraId="3A7CEF3E" w14:textId="4A010688" w:rsidR="00157294" w:rsidRPr="00B81346" w:rsidRDefault="00157294" w:rsidP="00157294">
            <w:pPr>
              <w:widowControl w:val="0"/>
              <w:autoSpaceDE w:val="0"/>
              <w:autoSpaceDN w:val="0"/>
              <w:adjustRightInd w:val="0"/>
              <w:spacing w:line="228" w:lineRule="exact"/>
              <w:rPr>
                <w:rFonts w:cs="Arial"/>
                <w:szCs w:val="22"/>
              </w:rPr>
            </w:pPr>
            <w:proofErr w:type="spellStart"/>
            <w:r w:rsidRPr="00B81346">
              <w:rPr>
                <w:rFonts w:cs="Arial"/>
                <w:szCs w:val="22"/>
              </w:rPr>
              <w:t>Antikondensacinė</w:t>
            </w:r>
            <w:proofErr w:type="spellEnd"/>
            <w:r w:rsidRPr="00B81346">
              <w:rPr>
                <w:rFonts w:cs="Arial"/>
                <w:szCs w:val="22"/>
              </w:rPr>
              <w:t xml:space="preserve"> pūsto polietileno izoliacija</w:t>
            </w:r>
            <w:r>
              <w:rPr>
                <w:rFonts w:cs="Arial"/>
                <w:szCs w:val="22"/>
              </w:rPr>
              <w:t xml:space="preserve">, kurios </w:t>
            </w:r>
            <w:r w:rsidRPr="00B81346">
              <w:rPr>
                <w:rFonts w:cs="Arial"/>
                <w:szCs w:val="22"/>
              </w:rPr>
              <w:t>storis 13 mm</w:t>
            </w:r>
          </w:p>
        </w:tc>
        <w:tc>
          <w:tcPr>
            <w:tcW w:w="1341" w:type="dxa"/>
            <w:vAlign w:val="center"/>
          </w:tcPr>
          <w:p w14:paraId="65F2F723" w14:textId="3593B6CE" w:rsidR="00157294" w:rsidRPr="00B81346" w:rsidRDefault="00157294" w:rsidP="00157294">
            <w:pPr>
              <w:pStyle w:val="Bendras"/>
              <w:jc w:val="center"/>
              <w:rPr>
                <w:szCs w:val="22"/>
              </w:rPr>
            </w:pPr>
            <w:r>
              <w:rPr>
                <w:rStyle w:val="fontstyle01"/>
                <w:rFonts w:ascii="Arial" w:hAnsi="Arial"/>
                <w:sz w:val="22"/>
                <w:szCs w:val="22"/>
              </w:rPr>
              <w:t>T</w:t>
            </w:r>
            <w:r>
              <w:rPr>
                <w:rStyle w:val="fontstyle01"/>
                <w:rFonts w:ascii="Arial" w:hAnsi="Arial"/>
                <w:sz w:val="22"/>
              </w:rPr>
              <w:t xml:space="preserve">S </w:t>
            </w:r>
            <w:r>
              <w:rPr>
                <w:rStyle w:val="fontstyle01"/>
                <w:rFonts w:ascii="Arial" w:hAnsi="Arial"/>
                <w:sz w:val="22"/>
                <w:szCs w:val="22"/>
              </w:rPr>
              <w:t>2</w:t>
            </w:r>
            <w:r>
              <w:rPr>
                <w:rStyle w:val="fontstyle01"/>
                <w:rFonts w:ascii="Arial" w:hAnsi="Arial"/>
                <w:sz w:val="22"/>
              </w:rPr>
              <w:t>.5</w:t>
            </w:r>
          </w:p>
        </w:tc>
        <w:tc>
          <w:tcPr>
            <w:tcW w:w="913" w:type="dxa"/>
            <w:vAlign w:val="center"/>
          </w:tcPr>
          <w:p w14:paraId="34FFDCD9" w14:textId="274DD87E" w:rsidR="00157294" w:rsidRPr="0073236F" w:rsidRDefault="00157294" w:rsidP="00157294">
            <w:pPr>
              <w:pStyle w:val="Bendras"/>
              <w:jc w:val="center"/>
              <w:rPr>
                <w:w w:val="99"/>
                <w:szCs w:val="22"/>
                <w:vertAlign w:val="superscript"/>
              </w:rPr>
            </w:pPr>
            <w:r>
              <w:rPr>
                <w:w w:val="99"/>
                <w:szCs w:val="22"/>
              </w:rPr>
              <w:t>m</w:t>
            </w:r>
            <w:r>
              <w:rPr>
                <w:w w:val="99"/>
                <w:szCs w:val="22"/>
                <w:vertAlign w:val="superscript"/>
              </w:rPr>
              <w:t>2</w:t>
            </w:r>
          </w:p>
        </w:tc>
        <w:tc>
          <w:tcPr>
            <w:tcW w:w="865" w:type="dxa"/>
            <w:vAlign w:val="center"/>
          </w:tcPr>
          <w:p w14:paraId="56C83038" w14:textId="3FE1B787" w:rsidR="00157294" w:rsidRDefault="00157294" w:rsidP="00157294">
            <w:pPr>
              <w:pStyle w:val="Bendras"/>
              <w:jc w:val="center"/>
              <w:rPr>
                <w:szCs w:val="22"/>
              </w:rPr>
            </w:pPr>
            <w:r>
              <w:rPr>
                <w:szCs w:val="22"/>
              </w:rPr>
              <w:t>22,0</w:t>
            </w:r>
          </w:p>
        </w:tc>
        <w:tc>
          <w:tcPr>
            <w:tcW w:w="1525" w:type="dxa"/>
            <w:vAlign w:val="center"/>
          </w:tcPr>
          <w:p w14:paraId="58EEC7CF" w14:textId="77777777" w:rsidR="00157294" w:rsidRPr="00B81346" w:rsidRDefault="00157294" w:rsidP="00157294">
            <w:pPr>
              <w:jc w:val="center"/>
              <w:rPr>
                <w:rFonts w:cs="Arial"/>
                <w:szCs w:val="22"/>
              </w:rPr>
            </w:pPr>
          </w:p>
        </w:tc>
      </w:tr>
      <w:tr w:rsidR="00157294" w:rsidRPr="00B81346" w14:paraId="18CE7CDA" w14:textId="77777777" w:rsidTr="00D54DE2">
        <w:trPr>
          <w:jc w:val="center"/>
        </w:trPr>
        <w:tc>
          <w:tcPr>
            <w:tcW w:w="0" w:type="auto"/>
            <w:vAlign w:val="center"/>
          </w:tcPr>
          <w:p w14:paraId="6C32F024" w14:textId="77777777" w:rsidR="00157294" w:rsidRPr="00B81346" w:rsidRDefault="00157294" w:rsidP="00157294">
            <w:pPr>
              <w:pStyle w:val="ListParagraph"/>
              <w:numPr>
                <w:ilvl w:val="1"/>
                <w:numId w:val="29"/>
              </w:numPr>
              <w:rPr>
                <w:rFonts w:ascii="Arial" w:hAnsi="Arial" w:cs="Arial"/>
                <w:szCs w:val="22"/>
              </w:rPr>
            </w:pPr>
          </w:p>
        </w:tc>
        <w:tc>
          <w:tcPr>
            <w:tcW w:w="4564" w:type="dxa"/>
            <w:vAlign w:val="center"/>
          </w:tcPr>
          <w:p w14:paraId="7933798E" w14:textId="78A6BBEB" w:rsidR="00157294" w:rsidRPr="00B81346" w:rsidRDefault="008C5324" w:rsidP="00157294">
            <w:pPr>
              <w:widowControl w:val="0"/>
              <w:autoSpaceDE w:val="0"/>
              <w:autoSpaceDN w:val="0"/>
              <w:adjustRightInd w:val="0"/>
              <w:spacing w:line="228" w:lineRule="exac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El. šildytuvas V=15 l; integruotas 2,0 kW elektrinis </w:t>
            </w:r>
            <w:proofErr w:type="spellStart"/>
            <w:r>
              <w:rPr>
                <w:rFonts w:cs="Arial"/>
                <w:szCs w:val="22"/>
              </w:rPr>
              <w:t>tenas</w:t>
            </w:r>
            <w:proofErr w:type="spellEnd"/>
          </w:p>
        </w:tc>
        <w:tc>
          <w:tcPr>
            <w:tcW w:w="1341" w:type="dxa"/>
            <w:vAlign w:val="center"/>
          </w:tcPr>
          <w:p w14:paraId="46CB2CC1" w14:textId="0BE21F50" w:rsidR="00157294" w:rsidRDefault="008C5324" w:rsidP="00157294">
            <w:pPr>
              <w:pStyle w:val="Bendras"/>
              <w:jc w:val="center"/>
              <w:rPr>
                <w:rStyle w:val="fontstyle01"/>
                <w:rFonts w:ascii="Arial" w:hAnsi="Arial"/>
                <w:sz w:val="22"/>
                <w:szCs w:val="22"/>
              </w:rPr>
            </w:pPr>
            <w:r>
              <w:rPr>
                <w:rStyle w:val="fontstyle01"/>
                <w:rFonts w:ascii="Arial" w:hAnsi="Arial"/>
                <w:sz w:val="22"/>
                <w:szCs w:val="22"/>
              </w:rPr>
              <w:t>T</w:t>
            </w:r>
            <w:r>
              <w:rPr>
                <w:rStyle w:val="fontstyle01"/>
                <w:rFonts w:ascii="Arial" w:hAnsi="Arial"/>
                <w:sz w:val="22"/>
              </w:rPr>
              <w:t>S 2.7</w:t>
            </w:r>
          </w:p>
        </w:tc>
        <w:tc>
          <w:tcPr>
            <w:tcW w:w="913" w:type="dxa"/>
            <w:vAlign w:val="center"/>
          </w:tcPr>
          <w:p w14:paraId="7B80BECD" w14:textId="3E5BC95F" w:rsidR="00157294" w:rsidRDefault="008C5324" w:rsidP="00157294">
            <w:pPr>
              <w:pStyle w:val="Bendras"/>
              <w:jc w:val="center"/>
              <w:rPr>
                <w:w w:val="99"/>
                <w:szCs w:val="22"/>
              </w:rPr>
            </w:pPr>
            <w:r>
              <w:rPr>
                <w:w w:val="99"/>
                <w:szCs w:val="22"/>
              </w:rPr>
              <w:t>Kompl.</w:t>
            </w:r>
          </w:p>
        </w:tc>
        <w:tc>
          <w:tcPr>
            <w:tcW w:w="865" w:type="dxa"/>
            <w:vAlign w:val="center"/>
          </w:tcPr>
          <w:p w14:paraId="1524C4BF" w14:textId="5642512D" w:rsidR="00157294" w:rsidRDefault="008C5324" w:rsidP="00157294">
            <w:pPr>
              <w:pStyle w:val="Bendras"/>
              <w:jc w:val="center"/>
              <w:rPr>
                <w:szCs w:val="22"/>
              </w:rPr>
            </w:pPr>
            <w:r>
              <w:rPr>
                <w:szCs w:val="22"/>
              </w:rPr>
              <w:t>2</w:t>
            </w:r>
          </w:p>
        </w:tc>
        <w:tc>
          <w:tcPr>
            <w:tcW w:w="1525" w:type="dxa"/>
            <w:vAlign w:val="center"/>
          </w:tcPr>
          <w:p w14:paraId="3E9C9A0B" w14:textId="77777777" w:rsidR="00157294" w:rsidRPr="00B81346" w:rsidRDefault="00157294" w:rsidP="00157294">
            <w:pPr>
              <w:jc w:val="center"/>
              <w:rPr>
                <w:rFonts w:cs="Arial"/>
                <w:szCs w:val="22"/>
              </w:rPr>
            </w:pPr>
          </w:p>
        </w:tc>
      </w:tr>
      <w:tr w:rsidR="008C5324" w:rsidRPr="00B81346" w14:paraId="6303B987" w14:textId="77777777" w:rsidTr="00D54DE2">
        <w:trPr>
          <w:jc w:val="center"/>
        </w:trPr>
        <w:tc>
          <w:tcPr>
            <w:tcW w:w="0" w:type="auto"/>
            <w:vAlign w:val="center"/>
          </w:tcPr>
          <w:p w14:paraId="44987D67" w14:textId="77777777" w:rsidR="008C5324" w:rsidRPr="00B81346" w:rsidRDefault="008C5324" w:rsidP="008C5324">
            <w:pPr>
              <w:pStyle w:val="ListParagraph"/>
              <w:numPr>
                <w:ilvl w:val="1"/>
                <w:numId w:val="29"/>
              </w:numPr>
              <w:rPr>
                <w:rFonts w:ascii="Arial" w:hAnsi="Arial" w:cs="Arial"/>
                <w:szCs w:val="22"/>
              </w:rPr>
            </w:pPr>
          </w:p>
        </w:tc>
        <w:tc>
          <w:tcPr>
            <w:tcW w:w="4564" w:type="dxa"/>
            <w:vAlign w:val="center"/>
          </w:tcPr>
          <w:p w14:paraId="290FB9D4" w14:textId="40241F4C" w:rsidR="008C5324" w:rsidRPr="00B81346" w:rsidRDefault="008C5324" w:rsidP="008C5324">
            <w:pPr>
              <w:widowControl w:val="0"/>
              <w:autoSpaceDE w:val="0"/>
              <w:autoSpaceDN w:val="0"/>
              <w:adjustRightInd w:val="0"/>
              <w:spacing w:line="228" w:lineRule="exac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Rutulinis ventilis DN15</w:t>
            </w:r>
          </w:p>
        </w:tc>
        <w:tc>
          <w:tcPr>
            <w:tcW w:w="1341" w:type="dxa"/>
            <w:vAlign w:val="center"/>
          </w:tcPr>
          <w:p w14:paraId="5B58B296" w14:textId="44D18266" w:rsidR="008C5324" w:rsidRDefault="008C5324" w:rsidP="008C5324">
            <w:pPr>
              <w:pStyle w:val="Bendras"/>
              <w:jc w:val="center"/>
              <w:rPr>
                <w:rStyle w:val="fontstyle01"/>
                <w:rFonts w:ascii="Arial" w:hAnsi="Arial"/>
                <w:sz w:val="22"/>
                <w:szCs w:val="22"/>
              </w:rPr>
            </w:pPr>
            <w:r>
              <w:rPr>
                <w:rStyle w:val="fontstyle01"/>
                <w:rFonts w:ascii="Arial" w:hAnsi="Arial"/>
                <w:sz w:val="22"/>
                <w:szCs w:val="22"/>
              </w:rPr>
              <w:t>T</w:t>
            </w:r>
            <w:r>
              <w:rPr>
                <w:rStyle w:val="fontstyle01"/>
                <w:rFonts w:ascii="Arial" w:hAnsi="Arial"/>
                <w:sz w:val="22"/>
              </w:rPr>
              <w:t>S 2.4</w:t>
            </w:r>
          </w:p>
        </w:tc>
        <w:tc>
          <w:tcPr>
            <w:tcW w:w="913" w:type="dxa"/>
            <w:vAlign w:val="center"/>
          </w:tcPr>
          <w:p w14:paraId="74C803A6" w14:textId="34844A16" w:rsidR="008C5324" w:rsidRDefault="008C5324" w:rsidP="008C5324">
            <w:pPr>
              <w:pStyle w:val="Bendras"/>
              <w:jc w:val="center"/>
              <w:rPr>
                <w:w w:val="99"/>
                <w:szCs w:val="22"/>
              </w:rPr>
            </w:pPr>
            <w:r w:rsidRPr="007E25DC">
              <w:rPr>
                <w:w w:val="99"/>
                <w:szCs w:val="22"/>
              </w:rPr>
              <w:t>Vnt.</w:t>
            </w:r>
          </w:p>
        </w:tc>
        <w:tc>
          <w:tcPr>
            <w:tcW w:w="865" w:type="dxa"/>
            <w:vAlign w:val="center"/>
          </w:tcPr>
          <w:p w14:paraId="3840EB5F" w14:textId="521B0F53" w:rsidR="008C5324" w:rsidRDefault="008C5324" w:rsidP="008C5324">
            <w:pPr>
              <w:pStyle w:val="Bendras"/>
              <w:jc w:val="center"/>
              <w:rPr>
                <w:szCs w:val="22"/>
              </w:rPr>
            </w:pPr>
            <w:r>
              <w:rPr>
                <w:szCs w:val="22"/>
              </w:rPr>
              <w:t>4</w:t>
            </w:r>
          </w:p>
        </w:tc>
        <w:tc>
          <w:tcPr>
            <w:tcW w:w="1525" w:type="dxa"/>
            <w:vAlign w:val="center"/>
          </w:tcPr>
          <w:p w14:paraId="2D925CED" w14:textId="77777777" w:rsidR="008C5324" w:rsidRPr="00B81346" w:rsidRDefault="008C5324" w:rsidP="008C5324">
            <w:pPr>
              <w:jc w:val="center"/>
              <w:rPr>
                <w:rFonts w:cs="Arial"/>
                <w:szCs w:val="22"/>
              </w:rPr>
            </w:pPr>
          </w:p>
        </w:tc>
      </w:tr>
      <w:tr w:rsidR="008C5324" w:rsidRPr="00B81346" w14:paraId="56B602D2" w14:textId="77777777" w:rsidTr="00D54DE2">
        <w:trPr>
          <w:jc w:val="center"/>
        </w:trPr>
        <w:tc>
          <w:tcPr>
            <w:tcW w:w="0" w:type="auto"/>
            <w:vAlign w:val="center"/>
          </w:tcPr>
          <w:p w14:paraId="3CD25D9B" w14:textId="77777777" w:rsidR="008C5324" w:rsidRPr="00B81346" w:rsidRDefault="008C5324" w:rsidP="008C5324">
            <w:pPr>
              <w:pStyle w:val="ListParagraph"/>
              <w:numPr>
                <w:ilvl w:val="1"/>
                <w:numId w:val="29"/>
              </w:numPr>
              <w:rPr>
                <w:rFonts w:ascii="Arial" w:hAnsi="Arial" w:cs="Arial"/>
                <w:szCs w:val="22"/>
              </w:rPr>
            </w:pPr>
          </w:p>
        </w:tc>
        <w:tc>
          <w:tcPr>
            <w:tcW w:w="4564" w:type="dxa"/>
            <w:vAlign w:val="center"/>
          </w:tcPr>
          <w:p w14:paraId="6D5DEB02" w14:textId="01E00C2D" w:rsidR="008C5324" w:rsidRPr="00B81346" w:rsidRDefault="008C5324" w:rsidP="008C5324">
            <w:pPr>
              <w:widowControl w:val="0"/>
              <w:autoSpaceDE w:val="0"/>
              <w:autoSpaceDN w:val="0"/>
              <w:adjustRightInd w:val="0"/>
              <w:spacing w:line="228" w:lineRule="exact"/>
              <w:rPr>
                <w:rFonts w:cs="Arial"/>
                <w:szCs w:val="22"/>
              </w:rPr>
            </w:pPr>
            <w:r w:rsidRPr="002D1014">
              <w:rPr>
                <w:rFonts w:cs="Arial"/>
                <w:szCs w:val="22"/>
              </w:rPr>
              <w:t>Tvirtinimo elementai</w:t>
            </w:r>
          </w:p>
        </w:tc>
        <w:tc>
          <w:tcPr>
            <w:tcW w:w="1341" w:type="dxa"/>
            <w:vAlign w:val="center"/>
          </w:tcPr>
          <w:p w14:paraId="470D948D" w14:textId="3D5FF91B" w:rsidR="008C5324" w:rsidRPr="00B81346" w:rsidRDefault="008C5324" w:rsidP="008C5324">
            <w:pPr>
              <w:pStyle w:val="Bendras"/>
              <w:jc w:val="center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913" w:type="dxa"/>
            <w:vAlign w:val="center"/>
          </w:tcPr>
          <w:p w14:paraId="6F08C38E" w14:textId="5BB2930D" w:rsidR="008C5324" w:rsidRPr="00B81346" w:rsidRDefault="008C5324" w:rsidP="008C5324">
            <w:pPr>
              <w:pStyle w:val="Bendras"/>
              <w:jc w:val="center"/>
              <w:rPr>
                <w:w w:val="99"/>
                <w:szCs w:val="22"/>
              </w:rPr>
            </w:pPr>
            <w:r>
              <w:rPr>
                <w:w w:val="99"/>
                <w:szCs w:val="22"/>
              </w:rPr>
              <w:t>Kompl</w:t>
            </w:r>
            <w:r w:rsidRPr="007E25DC">
              <w:rPr>
                <w:w w:val="99"/>
                <w:szCs w:val="22"/>
              </w:rPr>
              <w:t>.</w:t>
            </w:r>
          </w:p>
        </w:tc>
        <w:tc>
          <w:tcPr>
            <w:tcW w:w="865" w:type="dxa"/>
            <w:vAlign w:val="center"/>
          </w:tcPr>
          <w:p w14:paraId="3E4312BA" w14:textId="27FF2506" w:rsidR="008C5324" w:rsidRPr="00B81346" w:rsidRDefault="008C5324" w:rsidP="008C5324">
            <w:pPr>
              <w:pStyle w:val="Bendras"/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  <w:tc>
          <w:tcPr>
            <w:tcW w:w="1525" w:type="dxa"/>
            <w:vAlign w:val="center"/>
          </w:tcPr>
          <w:p w14:paraId="2E323207" w14:textId="77777777" w:rsidR="008C5324" w:rsidRPr="00B81346" w:rsidRDefault="008C5324" w:rsidP="008C5324">
            <w:pPr>
              <w:jc w:val="center"/>
              <w:rPr>
                <w:rFonts w:cs="Arial"/>
                <w:szCs w:val="22"/>
              </w:rPr>
            </w:pPr>
          </w:p>
        </w:tc>
      </w:tr>
      <w:tr w:rsidR="008C5324" w:rsidRPr="00B81346" w14:paraId="40F8769C" w14:textId="77777777" w:rsidTr="00D54DE2">
        <w:trPr>
          <w:jc w:val="center"/>
        </w:trPr>
        <w:tc>
          <w:tcPr>
            <w:tcW w:w="0" w:type="auto"/>
            <w:vAlign w:val="center"/>
          </w:tcPr>
          <w:p w14:paraId="0595E7C9" w14:textId="77777777" w:rsidR="008C5324" w:rsidRPr="00B81346" w:rsidRDefault="008C5324" w:rsidP="008C5324">
            <w:pPr>
              <w:pStyle w:val="ListParagraph"/>
              <w:numPr>
                <w:ilvl w:val="1"/>
                <w:numId w:val="29"/>
              </w:numPr>
              <w:rPr>
                <w:rFonts w:ascii="Arial" w:hAnsi="Arial" w:cs="Arial"/>
                <w:szCs w:val="22"/>
              </w:rPr>
            </w:pPr>
          </w:p>
        </w:tc>
        <w:tc>
          <w:tcPr>
            <w:tcW w:w="4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9CD61" w14:textId="023EEC76" w:rsidR="008C5324" w:rsidRPr="00B81346" w:rsidRDefault="008C5324" w:rsidP="008C5324">
            <w:pPr>
              <w:widowControl w:val="0"/>
              <w:autoSpaceDE w:val="0"/>
              <w:autoSpaceDN w:val="0"/>
              <w:adjustRightInd w:val="0"/>
              <w:spacing w:line="228" w:lineRule="exact"/>
              <w:rPr>
                <w:rFonts w:cs="Arial"/>
                <w:szCs w:val="22"/>
              </w:rPr>
            </w:pPr>
            <w:r w:rsidRPr="00B81346">
              <w:rPr>
                <w:rFonts w:cs="Arial"/>
                <w:szCs w:val="22"/>
              </w:rPr>
              <w:t>Sistemos montavimo darbai</w:t>
            </w:r>
          </w:p>
        </w:tc>
        <w:tc>
          <w:tcPr>
            <w:tcW w:w="1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D9B7E" w14:textId="4756367E" w:rsidR="008C5324" w:rsidRPr="00B81346" w:rsidRDefault="008C5324" w:rsidP="008C5324">
            <w:pPr>
              <w:pStyle w:val="Bendras"/>
              <w:jc w:val="center"/>
              <w:rPr>
                <w:szCs w:val="22"/>
              </w:rPr>
            </w:pPr>
            <w:r w:rsidRPr="00B81346">
              <w:rPr>
                <w:szCs w:val="22"/>
              </w:rPr>
              <w:t>2.</w:t>
            </w:r>
            <w:r>
              <w:rPr>
                <w:szCs w:val="22"/>
              </w:rPr>
              <w:t>8.</w:t>
            </w:r>
            <w:r w:rsidRPr="00B81346">
              <w:rPr>
                <w:szCs w:val="22"/>
              </w:rPr>
              <w:t>1.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3E78E764" w14:textId="48333282" w:rsidR="008C5324" w:rsidRPr="00B81346" w:rsidRDefault="008C5324" w:rsidP="008C5324">
            <w:pPr>
              <w:pStyle w:val="Bendras"/>
              <w:jc w:val="center"/>
              <w:rPr>
                <w:szCs w:val="22"/>
              </w:rPr>
            </w:pPr>
            <w:r w:rsidRPr="00B81346">
              <w:rPr>
                <w:szCs w:val="22"/>
              </w:rPr>
              <w:t>Kompl.</w:t>
            </w:r>
          </w:p>
        </w:tc>
        <w:tc>
          <w:tcPr>
            <w:tcW w:w="865" w:type="dxa"/>
            <w:vAlign w:val="center"/>
          </w:tcPr>
          <w:p w14:paraId="3F51C969" w14:textId="6F259325" w:rsidR="008C5324" w:rsidRPr="00B81346" w:rsidRDefault="008C5324" w:rsidP="008C5324">
            <w:pPr>
              <w:pStyle w:val="Bendras"/>
              <w:jc w:val="center"/>
              <w:rPr>
                <w:szCs w:val="22"/>
              </w:rPr>
            </w:pPr>
            <w:r w:rsidRPr="00B81346">
              <w:rPr>
                <w:szCs w:val="22"/>
              </w:rPr>
              <w:t>1</w:t>
            </w:r>
          </w:p>
        </w:tc>
        <w:tc>
          <w:tcPr>
            <w:tcW w:w="1525" w:type="dxa"/>
            <w:vAlign w:val="center"/>
          </w:tcPr>
          <w:p w14:paraId="3FA89211" w14:textId="21773A77" w:rsidR="008C5324" w:rsidRPr="00B81346" w:rsidRDefault="008C5324" w:rsidP="008C5324">
            <w:pPr>
              <w:jc w:val="center"/>
              <w:rPr>
                <w:rFonts w:cs="Arial"/>
                <w:szCs w:val="22"/>
              </w:rPr>
            </w:pPr>
          </w:p>
        </w:tc>
      </w:tr>
      <w:tr w:rsidR="008C5324" w:rsidRPr="00B81346" w14:paraId="3A45DB38" w14:textId="77777777" w:rsidTr="00D54DE2">
        <w:trPr>
          <w:jc w:val="center"/>
        </w:trPr>
        <w:tc>
          <w:tcPr>
            <w:tcW w:w="0" w:type="auto"/>
            <w:vAlign w:val="center"/>
          </w:tcPr>
          <w:p w14:paraId="104F463B" w14:textId="77777777" w:rsidR="008C5324" w:rsidRPr="00B81346" w:rsidRDefault="008C5324" w:rsidP="008C5324">
            <w:pPr>
              <w:pStyle w:val="ListParagraph"/>
              <w:numPr>
                <w:ilvl w:val="1"/>
                <w:numId w:val="29"/>
              </w:numPr>
              <w:rPr>
                <w:rFonts w:ascii="Arial" w:hAnsi="Arial" w:cs="Arial"/>
                <w:szCs w:val="22"/>
              </w:rPr>
            </w:pPr>
          </w:p>
        </w:tc>
        <w:tc>
          <w:tcPr>
            <w:tcW w:w="4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460B0B" w14:textId="5E5D976B" w:rsidR="008C5324" w:rsidRPr="00B81346" w:rsidRDefault="008C5324" w:rsidP="008C5324">
            <w:pPr>
              <w:widowControl w:val="0"/>
              <w:autoSpaceDE w:val="0"/>
              <w:autoSpaceDN w:val="0"/>
              <w:adjustRightInd w:val="0"/>
              <w:spacing w:line="228" w:lineRule="exact"/>
              <w:rPr>
                <w:rFonts w:cs="Arial"/>
                <w:szCs w:val="22"/>
              </w:rPr>
            </w:pPr>
            <w:r w:rsidRPr="00B81346">
              <w:rPr>
                <w:rFonts w:cs="Arial"/>
                <w:szCs w:val="22"/>
              </w:rPr>
              <w:t>Priešgaisrinis sandarinimas</w:t>
            </w:r>
          </w:p>
        </w:tc>
        <w:tc>
          <w:tcPr>
            <w:tcW w:w="1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501290" w14:textId="53E1A3AA" w:rsidR="008C5324" w:rsidRPr="00B81346" w:rsidRDefault="008C5324" w:rsidP="008C5324">
            <w:pPr>
              <w:pStyle w:val="Bendras"/>
              <w:jc w:val="center"/>
              <w:rPr>
                <w:szCs w:val="22"/>
              </w:rPr>
            </w:pPr>
            <w:r w:rsidRPr="00B81346">
              <w:rPr>
                <w:szCs w:val="22"/>
              </w:rPr>
              <w:t>2.</w:t>
            </w:r>
            <w:r>
              <w:rPr>
                <w:szCs w:val="22"/>
              </w:rPr>
              <w:t>8</w:t>
            </w:r>
            <w:r w:rsidRPr="00B81346">
              <w:rPr>
                <w:szCs w:val="22"/>
              </w:rPr>
              <w:t>.</w:t>
            </w:r>
            <w:r>
              <w:rPr>
                <w:szCs w:val="22"/>
              </w:rPr>
              <w:t>4</w:t>
            </w:r>
            <w:r w:rsidRPr="00B81346">
              <w:rPr>
                <w:szCs w:val="22"/>
              </w:rPr>
              <w:t>.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36227505" w14:textId="0F8ADE31" w:rsidR="008C5324" w:rsidRPr="00B81346" w:rsidRDefault="008C5324" w:rsidP="008C5324">
            <w:pPr>
              <w:pStyle w:val="Bendras"/>
              <w:jc w:val="center"/>
              <w:rPr>
                <w:szCs w:val="22"/>
              </w:rPr>
            </w:pPr>
            <w:r w:rsidRPr="00B81346">
              <w:rPr>
                <w:szCs w:val="22"/>
              </w:rPr>
              <w:t>Kompl.</w:t>
            </w:r>
          </w:p>
        </w:tc>
        <w:tc>
          <w:tcPr>
            <w:tcW w:w="865" w:type="dxa"/>
            <w:vAlign w:val="center"/>
          </w:tcPr>
          <w:p w14:paraId="62F01A5B" w14:textId="5D7AB911" w:rsidR="008C5324" w:rsidRPr="00B81346" w:rsidRDefault="008C5324" w:rsidP="008C5324">
            <w:pPr>
              <w:pStyle w:val="Bendras"/>
              <w:jc w:val="center"/>
              <w:rPr>
                <w:szCs w:val="22"/>
              </w:rPr>
            </w:pPr>
            <w:r w:rsidRPr="00B81346">
              <w:rPr>
                <w:szCs w:val="22"/>
              </w:rPr>
              <w:t>1</w:t>
            </w:r>
          </w:p>
        </w:tc>
        <w:tc>
          <w:tcPr>
            <w:tcW w:w="1525" w:type="dxa"/>
            <w:vAlign w:val="center"/>
          </w:tcPr>
          <w:p w14:paraId="302FF139" w14:textId="760A9FF3" w:rsidR="008C5324" w:rsidRPr="00B81346" w:rsidRDefault="008C5324" w:rsidP="008C5324">
            <w:pPr>
              <w:jc w:val="center"/>
              <w:rPr>
                <w:rFonts w:cs="Arial"/>
                <w:szCs w:val="22"/>
              </w:rPr>
            </w:pPr>
          </w:p>
        </w:tc>
      </w:tr>
      <w:tr w:rsidR="008C5324" w:rsidRPr="00B81346" w14:paraId="26EE21AA" w14:textId="77777777" w:rsidTr="00D54DE2">
        <w:trPr>
          <w:jc w:val="center"/>
        </w:trPr>
        <w:tc>
          <w:tcPr>
            <w:tcW w:w="0" w:type="auto"/>
            <w:vAlign w:val="center"/>
          </w:tcPr>
          <w:p w14:paraId="49EBB1DC" w14:textId="77777777" w:rsidR="008C5324" w:rsidRPr="00B81346" w:rsidRDefault="008C5324" w:rsidP="008C5324">
            <w:pPr>
              <w:pStyle w:val="ListParagraph"/>
              <w:numPr>
                <w:ilvl w:val="1"/>
                <w:numId w:val="29"/>
              </w:numPr>
              <w:rPr>
                <w:rFonts w:ascii="Arial" w:hAnsi="Arial" w:cs="Arial"/>
                <w:szCs w:val="22"/>
              </w:rPr>
            </w:pPr>
          </w:p>
        </w:tc>
        <w:tc>
          <w:tcPr>
            <w:tcW w:w="4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131564" w14:textId="34C74843" w:rsidR="008C5324" w:rsidRPr="00B81346" w:rsidRDefault="008C5324" w:rsidP="008C5324">
            <w:pPr>
              <w:widowControl w:val="0"/>
              <w:autoSpaceDE w:val="0"/>
              <w:autoSpaceDN w:val="0"/>
              <w:adjustRightInd w:val="0"/>
              <w:spacing w:line="228" w:lineRule="exact"/>
              <w:rPr>
                <w:rFonts w:cs="Arial"/>
                <w:szCs w:val="22"/>
              </w:rPr>
            </w:pPr>
            <w:r w:rsidRPr="00B81346">
              <w:rPr>
                <w:rFonts w:cs="Arial"/>
                <w:szCs w:val="22"/>
              </w:rPr>
              <w:t>Vamzdynų hidraulinis išbandymas</w:t>
            </w:r>
          </w:p>
        </w:tc>
        <w:tc>
          <w:tcPr>
            <w:tcW w:w="1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5D571" w14:textId="32B7FA49" w:rsidR="008C5324" w:rsidRPr="00B81346" w:rsidRDefault="008C5324" w:rsidP="008C5324">
            <w:pPr>
              <w:pStyle w:val="Bendras"/>
              <w:jc w:val="center"/>
              <w:rPr>
                <w:szCs w:val="22"/>
              </w:rPr>
            </w:pPr>
            <w:r w:rsidRPr="00B81346">
              <w:rPr>
                <w:szCs w:val="22"/>
              </w:rPr>
              <w:t>2.</w:t>
            </w:r>
            <w:r>
              <w:rPr>
                <w:szCs w:val="22"/>
              </w:rPr>
              <w:t>8</w:t>
            </w:r>
            <w:r w:rsidRPr="00B81346">
              <w:rPr>
                <w:szCs w:val="22"/>
              </w:rPr>
              <w:t>.</w:t>
            </w:r>
            <w:r>
              <w:rPr>
                <w:szCs w:val="22"/>
              </w:rPr>
              <w:t>5</w:t>
            </w:r>
            <w:r w:rsidRPr="00B81346">
              <w:rPr>
                <w:szCs w:val="22"/>
              </w:rPr>
              <w:t>.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6128A0AD" w14:textId="481AB504" w:rsidR="008C5324" w:rsidRPr="00B81346" w:rsidRDefault="008C5324" w:rsidP="008C5324">
            <w:pPr>
              <w:pStyle w:val="Bendras"/>
              <w:jc w:val="center"/>
              <w:rPr>
                <w:szCs w:val="22"/>
              </w:rPr>
            </w:pPr>
            <w:r w:rsidRPr="00B81346">
              <w:rPr>
                <w:szCs w:val="22"/>
              </w:rPr>
              <w:t>Kompl.</w:t>
            </w:r>
          </w:p>
        </w:tc>
        <w:tc>
          <w:tcPr>
            <w:tcW w:w="865" w:type="dxa"/>
            <w:vAlign w:val="center"/>
          </w:tcPr>
          <w:p w14:paraId="6EA8F6B8" w14:textId="439F2D40" w:rsidR="008C5324" w:rsidRPr="00B81346" w:rsidRDefault="008C5324" w:rsidP="008C5324">
            <w:pPr>
              <w:pStyle w:val="Bendras"/>
              <w:jc w:val="center"/>
              <w:rPr>
                <w:szCs w:val="22"/>
              </w:rPr>
            </w:pPr>
            <w:r w:rsidRPr="00B81346">
              <w:rPr>
                <w:szCs w:val="22"/>
              </w:rPr>
              <w:t>1</w:t>
            </w:r>
          </w:p>
        </w:tc>
        <w:tc>
          <w:tcPr>
            <w:tcW w:w="1525" w:type="dxa"/>
            <w:vAlign w:val="center"/>
          </w:tcPr>
          <w:p w14:paraId="630DE3EF" w14:textId="10A71A60" w:rsidR="008C5324" w:rsidRPr="00B81346" w:rsidRDefault="008C5324" w:rsidP="008C5324">
            <w:pPr>
              <w:jc w:val="center"/>
              <w:rPr>
                <w:rFonts w:cs="Arial"/>
                <w:szCs w:val="22"/>
              </w:rPr>
            </w:pPr>
          </w:p>
        </w:tc>
      </w:tr>
      <w:tr w:rsidR="008C5324" w:rsidRPr="00B81346" w14:paraId="010BA38E" w14:textId="77777777" w:rsidTr="00D54DE2">
        <w:trPr>
          <w:jc w:val="center"/>
        </w:trPr>
        <w:tc>
          <w:tcPr>
            <w:tcW w:w="0" w:type="auto"/>
            <w:vAlign w:val="center"/>
          </w:tcPr>
          <w:p w14:paraId="75D258B7" w14:textId="77777777" w:rsidR="008C5324" w:rsidRPr="00B81346" w:rsidRDefault="008C5324" w:rsidP="008C5324">
            <w:pPr>
              <w:pStyle w:val="ListParagraph"/>
              <w:numPr>
                <w:ilvl w:val="1"/>
                <w:numId w:val="29"/>
              </w:numPr>
              <w:rPr>
                <w:rFonts w:ascii="Arial" w:hAnsi="Arial" w:cs="Arial"/>
                <w:szCs w:val="22"/>
              </w:rPr>
            </w:pPr>
          </w:p>
        </w:tc>
        <w:tc>
          <w:tcPr>
            <w:tcW w:w="4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A2528D" w14:textId="61091714" w:rsidR="008C5324" w:rsidRPr="00B81346" w:rsidRDefault="008C5324" w:rsidP="008C5324">
            <w:pPr>
              <w:widowControl w:val="0"/>
              <w:autoSpaceDE w:val="0"/>
              <w:autoSpaceDN w:val="0"/>
              <w:adjustRightInd w:val="0"/>
              <w:spacing w:line="228" w:lineRule="exact"/>
              <w:rPr>
                <w:rFonts w:cs="Arial"/>
                <w:szCs w:val="22"/>
              </w:rPr>
            </w:pPr>
            <w:r w:rsidRPr="00B81346">
              <w:rPr>
                <w:rFonts w:cs="Arial"/>
                <w:szCs w:val="22"/>
              </w:rPr>
              <w:t>Vamzdynų dezinfekavimas</w:t>
            </w:r>
          </w:p>
        </w:tc>
        <w:tc>
          <w:tcPr>
            <w:tcW w:w="1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88B76" w14:textId="21CDF322" w:rsidR="008C5324" w:rsidRPr="00B81346" w:rsidRDefault="008C5324" w:rsidP="008C5324">
            <w:pPr>
              <w:pStyle w:val="Bendras"/>
              <w:jc w:val="center"/>
              <w:rPr>
                <w:szCs w:val="22"/>
              </w:rPr>
            </w:pPr>
            <w:r w:rsidRPr="00B81346">
              <w:rPr>
                <w:szCs w:val="22"/>
              </w:rPr>
              <w:t>2.</w:t>
            </w:r>
            <w:r>
              <w:rPr>
                <w:szCs w:val="22"/>
              </w:rPr>
              <w:t>8</w:t>
            </w:r>
            <w:r w:rsidRPr="00B81346">
              <w:rPr>
                <w:szCs w:val="22"/>
              </w:rPr>
              <w:t>.</w:t>
            </w:r>
            <w:r>
              <w:rPr>
                <w:szCs w:val="22"/>
              </w:rPr>
              <w:t>6</w:t>
            </w:r>
            <w:r w:rsidRPr="00B81346">
              <w:rPr>
                <w:szCs w:val="22"/>
              </w:rPr>
              <w:t>.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6B45BE9E" w14:textId="4C97BF13" w:rsidR="008C5324" w:rsidRPr="00B81346" w:rsidRDefault="008C5324" w:rsidP="008C5324">
            <w:pPr>
              <w:pStyle w:val="Bendras"/>
              <w:jc w:val="center"/>
              <w:rPr>
                <w:szCs w:val="22"/>
              </w:rPr>
            </w:pPr>
            <w:r w:rsidRPr="00B81346">
              <w:rPr>
                <w:szCs w:val="22"/>
              </w:rPr>
              <w:t>Kompl.</w:t>
            </w:r>
          </w:p>
        </w:tc>
        <w:tc>
          <w:tcPr>
            <w:tcW w:w="865" w:type="dxa"/>
            <w:vAlign w:val="center"/>
          </w:tcPr>
          <w:p w14:paraId="6DAE939B" w14:textId="748A1909" w:rsidR="008C5324" w:rsidRPr="00B81346" w:rsidRDefault="008C5324" w:rsidP="008C5324">
            <w:pPr>
              <w:pStyle w:val="Bendras"/>
              <w:jc w:val="center"/>
              <w:rPr>
                <w:szCs w:val="22"/>
              </w:rPr>
            </w:pPr>
            <w:r w:rsidRPr="00B81346">
              <w:rPr>
                <w:szCs w:val="22"/>
              </w:rPr>
              <w:t>1</w:t>
            </w:r>
          </w:p>
        </w:tc>
        <w:tc>
          <w:tcPr>
            <w:tcW w:w="1525" w:type="dxa"/>
            <w:vAlign w:val="center"/>
          </w:tcPr>
          <w:p w14:paraId="5D6183D6" w14:textId="70829DFD" w:rsidR="008C5324" w:rsidRPr="00B81346" w:rsidRDefault="008C5324" w:rsidP="008C5324">
            <w:pPr>
              <w:jc w:val="center"/>
              <w:rPr>
                <w:rFonts w:cs="Arial"/>
                <w:szCs w:val="22"/>
              </w:rPr>
            </w:pPr>
          </w:p>
        </w:tc>
      </w:tr>
      <w:tr w:rsidR="008C5324" w:rsidRPr="00B81346" w14:paraId="48697C56" w14:textId="77777777" w:rsidTr="00D54DE2">
        <w:trPr>
          <w:trHeight w:val="117"/>
          <w:jc w:val="center"/>
        </w:trPr>
        <w:tc>
          <w:tcPr>
            <w:tcW w:w="0" w:type="auto"/>
            <w:vAlign w:val="center"/>
          </w:tcPr>
          <w:p w14:paraId="62E514F8" w14:textId="77777777" w:rsidR="008C5324" w:rsidRPr="00B81346" w:rsidRDefault="008C5324" w:rsidP="008C5324">
            <w:pPr>
              <w:pStyle w:val="ListParagraph"/>
              <w:numPr>
                <w:ilvl w:val="1"/>
                <w:numId w:val="29"/>
              </w:numPr>
              <w:rPr>
                <w:rFonts w:ascii="Arial" w:hAnsi="Arial" w:cs="Arial"/>
                <w:szCs w:val="22"/>
              </w:rPr>
            </w:pPr>
          </w:p>
        </w:tc>
        <w:tc>
          <w:tcPr>
            <w:tcW w:w="4564" w:type="dxa"/>
          </w:tcPr>
          <w:p w14:paraId="0962623C" w14:textId="217B2C6E" w:rsidR="008C5324" w:rsidRPr="00B81346" w:rsidRDefault="008C5324" w:rsidP="008C5324">
            <w:pPr>
              <w:pStyle w:val="Bendras"/>
              <w:tabs>
                <w:tab w:val="left" w:pos="184"/>
              </w:tabs>
              <w:rPr>
                <w:szCs w:val="22"/>
              </w:rPr>
            </w:pPr>
            <w:r w:rsidRPr="00B81346">
              <w:rPr>
                <w:szCs w:val="22"/>
              </w:rPr>
              <w:t>Vandentiekio sistemos ženklinimas</w:t>
            </w:r>
          </w:p>
        </w:tc>
        <w:tc>
          <w:tcPr>
            <w:tcW w:w="1341" w:type="dxa"/>
            <w:vAlign w:val="center"/>
          </w:tcPr>
          <w:p w14:paraId="52B20D70" w14:textId="7D9D9572" w:rsidR="008C5324" w:rsidRPr="00B81346" w:rsidRDefault="008C5324" w:rsidP="008C5324">
            <w:pPr>
              <w:pStyle w:val="Bendras"/>
              <w:jc w:val="center"/>
              <w:rPr>
                <w:szCs w:val="22"/>
              </w:rPr>
            </w:pPr>
            <w:r w:rsidRPr="00B81346">
              <w:rPr>
                <w:szCs w:val="22"/>
              </w:rPr>
              <w:t>2.</w:t>
            </w:r>
            <w:r>
              <w:rPr>
                <w:szCs w:val="22"/>
              </w:rPr>
              <w:t>8</w:t>
            </w:r>
            <w:r w:rsidRPr="00B81346">
              <w:rPr>
                <w:szCs w:val="22"/>
              </w:rPr>
              <w:t>.1.</w:t>
            </w:r>
          </w:p>
        </w:tc>
        <w:tc>
          <w:tcPr>
            <w:tcW w:w="913" w:type="dxa"/>
            <w:vAlign w:val="center"/>
          </w:tcPr>
          <w:p w14:paraId="1E5F601B" w14:textId="6078EA69" w:rsidR="008C5324" w:rsidRPr="00B81346" w:rsidRDefault="008C5324" w:rsidP="008C5324">
            <w:pPr>
              <w:pStyle w:val="Bendras"/>
              <w:jc w:val="center"/>
              <w:rPr>
                <w:szCs w:val="22"/>
              </w:rPr>
            </w:pPr>
            <w:r w:rsidRPr="00B81346">
              <w:rPr>
                <w:szCs w:val="22"/>
              </w:rPr>
              <w:t>Kompl.</w:t>
            </w:r>
          </w:p>
        </w:tc>
        <w:tc>
          <w:tcPr>
            <w:tcW w:w="865" w:type="dxa"/>
            <w:vAlign w:val="center"/>
          </w:tcPr>
          <w:p w14:paraId="4BF6AA26" w14:textId="19C599DC" w:rsidR="008C5324" w:rsidRPr="00B81346" w:rsidRDefault="008C5324" w:rsidP="008C5324">
            <w:pPr>
              <w:pStyle w:val="Bendras"/>
              <w:jc w:val="center"/>
              <w:rPr>
                <w:szCs w:val="22"/>
              </w:rPr>
            </w:pPr>
            <w:r w:rsidRPr="00B81346">
              <w:rPr>
                <w:szCs w:val="22"/>
              </w:rPr>
              <w:t>1</w:t>
            </w:r>
          </w:p>
        </w:tc>
        <w:tc>
          <w:tcPr>
            <w:tcW w:w="1525" w:type="dxa"/>
            <w:vAlign w:val="center"/>
          </w:tcPr>
          <w:p w14:paraId="50EA5270" w14:textId="6FABF4C5" w:rsidR="008C5324" w:rsidRPr="00B81346" w:rsidRDefault="008C5324" w:rsidP="008C5324">
            <w:pPr>
              <w:jc w:val="center"/>
              <w:rPr>
                <w:rFonts w:cs="Arial"/>
                <w:szCs w:val="22"/>
              </w:rPr>
            </w:pPr>
          </w:p>
        </w:tc>
      </w:tr>
      <w:tr w:rsidR="008C5324" w:rsidRPr="00B81346" w14:paraId="62EB224A" w14:textId="77777777" w:rsidTr="0073236F">
        <w:trPr>
          <w:trHeight w:val="567"/>
          <w:jc w:val="center"/>
        </w:trPr>
        <w:tc>
          <w:tcPr>
            <w:tcW w:w="0" w:type="auto"/>
            <w:vAlign w:val="center"/>
          </w:tcPr>
          <w:p w14:paraId="55F78569" w14:textId="77777777" w:rsidR="008C5324" w:rsidRPr="00B81346" w:rsidRDefault="008C5324" w:rsidP="008C5324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0" w:type="auto"/>
            <w:gridSpan w:val="5"/>
            <w:vAlign w:val="center"/>
          </w:tcPr>
          <w:p w14:paraId="3A1F6ED1" w14:textId="36A46D9C" w:rsidR="008C5324" w:rsidRPr="00B81346" w:rsidRDefault="008C5324" w:rsidP="008C5324">
            <w:pPr>
              <w:ind w:left="170"/>
              <w:jc w:val="center"/>
              <w:rPr>
                <w:rFonts w:cs="Arial"/>
                <w:b/>
                <w:szCs w:val="22"/>
              </w:rPr>
            </w:pPr>
            <w:r w:rsidRPr="00B81346">
              <w:rPr>
                <w:rFonts w:cs="Arial"/>
                <w:b/>
                <w:szCs w:val="22"/>
              </w:rPr>
              <w:t>Vidaus buitinės nuotekos</w:t>
            </w:r>
          </w:p>
        </w:tc>
      </w:tr>
      <w:tr w:rsidR="008C5324" w:rsidRPr="00B81346" w14:paraId="38A9DF92" w14:textId="77777777" w:rsidTr="00D54DE2">
        <w:trPr>
          <w:trHeight w:val="117"/>
          <w:jc w:val="center"/>
        </w:trPr>
        <w:tc>
          <w:tcPr>
            <w:tcW w:w="0" w:type="auto"/>
            <w:tcBorders>
              <w:bottom w:val="single" w:sz="4" w:space="0" w:color="000000"/>
            </w:tcBorders>
            <w:vAlign w:val="center"/>
          </w:tcPr>
          <w:p w14:paraId="41686CD9" w14:textId="77777777" w:rsidR="008C5324" w:rsidRPr="00B81346" w:rsidRDefault="008C5324" w:rsidP="008C5324">
            <w:pPr>
              <w:pStyle w:val="ListParagraph"/>
              <w:numPr>
                <w:ilvl w:val="1"/>
                <w:numId w:val="29"/>
              </w:numPr>
              <w:rPr>
                <w:rFonts w:ascii="Arial" w:hAnsi="Arial" w:cs="Arial"/>
                <w:szCs w:val="22"/>
              </w:rPr>
            </w:pPr>
          </w:p>
        </w:tc>
        <w:tc>
          <w:tcPr>
            <w:tcW w:w="4564" w:type="dxa"/>
            <w:tcBorders>
              <w:bottom w:val="single" w:sz="4" w:space="0" w:color="000000"/>
            </w:tcBorders>
          </w:tcPr>
          <w:p w14:paraId="5E248996" w14:textId="3003361F" w:rsidR="008C5324" w:rsidRPr="00B81346" w:rsidRDefault="008C5324" w:rsidP="008C5324">
            <w:pPr>
              <w:rPr>
                <w:rFonts w:cs="Arial"/>
                <w:szCs w:val="22"/>
              </w:rPr>
            </w:pPr>
            <w:r w:rsidRPr="00B81346">
              <w:rPr>
                <w:rFonts w:cs="Arial"/>
                <w:szCs w:val="22"/>
              </w:rPr>
              <w:t>P</w:t>
            </w:r>
            <w:r>
              <w:rPr>
                <w:rFonts w:cs="Arial"/>
                <w:szCs w:val="22"/>
              </w:rPr>
              <w:t>VC</w:t>
            </w:r>
            <w:r w:rsidR="00F20963">
              <w:rPr>
                <w:rFonts w:cs="Arial"/>
                <w:szCs w:val="22"/>
              </w:rPr>
              <w:t xml:space="preserve">-U </w:t>
            </w:r>
            <w:r w:rsidRPr="00B81346">
              <w:rPr>
                <w:rFonts w:cs="Arial"/>
                <w:szCs w:val="22"/>
              </w:rPr>
              <w:t xml:space="preserve"> moviniai vamzdžiai su tvirtinimo apkabomis ir atramomis,</w:t>
            </w:r>
            <w:r>
              <w:rPr>
                <w:rFonts w:cs="Arial"/>
                <w:szCs w:val="22"/>
              </w:rPr>
              <w:t xml:space="preserve"> </w:t>
            </w:r>
            <w:r w:rsidRPr="00B81346">
              <w:rPr>
                <w:rFonts w:cs="Arial"/>
                <w:szCs w:val="22"/>
              </w:rPr>
              <w:t>fasoninėmis dalimis - DN110</w:t>
            </w:r>
          </w:p>
        </w:tc>
        <w:tc>
          <w:tcPr>
            <w:tcW w:w="1341" w:type="dxa"/>
            <w:tcBorders>
              <w:bottom w:val="single" w:sz="4" w:space="0" w:color="000000"/>
            </w:tcBorders>
            <w:vAlign w:val="center"/>
          </w:tcPr>
          <w:p w14:paraId="3ABF27A5" w14:textId="756279F2" w:rsidR="008C5324" w:rsidRPr="00B81346" w:rsidRDefault="00F20963" w:rsidP="008C5324">
            <w:pPr>
              <w:pStyle w:val="Bendras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TS </w:t>
            </w:r>
            <w:r w:rsidR="008C5324" w:rsidRPr="00B81346">
              <w:rPr>
                <w:szCs w:val="22"/>
              </w:rPr>
              <w:t>3.2.</w:t>
            </w:r>
            <w:r>
              <w:rPr>
                <w:szCs w:val="22"/>
              </w:rPr>
              <w:t>3</w:t>
            </w:r>
          </w:p>
        </w:tc>
        <w:tc>
          <w:tcPr>
            <w:tcW w:w="913" w:type="dxa"/>
            <w:tcBorders>
              <w:bottom w:val="single" w:sz="4" w:space="0" w:color="000000"/>
            </w:tcBorders>
            <w:vAlign w:val="center"/>
          </w:tcPr>
          <w:p w14:paraId="5260AAD9" w14:textId="3C875624" w:rsidR="008C5324" w:rsidRPr="00B81346" w:rsidRDefault="008C5324" w:rsidP="008C5324">
            <w:pPr>
              <w:pStyle w:val="Bendras"/>
              <w:jc w:val="center"/>
              <w:rPr>
                <w:szCs w:val="22"/>
              </w:rPr>
            </w:pPr>
            <w:r w:rsidRPr="00B81346">
              <w:rPr>
                <w:szCs w:val="22"/>
              </w:rPr>
              <w:t>m.</w:t>
            </w:r>
          </w:p>
        </w:tc>
        <w:tc>
          <w:tcPr>
            <w:tcW w:w="865" w:type="dxa"/>
            <w:tcBorders>
              <w:bottom w:val="single" w:sz="4" w:space="0" w:color="000000"/>
            </w:tcBorders>
            <w:vAlign w:val="center"/>
          </w:tcPr>
          <w:p w14:paraId="618732BA" w14:textId="27D7904A" w:rsidR="008C5324" w:rsidRPr="00B81346" w:rsidRDefault="00BF7BAD" w:rsidP="008C5324">
            <w:pPr>
              <w:pStyle w:val="Bendras"/>
              <w:jc w:val="center"/>
              <w:rPr>
                <w:szCs w:val="22"/>
              </w:rPr>
            </w:pPr>
            <w:r>
              <w:rPr>
                <w:szCs w:val="22"/>
              </w:rPr>
              <w:t>67</w:t>
            </w:r>
          </w:p>
        </w:tc>
        <w:tc>
          <w:tcPr>
            <w:tcW w:w="1525" w:type="dxa"/>
            <w:tcBorders>
              <w:bottom w:val="single" w:sz="4" w:space="0" w:color="000000"/>
            </w:tcBorders>
            <w:vAlign w:val="center"/>
          </w:tcPr>
          <w:p w14:paraId="1AB1F8FE" w14:textId="77777777" w:rsidR="008C5324" w:rsidRPr="00B81346" w:rsidRDefault="008C5324" w:rsidP="008C5324">
            <w:pPr>
              <w:jc w:val="center"/>
              <w:rPr>
                <w:rFonts w:cs="Arial"/>
                <w:szCs w:val="22"/>
              </w:rPr>
            </w:pPr>
          </w:p>
        </w:tc>
      </w:tr>
      <w:tr w:rsidR="008C5324" w:rsidRPr="00B81346" w14:paraId="28F5DAD0" w14:textId="77777777" w:rsidTr="00D54DE2">
        <w:trPr>
          <w:trHeight w:val="117"/>
          <w:jc w:val="center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10FCDDE4" w14:textId="77777777" w:rsidR="008C5324" w:rsidRPr="00B81346" w:rsidRDefault="008C5324" w:rsidP="008C5324">
            <w:pPr>
              <w:pStyle w:val="ListParagraph"/>
              <w:numPr>
                <w:ilvl w:val="1"/>
                <w:numId w:val="29"/>
              </w:numPr>
              <w:rPr>
                <w:rFonts w:ascii="Arial" w:hAnsi="Arial" w:cs="Arial"/>
                <w:szCs w:val="22"/>
              </w:rPr>
            </w:pPr>
            <w:bookmarkStart w:id="0" w:name="_Hlk151982035"/>
          </w:p>
        </w:tc>
        <w:tc>
          <w:tcPr>
            <w:tcW w:w="4564" w:type="dxa"/>
            <w:tcBorders>
              <w:bottom w:val="single" w:sz="4" w:space="0" w:color="auto"/>
            </w:tcBorders>
          </w:tcPr>
          <w:p w14:paraId="4FD91B9D" w14:textId="23431733" w:rsidR="008C5324" w:rsidRPr="00B81346" w:rsidRDefault="008C5324" w:rsidP="008C5324">
            <w:pPr>
              <w:rPr>
                <w:rFonts w:cs="Arial"/>
                <w:szCs w:val="22"/>
              </w:rPr>
            </w:pPr>
            <w:r w:rsidRPr="00B81346">
              <w:rPr>
                <w:rFonts w:cs="Arial"/>
                <w:szCs w:val="22"/>
              </w:rPr>
              <w:t>P</w:t>
            </w:r>
            <w:r w:rsidR="00F20963">
              <w:rPr>
                <w:rFonts w:cs="Arial"/>
                <w:szCs w:val="22"/>
              </w:rPr>
              <w:t>P</w:t>
            </w:r>
            <w:r w:rsidRPr="00B81346">
              <w:rPr>
                <w:rFonts w:cs="Arial"/>
                <w:szCs w:val="22"/>
              </w:rPr>
              <w:t xml:space="preserve"> moviniai vamzdžiai su tvirtinimo apkabomis ir atramomis,</w:t>
            </w:r>
            <w:r>
              <w:rPr>
                <w:rFonts w:cs="Arial"/>
                <w:szCs w:val="22"/>
              </w:rPr>
              <w:t xml:space="preserve"> </w:t>
            </w:r>
            <w:r w:rsidRPr="00B81346">
              <w:rPr>
                <w:rFonts w:cs="Arial"/>
                <w:szCs w:val="22"/>
              </w:rPr>
              <w:t xml:space="preserve">fasoninėmis dalimis </w:t>
            </w:r>
            <w:r>
              <w:rPr>
                <w:rFonts w:cs="Arial"/>
                <w:szCs w:val="22"/>
              </w:rPr>
              <w:t>–</w:t>
            </w:r>
            <w:r w:rsidRPr="00B81346">
              <w:rPr>
                <w:rFonts w:cs="Arial"/>
                <w:szCs w:val="22"/>
              </w:rPr>
              <w:t xml:space="preserve"> DN</w:t>
            </w:r>
            <w:r>
              <w:rPr>
                <w:rFonts w:cs="Arial"/>
                <w:szCs w:val="22"/>
              </w:rPr>
              <w:t>50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14:paraId="5705412E" w14:textId="0B527516" w:rsidR="008C5324" w:rsidRPr="00B81346" w:rsidRDefault="00F20963" w:rsidP="008C5324">
            <w:pPr>
              <w:pStyle w:val="Bendras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TS </w:t>
            </w:r>
            <w:r w:rsidR="008C5324" w:rsidRPr="00B81346">
              <w:rPr>
                <w:szCs w:val="22"/>
              </w:rPr>
              <w:t>3.2.2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vAlign w:val="center"/>
          </w:tcPr>
          <w:p w14:paraId="7FA2782B" w14:textId="27D0C999" w:rsidR="008C5324" w:rsidRPr="00B81346" w:rsidRDefault="008C5324" w:rsidP="008C5324">
            <w:pPr>
              <w:pStyle w:val="Bendras"/>
              <w:jc w:val="center"/>
              <w:rPr>
                <w:szCs w:val="22"/>
              </w:rPr>
            </w:pPr>
            <w:r w:rsidRPr="00B81346">
              <w:rPr>
                <w:szCs w:val="22"/>
              </w:rPr>
              <w:t>m.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vAlign w:val="center"/>
          </w:tcPr>
          <w:p w14:paraId="16E9107F" w14:textId="59A11DB4" w:rsidR="008C5324" w:rsidRPr="00B81346" w:rsidRDefault="008C5324" w:rsidP="008C5324">
            <w:pPr>
              <w:pStyle w:val="Bendras"/>
              <w:jc w:val="center"/>
              <w:rPr>
                <w:szCs w:val="22"/>
              </w:rPr>
            </w:pPr>
            <w:r>
              <w:rPr>
                <w:szCs w:val="22"/>
              </w:rPr>
              <w:t>2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vAlign w:val="center"/>
          </w:tcPr>
          <w:p w14:paraId="062A89D1" w14:textId="77777777" w:rsidR="008C5324" w:rsidRPr="00B81346" w:rsidRDefault="008C5324" w:rsidP="008C5324">
            <w:pPr>
              <w:jc w:val="center"/>
              <w:rPr>
                <w:rFonts w:cs="Arial"/>
                <w:szCs w:val="22"/>
              </w:rPr>
            </w:pPr>
          </w:p>
        </w:tc>
      </w:tr>
      <w:tr w:rsidR="00252A4A" w:rsidRPr="00B81346" w14:paraId="62B60A79" w14:textId="77777777" w:rsidTr="00D54DE2">
        <w:trPr>
          <w:trHeight w:val="117"/>
          <w:jc w:val="center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19D44710" w14:textId="77777777" w:rsidR="00252A4A" w:rsidRPr="00B81346" w:rsidRDefault="00252A4A" w:rsidP="00252A4A">
            <w:pPr>
              <w:pStyle w:val="ListParagraph"/>
              <w:numPr>
                <w:ilvl w:val="1"/>
                <w:numId w:val="29"/>
              </w:numPr>
              <w:rPr>
                <w:rFonts w:ascii="Arial" w:hAnsi="Arial" w:cs="Arial"/>
                <w:szCs w:val="22"/>
              </w:rPr>
            </w:pPr>
          </w:p>
        </w:tc>
        <w:tc>
          <w:tcPr>
            <w:tcW w:w="4564" w:type="dxa"/>
            <w:tcBorders>
              <w:bottom w:val="single" w:sz="4" w:space="0" w:color="auto"/>
            </w:tcBorders>
          </w:tcPr>
          <w:p w14:paraId="7FB6EC90" w14:textId="0961F172" w:rsidR="00252A4A" w:rsidRPr="00B81346" w:rsidRDefault="00252A4A" w:rsidP="00252A4A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Tas pats, DN110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14:paraId="279E5E44" w14:textId="1F81EA29" w:rsidR="00252A4A" w:rsidRDefault="00252A4A" w:rsidP="00252A4A">
            <w:pPr>
              <w:pStyle w:val="Bendras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TS </w:t>
            </w:r>
            <w:r w:rsidRPr="00B81346">
              <w:rPr>
                <w:szCs w:val="22"/>
              </w:rPr>
              <w:t>3.2.2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vAlign w:val="center"/>
          </w:tcPr>
          <w:p w14:paraId="01932203" w14:textId="5600EDA0" w:rsidR="00252A4A" w:rsidRPr="00B81346" w:rsidRDefault="00252A4A" w:rsidP="00252A4A">
            <w:pPr>
              <w:pStyle w:val="Bendras"/>
              <w:jc w:val="center"/>
              <w:rPr>
                <w:szCs w:val="22"/>
              </w:rPr>
            </w:pPr>
            <w:r w:rsidRPr="00B81346">
              <w:rPr>
                <w:szCs w:val="22"/>
              </w:rPr>
              <w:t>m.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vAlign w:val="center"/>
          </w:tcPr>
          <w:p w14:paraId="048C6F43" w14:textId="0FBFF4B9" w:rsidR="00252A4A" w:rsidRDefault="00BF7BAD" w:rsidP="00252A4A">
            <w:pPr>
              <w:pStyle w:val="Bendras"/>
              <w:jc w:val="center"/>
              <w:rPr>
                <w:szCs w:val="22"/>
              </w:rPr>
            </w:pPr>
            <w:r>
              <w:rPr>
                <w:szCs w:val="22"/>
              </w:rPr>
              <w:t>28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vAlign w:val="center"/>
          </w:tcPr>
          <w:p w14:paraId="1A950A3A" w14:textId="77777777" w:rsidR="00252A4A" w:rsidRPr="00B81346" w:rsidRDefault="00252A4A" w:rsidP="00252A4A">
            <w:pPr>
              <w:jc w:val="center"/>
              <w:rPr>
                <w:rFonts w:cs="Arial"/>
                <w:szCs w:val="22"/>
              </w:rPr>
            </w:pPr>
          </w:p>
        </w:tc>
      </w:tr>
      <w:tr w:rsidR="008C5324" w:rsidRPr="00B81346" w14:paraId="5E27EDBF" w14:textId="77777777" w:rsidTr="00D54DE2">
        <w:trPr>
          <w:trHeight w:val="117"/>
          <w:jc w:val="center"/>
        </w:trPr>
        <w:tc>
          <w:tcPr>
            <w:tcW w:w="0" w:type="auto"/>
            <w:vAlign w:val="center"/>
          </w:tcPr>
          <w:p w14:paraId="61E285E7" w14:textId="77777777" w:rsidR="008C5324" w:rsidRPr="00B81346" w:rsidRDefault="008C5324" w:rsidP="008C5324">
            <w:pPr>
              <w:pStyle w:val="ListParagraph"/>
              <w:numPr>
                <w:ilvl w:val="1"/>
                <w:numId w:val="29"/>
              </w:numPr>
              <w:rPr>
                <w:rFonts w:ascii="Arial" w:hAnsi="Arial" w:cs="Arial"/>
                <w:szCs w:val="22"/>
              </w:rPr>
            </w:pPr>
          </w:p>
        </w:tc>
        <w:tc>
          <w:tcPr>
            <w:tcW w:w="4564" w:type="dxa"/>
          </w:tcPr>
          <w:p w14:paraId="4A37DBDD" w14:textId="55CD373E" w:rsidR="008C5324" w:rsidRDefault="008C5324" w:rsidP="008C5324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Trapas sauso tipo, vertikalaus ištekėjimo DN50</w:t>
            </w:r>
          </w:p>
        </w:tc>
        <w:tc>
          <w:tcPr>
            <w:tcW w:w="1341" w:type="dxa"/>
            <w:vAlign w:val="center"/>
          </w:tcPr>
          <w:p w14:paraId="5BFA8B2B" w14:textId="1ABACCE0" w:rsidR="008C5324" w:rsidRPr="00B81346" w:rsidRDefault="008C5324" w:rsidP="008C5324">
            <w:pPr>
              <w:pStyle w:val="Bendras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TS </w:t>
            </w:r>
            <w:r w:rsidR="00F20963">
              <w:rPr>
                <w:szCs w:val="22"/>
              </w:rPr>
              <w:t>3.5</w:t>
            </w:r>
          </w:p>
        </w:tc>
        <w:tc>
          <w:tcPr>
            <w:tcW w:w="913" w:type="dxa"/>
            <w:vAlign w:val="center"/>
          </w:tcPr>
          <w:p w14:paraId="35B9E150" w14:textId="45822DC8" w:rsidR="008C5324" w:rsidRPr="00B81346" w:rsidRDefault="008C5324" w:rsidP="008C5324">
            <w:pPr>
              <w:pStyle w:val="Bendras"/>
              <w:jc w:val="center"/>
              <w:rPr>
                <w:szCs w:val="22"/>
              </w:rPr>
            </w:pPr>
            <w:r>
              <w:rPr>
                <w:szCs w:val="22"/>
              </w:rPr>
              <w:t>Vnt.</w:t>
            </w:r>
          </w:p>
        </w:tc>
        <w:tc>
          <w:tcPr>
            <w:tcW w:w="865" w:type="dxa"/>
            <w:vAlign w:val="center"/>
          </w:tcPr>
          <w:p w14:paraId="37059B18" w14:textId="02DDED41" w:rsidR="008C5324" w:rsidRDefault="008C5324" w:rsidP="008C5324">
            <w:pPr>
              <w:pStyle w:val="Bendras"/>
              <w:jc w:val="center"/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  <w:tc>
          <w:tcPr>
            <w:tcW w:w="1525" w:type="dxa"/>
            <w:vAlign w:val="center"/>
          </w:tcPr>
          <w:p w14:paraId="6D1BCA2C" w14:textId="77777777" w:rsidR="008C5324" w:rsidRPr="00B81346" w:rsidRDefault="008C5324" w:rsidP="008C5324">
            <w:pPr>
              <w:jc w:val="center"/>
              <w:rPr>
                <w:rFonts w:cs="Arial"/>
                <w:szCs w:val="22"/>
              </w:rPr>
            </w:pPr>
          </w:p>
        </w:tc>
      </w:tr>
      <w:bookmarkEnd w:id="0"/>
      <w:tr w:rsidR="008C5324" w:rsidRPr="00B81346" w14:paraId="2105C22D" w14:textId="77777777" w:rsidTr="00D54DE2">
        <w:trPr>
          <w:trHeight w:val="117"/>
          <w:jc w:val="center"/>
        </w:trPr>
        <w:tc>
          <w:tcPr>
            <w:tcW w:w="0" w:type="auto"/>
            <w:vAlign w:val="center"/>
          </w:tcPr>
          <w:p w14:paraId="3CB3918C" w14:textId="77777777" w:rsidR="008C5324" w:rsidRPr="00B81346" w:rsidRDefault="008C5324" w:rsidP="008C5324">
            <w:pPr>
              <w:pStyle w:val="ListParagraph"/>
              <w:numPr>
                <w:ilvl w:val="1"/>
                <w:numId w:val="29"/>
              </w:numPr>
              <w:rPr>
                <w:rFonts w:ascii="Arial" w:hAnsi="Arial" w:cs="Arial"/>
                <w:szCs w:val="22"/>
              </w:rPr>
            </w:pPr>
          </w:p>
        </w:tc>
        <w:tc>
          <w:tcPr>
            <w:tcW w:w="4564" w:type="dxa"/>
          </w:tcPr>
          <w:p w14:paraId="4FE36FB7" w14:textId="459E7CB7" w:rsidR="008C5324" w:rsidRPr="00B81346" w:rsidRDefault="008C5324" w:rsidP="008C5324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Vakuuminis alsuoklis</w:t>
            </w:r>
            <w:r w:rsidRPr="00B81346">
              <w:rPr>
                <w:rFonts w:cs="Arial"/>
                <w:szCs w:val="22"/>
              </w:rPr>
              <w:t xml:space="preserve"> DN110</w:t>
            </w:r>
          </w:p>
        </w:tc>
        <w:tc>
          <w:tcPr>
            <w:tcW w:w="1341" w:type="dxa"/>
            <w:vAlign w:val="center"/>
          </w:tcPr>
          <w:p w14:paraId="6341A0BC" w14:textId="748D7152" w:rsidR="008C5324" w:rsidRPr="00B81346" w:rsidRDefault="00F20963" w:rsidP="008C5324">
            <w:pPr>
              <w:pStyle w:val="Bendras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TS </w:t>
            </w:r>
            <w:r w:rsidR="008C5324" w:rsidRPr="00B81346">
              <w:rPr>
                <w:szCs w:val="22"/>
              </w:rPr>
              <w:t>3.3</w:t>
            </w:r>
          </w:p>
        </w:tc>
        <w:tc>
          <w:tcPr>
            <w:tcW w:w="913" w:type="dxa"/>
            <w:vAlign w:val="center"/>
          </w:tcPr>
          <w:p w14:paraId="67C043A8" w14:textId="4937F93B" w:rsidR="008C5324" w:rsidRPr="00B81346" w:rsidRDefault="008C5324" w:rsidP="008C5324">
            <w:pPr>
              <w:pStyle w:val="Bendras"/>
              <w:jc w:val="center"/>
              <w:rPr>
                <w:szCs w:val="22"/>
              </w:rPr>
            </w:pPr>
            <w:r w:rsidRPr="00B81346">
              <w:rPr>
                <w:szCs w:val="22"/>
              </w:rPr>
              <w:t>Vnt.</w:t>
            </w:r>
          </w:p>
        </w:tc>
        <w:tc>
          <w:tcPr>
            <w:tcW w:w="865" w:type="dxa"/>
            <w:vAlign w:val="center"/>
          </w:tcPr>
          <w:p w14:paraId="55F06B6E" w14:textId="400E7B4D" w:rsidR="008C5324" w:rsidRPr="00B81346" w:rsidRDefault="008C5324" w:rsidP="008C5324">
            <w:pPr>
              <w:pStyle w:val="Bendras"/>
              <w:jc w:val="center"/>
              <w:rPr>
                <w:szCs w:val="22"/>
              </w:rPr>
            </w:pPr>
            <w:r>
              <w:rPr>
                <w:szCs w:val="22"/>
              </w:rPr>
              <w:t>2</w:t>
            </w:r>
          </w:p>
        </w:tc>
        <w:tc>
          <w:tcPr>
            <w:tcW w:w="1525" w:type="dxa"/>
            <w:vAlign w:val="center"/>
          </w:tcPr>
          <w:p w14:paraId="03564E48" w14:textId="77777777" w:rsidR="008C5324" w:rsidRPr="00B81346" w:rsidRDefault="008C5324" w:rsidP="008C5324">
            <w:pPr>
              <w:jc w:val="center"/>
              <w:rPr>
                <w:rFonts w:cs="Arial"/>
                <w:szCs w:val="22"/>
              </w:rPr>
            </w:pPr>
          </w:p>
        </w:tc>
      </w:tr>
      <w:tr w:rsidR="00BF7BAD" w:rsidRPr="00B81346" w14:paraId="35806E41" w14:textId="77777777" w:rsidTr="00D54DE2">
        <w:trPr>
          <w:trHeight w:val="117"/>
          <w:jc w:val="center"/>
        </w:trPr>
        <w:tc>
          <w:tcPr>
            <w:tcW w:w="0" w:type="auto"/>
            <w:vAlign w:val="center"/>
          </w:tcPr>
          <w:p w14:paraId="578A2346" w14:textId="77777777" w:rsidR="00BF7BAD" w:rsidRPr="00B81346" w:rsidRDefault="00BF7BAD" w:rsidP="00BF7BAD">
            <w:pPr>
              <w:pStyle w:val="ListParagraph"/>
              <w:numPr>
                <w:ilvl w:val="1"/>
                <w:numId w:val="29"/>
              </w:numPr>
              <w:rPr>
                <w:rFonts w:ascii="Arial" w:hAnsi="Arial" w:cs="Arial"/>
                <w:szCs w:val="22"/>
              </w:rPr>
            </w:pPr>
          </w:p>
        </w:tc>
        <w:tc>
          <w:tcPr>
            <w:tcW w:w="4564" w:type="dxa"/>
          </w:tcPr>
          <w:p w14:paraId="69780B92" w14:textId="510B8C5C" w:rsidR="00BF7BAD" w:rsidRDefault="00BF7BAD" w:rsidP="00BF7BAD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Stoginis alsuoklis DN110</w:t>
            </w:r>
          </w:p>
        </w:tc>
        <w:tc>
          <w:tcPr>
            <w:tcW w:w="1341" w:type="dxa"/>
            <w:vAlign w:val="center"/>
          </w:tcPr>
          <w:p w14:paraId="3D60C365" w14:textId="55DEE563" w:rsidR="00BF7BAD" w:rsidRDefault="00BF7BAD" w:rsidP="00BF7BAD">
            <w:pPr>
              <w:pStyle w:val="Bendras"/>
              <w:jc w:val="center"/>
              <w:rPr>
                <w:szCs w:val="22"/>
              </w:rPr>
            </w:pPr>
            <w:r>
              <w:rPr>
                <w:szCs w:val="22"/>
              </w:rPr>
              <w:t>-</w:t>
            </w:r>
            <w:bookmarkStart w:id="1" w:name="_GoBack"/>
            <w:bookmarkEnd w:id="1"/>
          </w:p>
        </w:tc>
        <w:tc>
          <w:tcPr>
            <w:tcW w:w="913" w:type="dxa"/>
            <w:vAlign w:val="center"/>
          </w:tcPr>
          <w:p w14:paraId="4434CDFC" w14:textId="00358C3A" w:rsidR="00BF7BAD" w:rsidRPr="00B81346" w:rsidRDefault="00BF7BAD" w:rsidP="00BF7BAD">
            <w:pPr>
              <w:pStyle w:val="Bendras"/>
              <w:jc w:val="center"/>
              <w:rPr>
                <w:szCs w:val="22"/>
              </w:rPr>
            </w:pPr>
            <w:r w:rsidRPr="00B81346">
              <w:rPr>
                <w:szCs w:val="22"/>
              </w:rPr>
              <w:t>Vnt.</w:t>
            </w:r>
          </w:p>
        </w:tc>
        <w:tc>
          <w:tcPr>
            <w:tcW w:w="865" w:type="dxa"/>
            <w:vAlign w:val="center"/>
          </w:tcPr>
          <w:p w14:paraId="38CF23A6" w14:textId="21513B3A" w:rsidR="00BF7BAD" w:rsidRDefault="00BF7BAD" w:rsidP="00BF7BAD">
            <w:pPr>
              <w:pStyle w:val="Bendras"/>
              <w:jc w:val="center"/>
              <w:rPr>
                <w:szCs w:val="22"/>
              </w:rPr>
            </w:pPr>
            <w:r>
              <w:rPr>
                <w:szCs w:val="22"/>
              </w:rPr>
              <w:t>2</w:t>
            </w:r>
          </w:p>
        </w:tc>
        <w:tc>
          <w:tcPr>
            <w:tcW w:w="1525" w:type="dxa"/>
            <w:vAlign w:val="center"/>
          </w:tcPr>
          <w:p w14:paraId="7D976EBE" w14:textId="77777777" w:rsidR="00BF7BAD" w:rsidRPr="00B81346" w:rsidRDefault="00BF7BAD" w:rsidP="00BF7BAD">
            <w:pPr>
              <w:jc w:val="center"/>
              <w:rPr>
                <w:rFonts w:cs="Arial"/>
                <w:szCs w:val="22"/>
              </w:rPr>
            </w:pPr>
          </w:p>
        </w:tc>
      </w:tr>
      <w:tr w:rsidR="008C5324" w:rsidRPr="00B81346" w14:paraId="401E139E" w14:textId="77777777" w:rsidTr="00D54DE2">
        <w:trPr>
          <w:trHeight w:val="117"/>
          <w:jc w:val="center"/>
        </w:trPr>
        <w:tc>
          <w:tcPr>
            <w:tcW w:w="0" w:type="auto"/>
            <w:vAlign w:val="center"/>
          </w:tcPr>
          <w:p w14:paraId="7D0E39D3" w14:textId="77777777" w:rsidR="008C5324" w:rsidRPr="00B81346" w:rsidRDefault="008C5324" w:rsidP="008C5324">
            <w:pPr>
              <w:pStyle w:val="ListParagraph"/>
              <w:numPr>
                <w:ilvl w:val="1"/>
                <w:numId w:val="29"/>
              </w:numPr>
              <w:rPr>
                <w:rFonts w:ascii="Arial" w:hAnsi="Arial" w:cs="Arial"/>
                <w:szCs w:val="22"/>
              </w:rPr>
            </w:pPr>
          </w:p>
        </w:tc>
        <w:tc>
          <w:tcPr>
            <w:tcW w:w="4564" w:type="dxa"/>
          </w:tcPr>
          <w:p w14:paraId="25CD52A8" w14:textId="625366CE" w:rsidR="008C5324" w:rsidRPr="00B81346" w:rsidRDefault="008C5324" w:rsidP="008C5324">
            <w:pPr>
              <w:rPr>
                <w:rFonts w:cs="Arial"/>
                <w:szCs w:val="22"/>
              </w:rPr>
            </w:pPr>
            <w:r w:rsidRPr="00B81346">
              <w:rPr>
                <w:rFonts w:cs="Arial"/>
                <w:szCs w:val="22"/>
              </w:rPr>
              <w:t>Revizija su užsukamu dangteliu DN110</w:t>
            </w:r>
          </w:p>
        </w:tc>
        <w:tc>
          <w:tcPr>
            <w:tcW w:w="1341" w:type="dxa"/>
            <w:vAlign w:val="center"/>
          </w:tcPr>
          <w:p w14:paraId="50E8CC60" w14:textId="5A25BB40" w:rsidR="008C5324" w:rsidRPr="00B81346" w:rsidRDefault="00F20963" w:rsidP="008C5324">
            <w:pPr>
              <w:pStyle w:val="Bendras"/>
              <w:jc w:val="center"/>
              <w:rPr>
                <w:szCs w:val="22"/>
              </w:rPr>
            </w:pPr>
            <w:r>
              <w:rPr>
                <w:szCs w:val="22"/>
              </w:rPr>
              <w:t>TS 3.6</w:t>
            </w:r>
          </w:p>
        </w:tc>
        <w:tc>
          <w:tcPr>
            <w:tcW w:w="913" w:type="dxa"/>
            <w:vAlign w:val="center"/>
          </w:tcPr>
          <w:p w14:paraId="0DF55472" w14:textId="03611F88" w:rsidR="008C5324" w:rsidRPr="00B81346" w:rsidRDefault="008C5324" w:rsidP="008C5324">
            <w:pPr>
              <w:pStyle w:val="Bendras"/>
              <w:jc w:val="center"/>
              <w:rPr>
                <w:szCs w:val="22"/>
              </w:rPr>
            </w:pPr>
            <w:r w:rsidRPr="00B81346">
              <w:rPr>
                <w:szCs w:val="22"/>
              </w:rPr>
              <w:t>Vnt.</w:t>
            </w:r>
          </w:p>
        </w:tc>
        <w:tc>
          <w:tcPr>
            <w:tcW w:w="865" w:type="dxa"/>
            <w:vAlign w:val="center"/>
          </w:tcPr>
          <w:p w14:paraId="17B55D87" w14:textId="547CD500" w:rsidR="008C5324" w:rsidRPr="00B81346" w:rsidRDefault="008C5324" w:rsidP="008C5324">
            <w:pPr>
              <w:pStyle w:val="Bendras"/>
              <w:jc w:val="center"/>
              <w:rPr>
                <w:szCs w:val="22"/>
              </w:rPr>
            </w:pPr>
            <w:r>
              <w:rPr>
                <w:szCs w:val="22"/>
              </w:rPr>
              <w:t>2</w:t>
            </w:r>
          </w:p>
        </w:tc>
        <w:tc>
          <w:tcPr>
            <w:tcW w:w="1525" w:type="dxa"/>
            <w:vAlign w:val="center"/>
          </w:tcPr>
          <w:p w14:paraId="23D1BBCB" w14:textId="77777777" w:rsidR="008C5324" w:rsidRPr="00B81346" w:rsidRDefault="008C5324" w:rsidP="008C5324">
            <w:pPr>
              <w:jc w:val="center"/>
              <w:rPr>
                <w:rFonts w:cs="Arial"/>
                <w:szCs w:val="22"/>
              </w:rPr>
            </w:pPr>
          </w:p>
        </w:tc>
      </w:tr>
      <w:tr w:rsidR="00502C53" w:rsidRPr="00B81346" w14:paraId="0790E116" w14:textId="77777777" w:rsidTr="00D54DE2">
        <w:trPr>
          <w:trHeight w:val="117"/>
          <w:jc w:val="center"/>
        </w:trPr>
        <w:tc>
          <w:tcPr>
            <w:tcW w:w="0" w:type="auto"/>
            <w:vAlign w:val="center"/>
          </w:tcPr>
          <w:p w14:paraId="1C4F4234" w14:textId="77777777" w:rsidR="00502C53" w:rsidRPr="00B81346" w:rsidRDefault="00502C53" w:rsidP="00502C53">
            <w:pPr>
              <w:pStyle w:val="ListParagraph"/>
              <w:numPr>
                <w:ilvl w:val="1"/>
                <w:numId w:val="29"/>
              </w:numPr>
              <w:rPr>
                <w:rFonts w:ascii="Arial" w:hAnsi="Arial" w:cs="Arial"/>
                <w:szCs w:val="22"/>
              </w:rPr>
            </w:pPr>
          </w:p>
        </w:tc>
        <w:tc>
          <w:tcPr>
            <w:tcW w:w="4564" w:type="dxa"/>
          </w:tcPr>
          <w:p w14:paraId="27AB85DB" w14:textId="42EB3E98" w:rsidR="00502C53" w:rsidRPr="00B81346" w:rsidRDefault="00502C53" w:rsidP="00502C53">
            <w:pPr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Pravala</w:t>
            </w:r>
            <w:proofErr w:type="spellEnd"/>
            <w:r>
              <w:rPr>
                <w:rFonts w:cs="Arial"/>
                <w:szCs w:val="22"/>
              </w:rPr>
              <w:t xml:space="preserve"> DN110</w:t>
            </w:r>
          </w:p>
        </w:tc>
        <w:tc>
          <w:tcPr>
            <w:tcW w:w="1341" w:type="dxa"/>
            <w:vAlign w:val="center"/>
          </w:tcPr>
          <w:p w14:paraId="7A3AE88A" w14:textId="15B54D89" w:rsidR="00502C53" w:rsidRPr="00B81346" w:rsidRDefault="00502C53" w:rsidP="00502C53">
            <w:pPr>
              <w:pStyle w:val="Bendras"/>
              <w:jc w:val="center"/>
              <w:rPr>
                <w:szCs w:val="22"/>
              </w:rPr>
            </w:pPr>
            <w:r>
              <w:rPr>
                <w:szCs w:val="22"/>
              </w:rPr>
              <w:t>TS 3.6</w:t>
            </w:r>
          </w:p>
        </w:tc>
        <w:tc>
          <w:tcPr>
            <w:tcW w:w="913" w:type="dxa"/>
            <w:vAlign w:val="center"/>
          </w:tcPr>
          <w:p w14:paraId="40F7E900" w14:textId="1772BB17" w:rsidR="00502C53" w:rsidRPr="00B81346" w:rsidRDefault="00502C53" w:rsidP="00502C53">
            <w:pPr>
              <w:pStyle w:val="Bendras"/>
              <w:jc w:val="center"/>
              <w:rPr>
                <w:szCs w:val="22"/>
              </w:rPr>
            </w:pPr>
            <w:r w:rsidRPr="00B81346">
              <w:rPr>
                <w:szCs w:val="22"/>
              </w:rPr>
              <w:t>Vnt.</w:t>
            </w:r>
          </w:p>
        </w:tc>
        <w:tc>
          <w:tcPr>
            <w:tcW w:w="865" w:type="dxa"/>
            <w:vAlign w:val="center"/>
          </w:tcPr>
          <w:p w14:paraId="01B26A03" w14:textId="27801AFA" w:rsidR="00502C53" w:rsidRDefault="00502C53" w:rsidP="00502C53">
            <w:pPr>
              <w:pStyle w:val="Bendras"/>
              <w:jc w:val="center"/>
              <w:rPr>
                <w:szCs w:val="22"/>
              </w:rPr>
            </w:pPr>
            <w:r>
              <w:rPr>
                <w:szCs w:val="22"/>
              </w:rPr>
              <w:t>4</w:t>
            </w:r>
          </w:p>
        </w:tc>
        <w:tc>
          <w:tcPr>
            <w:tcW w:w="1525" w:type="dxa"/>
            <w:vAlign w:val="center"/>
          </w:tcPr>
          <w:p w14:paraId="3499B3BB" w14:textId="77777777" w:rsidR="00502C53" w:rsidRPr="00B81346" w:rsidRDefault="00502C53" w:rsidP="00502C53">
            <w:pPr>
              <w:jc w:val="center"/>
              <w:rPr>
                <w:rFonts w:cs="Arial"/>
                <w:szCs w:val="22"/>
              </w:rPr>
            </w:pPr>
          </w:p>
        </w:tc>
      </w:tr>
      <w:tr w:rsidR="00502C53" w:rsidRPr="00B81346" w14:paraId="7E53B917" w14:textId="77777777" w:rsidTr="00D54DE2">
        <w:trPr>
          <w:trHeight w:val="117"/>
          <w:jc w:val="center"/>
        </w:trPr>
        <w:tc>
          <w:tcPr>
            <w:tcW w:w="0" w:type="auto"/>
            <w:vAlign w:val="center"/>
          </w:tcPr>
          <w:p w14:paraId="03324122" w14:textId="77777777" w:rsidR="00502C53" w:rsidRPr="00B81346" w:rsidRDefault="00502C53" w:rsidP="00502C53">
            <w:pPr>
              <w:pStyle w:val="ListParagraph"/>
              <w:numPr>
                <w:ilvl w:val="1"/>
                <w:numId w:val="29"/>
              </w:numPr>
              <w:rPr>
                <w:rFonts w:ascii="Arial" w:hAnsi="Arial" w:cs="Arial"/>
                <w:szCs w:val="22"/>
              </w:rPr>
            </w:pPr>
          </w:p>
        </w:tc>
        <w:tc>
          <w:tcPr>
            <w:tcW w:w="4564" w:type="dxa"/>
            <w:vAlign w:val="center"/>
          </w:tcPr>
          <w:p w14:paraId="39F979FD" w14:textId="44DFD13E" w:rsidR="00502C53" w:rsidRPr="00B81346" w:rsidRDefault="00502C53" w:rsidP="00502C53">
            <w:pPr>
              <w:rPr>
                <w:rFonts w:cs="Arial"/>
                <w:szCs w:val="22"/>
              </w:rPr>
            </w:pPr>
            <w:r w:rsidRPr="00B81346">
              <w:rPr>
                <w:rFonts w:cs="Arial"/>
                <w:szCs w:val="22"/>
              </w:rPr>
              <w:t>Sistemos montavimo darbai</w:t>
            </w:r>
          </w:p>
        </w:tc>
        <w:tc>
          <w:tcPr>
            <w:tcW w:w="1341" w:type="dxa"/>
            <w:vAlign w:val="center"/>
          </w:tcPr>
          <w:p w14:paraId="32C9A113" w14:textId="2691866E" w:rsidR="00502C53" w:rsidRPr="00B81346" w:rsidRDefault="00502C53" w:rsidP="00502C53">
            <w:pPr>
              <w:pStyle w:val="Bendras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TS </w:t>
            </w:r>
            <w:r w:rsidRPr="00B81346">
              <w:rPr>
                <w:szCs w:val="22"/>
              </w:rPr>
              <w:t>3.</w:t>
            </w:r>
            <w:r>
              <w:rPr>
                <w:szCs w:val="22"/>
              </w:rPr>
              <w:t>8</w:t>
            </w:r>
          </w:p>
        </w:tc>
        <w:tc>
          <w:tcPr>
            <w:tcW w:w="913" w:type="dxa"/>
            <w:vAlign w:val="center"/>
          </w:tcPr>
          <w:p w14:paraId="7C352F4A" w14:textId="596B1DE0" w:rsidR="00502C53" w:rsidRPr="00B81346" w:rsidRDefault="00502C53" w:rsidP="00502C53">
            <w:pPr>
              <w:pStyle w:val="Bendras"/>
              <w:jc w:val="center"/>
              <w:rPr>
                <w:szCs w:val="22"/>
              </w:rPr>
            </w:pPr>
            <w:r w:rsidRPr="00B81346">
              <w:rPr>
                <w:szCs w:val="22"/>
              </w:rPr>
              <w:t>Kompl.</w:t>
            </w:r>
          </w:p>
        </w:tc>
        <w:tc>
          <w:tcPr>
            <w:tcW w:w="865" w:type="dxa"/>
            <w:vAlign w:val="center"/>
          </w:tcPr>
          <w:p w14:paraId="1F641E79" w14:textId="7D65F8DB" w:rsidR="00502C53" w:rsidRPr="00B81346" w:rsidRDefault="00502C53" w:rsidP="00502C53">
            <w:pPr>
              <w:pStyle w:val="Bendras"/>
              <w:jc w:val="center"/>
              <w:rPr>
                <w:szCs w:val="22"/>
              </w:rPr>
            </w:pPr>
            <w:r w:rsidRPr="00B81346">
              <w:rPr>
                <w:szCs w:val="22"/>
              </w:rPr>
              <w:t>1</w:t>
            </w:r>
          </w:p>
        </w:tc>
        <w:tc>
          <w:tcPr>
            <w:tcW w:w="1525" w:type="dxa"/>
            <w:vAlign w:val="center"/>
          </w:tcPr>
          <w:p w14:paraId="5EF1D3B5" w14:textId="77777777" w:rsidR="00502C53" w:rsidRPr="00B81346" w:rsidRDefault="00502C53" w:rsidP="00502C53">
            <w:pPr>
              <w:jc w:val="center"/>
              <w:rPr>
                <w:rFonts w:cs="Arial"/>
                <w:szCs w:val="22"/>
              </w:rPr>
            </w:pPr>
          </w:p>
        </w:tc>
      </w:tr>
      <w:tr w:rsidR="00502C53" w:rsidRPr="00B81346" w14:paraId="35423D63" w14:textId="77777777" w:rsidTr="00D54DE2">
        <w:trPr>
          <w:trHeight w:val="117"/>
          <w:jc w:val="center"/>
        </w:trPr>
        <w:tc>
          <w:tcPr>
            <w:tcW w:w="0" w:type="auto"/>
            <w:vAlign w:val="center"/>
          </w:tcPr>
          <w:p w14:paraId="7859B83B" w14:textId="77777777" w:rsidR="00502C53" w:rsidRPr="00B81346" w:rsidRDefault="00502C53" w:rsidP="00502C53">
            <w:pPr>
              <w:pStyle w:val="ListParagraph"/>
              <w:numPr>
                <w:ilvl w:val="1"/>
                <w:numId w:val="29"/>
              </w:numPr>
              <w:rPr>
                <w:rFonts w:ascii="Arial" w:hAnsi="Arial" w:cs="Arial"/>
                <w:szCs w:val="22"/>
              </w:rPr>
            </w:pPr>
          </w:p>
        </w:tc>
        <w:tc>
          <w:tcPr>
            <w:tcW w:w="4564" w:type="dxa"/>
            <w:vAlign w:val="center"/>
          </w:tcPr>
          <w:p w14:paraId="24FDA9F1" w14:textId="405C96B6" w:rsidR="00502C53" w:rsidRPr="00B81346" w:rsidRDefault="00502C53" w:rsidP="00502C53">
            <w:pPr>
              <w:rPr>
                <w:rFonts w:cs="Arial"/>
                <w:szCs w:val="22"/>
              </w:rPr>
            </w:pPr>
            <w:r w:rsidRPr="00B81346">
              <w:rPr>
                <w:rFonts w:cs="Arial"/>
                <w:szCs w:val="22"/>
              </w:rPr>
              <w:t>Priešgaisrinis sandarinimas</w:t>
            </w:r>
          </w:p>
        </w:tc>
        <w:tc>
          <w:tcPr>
            <w:tcW w:w="1341" w:type="dxa"/>
            <w:vAlign w:val="center"/>
          </w:tcPr>
          <w:p w14:paraId="326D5BCB" w14:textId="29C47C96" w:rsidR="00502C53" w:rsidRPr="00B81346" w:rsidRDefault="00502C53" w:rsidP="00502C53">
            <w:pPr>
              <w:pStyle w:val="Bendras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TS </w:t>
            </w:r>
            <w:r w:rsidRPr="00B81346">
              <w:rPr>
                <w:szCs w:val="22"/>
              </w:rPr>
              <w:t>3.</w:t>
            </w:r>
            <w:r>
              <w:rPr>
                <w:szCs w:val="22"/>
              </w:rPr>
              <w:t>7</w:t>
            </w:r>
          </w:p>
        </w:tc>
        <w:tc>
          <w:tcPr>
            <w:tcW w:w="913" w:type="dxa"/>
            <w:vAlign w:val="center"/>
          </w:tcPr>
          <w:p w14:paraId="28673B09" w14:textId="3B0E8F6C" w:rsidR="00502C53" w:rsidRPr="00B81346" w:rsidRDefault="00502C53" w:rsidP="00502C53">
            <w:pPr>
              <w:pStyle w:val="Bendras"/>
              <w:jc w:val="center"/>
              <w:rPr>
                <w:szCs w:val="22"/>
              </w:rPr>
            </w:pPr>
            <w:r w:rsidRPr="00B81346">
              <w:rPr>
                <w:szCs w:val="22"/>
              </w:rPr>
              <w:t>Kompl.</w:t>
            </w:r>
          </w:p>
        </w:tc>
        <w:tc>
          <w:tcPr>
            <w:tcW w:w="865" w:type="dxa"/>
            <w:vAlign w:val="center"/>
          </w:tcPr>
          <w:p w14:paraId="1B509C44" w14:textId="38A0EAC4" w:rsidR="00502C53" w:rsidRPr="00B81346" w:rsidRDefault="00502C53" w:rsidP="00502C53">
            <w:pPr>
              <w:pStyle w:val="Bendras"/>
              <w:jc w:val="center"/>
              <w:rPr>
                <w:szCs w:val="22"/>
              </w:rPr>
            </w:pPr>
            <w:r w:rsidRPr="00B81346">
              <w:rPr>
                <w:szCs w:val="22"/>
              </w:rPr>
              <w:t>1</w:t>
            </w:r>
          </w:p>
        </w:tc>
        <w:tc>
          <w:tcPr>
            <w:tcW w:w="1525" w:type="dxa"/>
            <w:vAlign w:val="center"/>
          </w:tcPr>
          <w:p w14:paraId="7E87A7ED" w14:textId="77777777" w:rsidR="00502C53" w:rsidRPr="00B81346" w:rsidRDefault="00502C53" w:rsidP="00502C53">
            <w:pPr>
              <w:jc w:val="center"/>
              <w:rPr>
                <w:rFonts w:cs="Arial"/>
                <w:szCs w:val="22"/>
              </w:rPr>
            </w:pPr>
          </w:p>
        </w:tc>
      </w:tr>
      <w:tr w:rsidR="00502C53" w:rsidRPr="00B81346" w14:paraId="3FC01911" w14:textId="77777777" w:rsidTr="00D54DE2">
        <w:trPr>
          <w:trHeight w:val="117"/>
          <w:jc w:val="center"/>
        </w:trPr>
        <w:tc>
          <w:tcPr>
            <w:tcW w:w="0" w:type="auto"/>
            <w:vAlign w:val="center"/>
          </w:tcPr>
          <w:p w14:paraId="064C8E9A" w14:textId="77777777" w:rsidR="00502C53" w:rsidRPr="00B81346" w:rsidRDefault="00502C53" w:rsidP="00502C53">
            <w:pPr>
              <w:pStyle w:val="ListParagraph"/>
              <w:numPr>
                <w:ilvl w:val="1"/>
                <w:numId w:val="29"/>
              </w:numPr>
              <w:rPr>
                <w:rFonts w:ascii="Arial" w:hAnsi="Arial" w:cs="Arial"/>
                <w:szCs w:val="22"/>
              </w:rPr>
            </w:pPr>
          </w:p>
        </w:tc>
        <w:tc>
          <w:tcPr>
            <w:tcW w:w="4564" w:type="dxa"/>
            <w:vAlign w:val="center"/>
          </w:tcPr>
          <w:p w14:paraId="420762F7" w14:textId="648459BC" w:rsidR="00502C53" w:rsidRPr="00B81346" w:rsidRDefault="00502C53" w:rsidP="00502C53">
            <w:pPr>
              <w:rPr>
                <w:rFonts w:cs="Arial"/>
                <w:szCs w:val="22"/>
              </w:rPr>
            </w:pPr>
            <w:r w:rsidRPr="00B81346">
              <w:rPr>
                <w:rFonts w:cs="Arial"/>
                <w:szCs w:val="22"/>
              </w:rPr>
              <w:t>Sistemos praplovimas ir išbandymas</w:t>
            </w:r>
          </w:p>
        </w:tc>
        <w:tc>
          <w:tcPr>
            <w:tcW w:w="1341" w:type="dxa"/>
            <w:vAlign w:val="center"/>
          </w:tcPr>
          <w:p w14:paraId="306C8056" w14:textId="7E4347F0" w:rsidR="00502C53" w:rsidRPr="00B81346" w:rsidRDefault="00502C53" w:rsidP="00502C53">
            <w:pPr>
              <w:pStyle w:val="Bendras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TS </w:t>
            </w:r>
            <w:r w:rsidRPr="00B81346">
              <w:rPr>
                <w:szCs w:val="22"/>
              </w:rPr>
              <w:t>3.</w:t>
            </w:r>
            <w:r>
              <w:rPr>
                <w:szCs w:val="22"/>
              </w:rPr>
              <w:t>9</w:t>
            </w:r>
          </w:p>
        </w:tc>
        <w:tc>
          <w:tcPr>
            <w:tcW w:w="913" w:type="dxa"/>
            <w:vAlign w:val="center"/>
          </w:tcPr>
          <w:p w14:paraId="4D843E94" w14:textId="05563BBA" w:rsidR="00502C53" w:rsidRPr="00B81346" w:rsidRDefault="00502C53" w:rsidP="00502C53">
            <w:pPr>
              <w:pStyle w:val="Bendras"/>
              <w:jc w:val="center"/>
              <w:rPr>
                <w:szCs w:val="22"/>
              </w:rPr>
            </w:pPr>
            <w:r w:rsidRPr="00B81346">
              <w:rPr>
                <w:szCs w:val="22"/>
              </w:rPr>
              <w:t>Kompl.</w:t>
            </w:r>
          </w:p>
        </w:tc>
        <w:tc>
          <w:tcPr>
            <w:tcW w:w="865" w:type="dxa"/>
            <w:vAlign w:val="center"/>
          </w:tcPr>
          <w:p w14:paraId="65619DB6" w14:textId="583E008C" w:rsidR="00502C53" w:rsidRPr="00B81346" w:rsidRDefault="00502C53" w:rsidP="00502C53">
            <w:pPr>
              <w:pStyle w:val="Bendras"/>
              <w:jc w:val="center"/>
              <w:rPr>
                <w:szCs w:val="22"/>
              </w:rPr>
            </w:pPr>
            <w:r w:rsidRPr="00B81346">
              <w:rPr>
                <w:szCs w:val="22"/>
              </w:rPr>
              <w:t>1</w:t>
            </w:r>
          </w:p>
        </w:tc>
        <w:tc>
          <w:tcPr>
            <w:tcW w:w="1525" w:type="dxa"/>
            <w:vAlign w:val="center"/>
          </w:tcPr>
          <w:p w14:paraId="6CEC492C" w14:textId="77777777" w:rsidR="00502C53" w:rsidRPr="00B81346" w:rsidRDefault="00502C53" w:rsidP="00502C53">
            <w:pPr>
              <w:jc w:val="center"/>
              <w:rPr>
                <w:rFonts w:cs="Arial"/>
                <w:szCs w:val="22"/>
              </w:rPr>
            </w:pPr>
          </w:p>
        </w:tc>
      </w:tr>
      <w:tr w:rsidR="00502C53" w:rsidRPr="00B81346" w14:paraId="54AA6EF5" w14:textId="77777777" w:rsidTr="00694B3B">
        <w:trPr>
          <w:trHeight w:val="567"/>
          <w:jc w:val="center"/>
        </w:trPr>
        <w:tc>
          <w:tcPr>
            <w:tcW w:w="0" w:type="auto"/>
            <w:vAlign w:val="center"/>
          </w:tcPr>
          <w:p w14:paraId="00910223" w14:textId="77777777" w:rsidR="00502C53" w:rsidRPr="00B81346" w:rsidRDefault="00502C53" w:rsidP="00502C53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0" w:type="auto"/>
            <w:gridSpan w:val="5"/>
            <w:vAlign w:val="center"/>
          </w:tcPr>
          <w:p w14:paraId="60205D5C" w14:textId="4833D420" w:rsidR="00502C53" w:rsidRPr="00B81346" w:rsidRDefault="00502C53" w:rsidP="00502C53">
            <w:pPr>
              <w:ind w:left="170"/>
              <w:jc w:val="center"/>
              <w:rPr>
                <w:rFonts w:cs="Arial"/>
                <w:b/>
                <w:szCs w:val="22"/>
              </w:rPr>
            </w:pPr>
            <w:r w:rsidRPr="00B81346">
              <w:rPr>
                <w:rFonts w:cs="Arial"/>
                <w:b/>
                <w:szCs w:val="22"/>
              </w:rPr>
              <w:t xml:space="preserve">Kondensato nuotekų sistema </w:t>
            </w:r>
          </w:p>
        </w:tc>
      </w:tr>
      <w:tr w:rsidR="00502C53" w:rsidRPr="00B81346" w14:paraId="598542F3" w14:textId="77777777" w:rsidTr="00D54DE2">
        <w:trPr>
          <w:trHeight w:val="117"/>
          <w:jc w:val="center"/>
        </w:trPr>
        <w:tc>
          <w:tcPr>
            <w:tcW w:w="0" w:type="auto"/>
            <w:vAlign w:val="center"/>
          </w:tcPr>
          <w:p w14:paraId="6344CF5D" w14:textId="77777777" w:rsidR="00502C53" w:rsidRPr="00B81346" w:rsidRDefault="00502C53" w:rsidP="00502C53">
            <w:pPr>
              <w:pStyle w:val="ListParagraph"/>
              <w:numPr>
                <w:ilvl w:val="1"/>
                <w:numId w:val="29"/>
              </w:numPr>
              <w:rPr>
                <w:rFonts w:ascii="Arial" w:hAnsi="Arial" w:cs="Arial"/>
                <w:szCs w:val="22"/>
              </w:rPr>
            </w:pPr>
          </w:p>
        </w:tc>
        <w:tc>
          <w:tcPr>
            <w:tcW w:w="4564" w:type="dxa"/>
            <w:vAlign w:val="center"/>
          </w:tcPr>
          <w:p w14:paraId="61D41340" w14:textId="7CEF091A" w:rsidR="00502C53" w:rsidRPr="00B81346" w:rsidRDefault="00502C53" w:rsidP="00502C53">
            <w:pPr>
              <w:rPr>
                <w:rFonts w:cs="Arial"/>
                <w:szCs w:val="22"/>
              </w:rPr>
            </w:pPr>
            <w:r w:rsidRPr="00B81346">
              <w:rPr>
                <w:rFonts w:cs="Arial"/>
                <w:szCs w:val="22"/>
              </w:rPr>
              <w:t>Klijuojamas kondensato vamzdis DN32</w:t>
            </w:r>
          </w:p>
        </w:tc>
        <w:tc>
          <w:tcPr>
            <w:tcW w:w="1341" w:type="dxa"/>
            <w:vAlign w:val="center"/>
          </w:tcPr>
          <w:p w14:paraId="1FF370BE" w14:textId="709E06AD" w:rsidR="00502C53" w:rsidRPr="00B81346" w:rsidRDefault="00502C53" w:rsidP="00502C53">
            <w:pPr>
              <w:pStyle w:val="Bendras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TS </w:t>
            </w:r>
            <w:r w:rsidRPr="00B81346">
              <w:rPr>
                <w:szCs w:val="22"/>
              </w:rPr>
              <w:t>3.2.</w:t>
            </w:r>
            <w:r>
              <w:rPr>
                <w:szCs w:val="22"/>
              </w:rPr>
              <w:t>4</w:t>
            </w:r>
          </w:p>
        </w:tc>
        <w:tc>
          <w:tcPr>
            <w:tcW w:w="913" w:type="dxa"/>
            <w:vAlign w:val="center"/>
          </w:tcPr>
          <w:p w14:paraId="5938F17A" w14:textId="3B438C7F" w:rsidR="00502C53" w:rsidRPr="00B81346" w:rsidRDefault="00502C53" w:rsidP="00502C53">
            <w:pPr>
              <w:pStyle w:val="Bendras"/>
              <w:jc w:val="center"/>
              <w:rPr>
                <w:szCs w:val="22"/>
              </w:rPr>
            </w:pPr>
            <w:r w:rsidRPr="00B81346">
              <w:rPr>
                <w:szCs w:val="22"/>
              </w:rPr>
              <w:t>m.</w:t>
            </w:r>
          </w:p>
        </w:tc>
        <w:tc>
          <w:tcPr>
            <w:tcW w:w="865" w:type="dxa"/>
            <w:vAlign w:val="center"/>
          </w:tcPr>
          <w:p w14:paraId="7894C7F5" w14:textId="1A7C5966" w:rsidR="00502C53" w:rsidRPr="00B81346" w:rsidRDefault="00502C53" w:rsidP="00502C53">
            <w:pPr>
              <w:pStyle w:val="Bendras"/>
              <w:jc w:val="center"/>
              <w:rPr>
                <w:szCs w:val="22"/>
              </w:rPr>
            </w:pPr>
            <w:r>
              <w:rPr>
                <w:szCs w:val="22"/>
              </w:rPr>
              <w:t>115,0</w:t>
            </w:r>
          </w:p>
        </w:tc>
        <w:tc>
          <w:tcPr>
            <w:tcW w:w="1525" w:type="dxa"/>
            <w:vAlign w:val="center"/>
          </w:tcPr>
          <w:p w14:paraId="7EC7FEC2" w14:textId="77777777" w:rsidR="00502C53" w:rsidRPr="00B81346" w:rsidRDefault="00502C53" w:rsidP="00502C53">
            <w:pPr>
              <w:jc w:val="center"/>
              <w:rPr>
                <w:rFonts w:cs="Arial"/>
                <w:szCs w:val="22"/>
              </w:rPr>
            </w:pPr>
          </w:p>
        </w:tc>
      </w:tr>
      <w:tr w:rsidR="00502C53" w:rsidRPr="00B81346" w14:paraId="207D087A" w14:textId="77777777" w:rsidTr="00D54DE2">
        <w:trPr>
          <w:trHeight w:val="117"/>
          <w:jc w:val="center"/>
        </w:trPr>
        <w:tc>
          <w:tcPr>
            <w:tcW w:w="0" w:type="auto"/>
            <w:vAlign w:val="center"/>
          </w:tcPr>
          <w:p w14:paraId="0BAF5D09" w14:textId="77777777" w:rsidR="00502C53" w:rsidRPr="00B81346" w:rsidRDefault="00502C53" w:rsidP="00502C53">
            <w:pPr>
              <w:pStyle w:val="ListParagraph"/>
              <w:numPr>
                <w:ilvl w:val="1"/>
                <w:numId w:val="29"/>
              </w:numPr>
              <w:rPr>
                <w:rFonts w:ascii="Arial" w:hAnsi="Arial" w:cs="Arial"/>
                <w:szCs w:val="22"/>
              </w:rPr>
            </w:pPr>
          </w:p>
        </w:tc>
        <w:tc>
          <w:tcPr>
            <w:tcW w:w="4564" w:type="dxa"/>
            <w:vAlign w:val="center"/>
          </w:tcPr>
          <w:p w14:paraId="4406A7F7" w14:textId="77777777" w:rsidR="00502C53" w:rsidRPr="00E402F9" w:rsidRDefault="00502C53" w:rsidP="00502C53">
            <w:pPr>
              <w:rPr>
                <w:rFonts w:cs="Arial"/>
                <w:szCs w:val="22"/>
              </w:rPr>
            </w:pPr>
            <w:r w:rsidRPr="00E402F9">
              <w:rPr>
                <w:rFonts w:cs="Arial"/>
                <w:szCs w:val="22"/>
              </w:rPr>
              <w:t>Sifonas d32 kondensato prijungimui prie</w:t>
            </w:r>
          </w:p>
          <w:p w14:paraId="4E66989B" w14:textId="77777777" w:rsidR="00502C53" w:rsidRPr="00E402F9" w:rsidRDefault="00502C53" w:rsidP="00502C53">
            <w:pPr>
              <w:rPr>
                <w:rFonts w:cs="Arial"/>
                <w:szCs w:val="22"/>
              </w:rPr>
            </w:pPr>
            <w:r w:rsidRPr="00E402F9">
              <w:rPr>
                <w:rFonts w:cs="Arial"/>
                <w:szCs w:val="22"/>
              </w:rPr>
              <w:t>buitinių nuotekų tinklų su hidrauliniu ir</w:t>
            </w:r>
          </w:p>
          <w:p w14:paraId="6190EB8C" w14:textId="50F93F09" w:rsidR="00502C53" w:rsidRPr="00B81346" w:rsidRDefault="00502C53" w:rsidP="00502C53">
            <w:pPr>
              <w:rPr>
                <w:rFonts w:cs="Arial"/>
                <w:szCs w:val="22"/>
              </w:rPr>
            </w:pPr>
            <w:r w:rsidRPr="00E402F9">
              <w:rPr>
                <w:rFonts w:cs="Arial"/>
                <w:szCs w:val="22"/>
              </w:rPr>
              <w:t>mechaniniu uždoriu</w:t>
            </w:r>
          </w:p>
        </w:tc>
        <w:tc>
          <w:tcPr>
            <w:tcW w:w="1341" w:type="dxa"/>
            <w:vAlign w:val="center"/>
          </w:tcPr>
          <w:p w14:paraId="0FA94C6E" w14:textId="5DED3884" w:rsidR="00502C53" w:rsidRPr="00B81346" w:rsidRDefault="00502C53" w:rsidP="00502C53">
            <w:pPr>
              <w:pStyle w:val="Bendras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TS </w:t>
            </w:r>
            <w:r w:rsidRPr="00B81346">
              <w:rPr>
                <w:szCs w:val="22"/>
              </w:rPr>
              <w:t>3.4</w:t>
            </w:r>
          </w:p>
        </w:tc>
        <w:tc>
          <w:tcPr>
            <w:tcW w:w="913" w:type="dxa"/>
            <w:vAlign w:val="center"/>
          </w:tcPr>
          <w:p w14:paraId="6CE5C105" w14:textId="20DECB01" w:rsidR="00502C53" w:rsidRPr="00B81346" w:rsidRDefault="00502C53" w:rsidP="00502C53">
            <w:pPr>
              <w:pStyle w:val="Bendras"/>
              <w:jc w:val="center"/>
              <w:rPr>
                <w:szCs w:val="22"/>
              </w:rPr>
            </w:pPr>
            <w:r w:rsidRPr="00B81346">
              <w:rPr>
                <w:szCs w:val="22"/>
              </w:rPr>
              <w:t xml:space="preserve">Vnt. </w:t>
            </w:r>
          </w:p>
        </w:tc>
        <w:tc>
          <w:tcPr>
            <w:tcW w:w="865" w:type="dxa"/>
            <w:vAlign w:val="center"/>
          </w:tcPr>
          <w:p w14:paraId="452ACB56" w14:textId="78B094DB" w:rsidR="00502C53" w:rsidRPr="00B81346" w:rsidRDefault="00502C53" w:rsidP="00502C53">
            <w:pPr>
              <w:pStyle w:val="Bendras"/>
              <w:jc w:val="center"/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  <w:tc>
          <w:tcPr>
            <w:tcW w:w="1525" w:type="dxa"/>
            <w:vAlign w:val="center"/>
          </w:tcPr>
          <w:p w14:paraId="15C77916" w14:textId="77777777" w:rsidR="00502C53" w:rsidRPr="00B81346" w:rsidRDefault="00502C53" w:rsidP="00502C53">
            <w:pPr>
              <w:jc w:val="center"/>
              <w:rPr>
                <w:rFonts w:cs="Arial"/>
                <w:szCs w:val="22"/>
              </w:rPr>
            </w:pPr>
          </w:p>
        </w:tc>
      </w:tr>
      <w:tr w:rsidR="00502C53" w:rsidRPr="00B81346" w14:paraId="0DF6A6D5" w14:textId="77777777" w:rsidTr="00D54DE2">
        <w:trPr>
          <w:trHeight w:val="117"/>
          <w:jc w:val="center"/>
        </w:trPr>
        <w:tc>
          <w:tcPr>
            <w:tcW w:w="0" w:type="auto"/>
            <w:vAlign w:val="center"/>
          </w:tcPr>
          <w:p w14:paraId="2712F10A" w14:textId="77777777" w:rsidR="00502C53" w:rsidRPr="00B81346" w:rsidRDefault="00502C53" w:rsidP="00502C53">
            <w:pPr>
              <w:pStyle w:val="ListParagraph"/>
              <w:numPr>
                <w:ilvl w:val="1"/>
                <w:numId w:val="29"/>
              </w:numPr>
              <w:rPr>
                <w:rFonts w:ascii="Arial" w:hAnsi="Arial" w:cs="Arial"/>
                <w:szCs w:val="22"/>
              </w:rPr>
            </w:pPr>
          </w:p>
        </w:tc>
        <w:tc>
          <w:tcPr>
            <w:tcW w:w="4564" w:type="dxa"/>
            <w:vAlign w:val="center"/>
          </w:tcPr>
          <w:p w14:paraId="1CB5D76A" w14:textId="28E19B8D" w:rsidR="00502C53" w:rsidRPr="00B81346" w:rsidRDefault="00502C53" w:rsidP="00502C53">
            <w:pPr>
              <w:rPr>
                <w:rFonts w:cs="Arial"/>
                <w:szCs w:val="22"/>
              </w:rPr>
            </w:pPr>
            <w:r w:rsidRPr="00B81346">
              <w:rPr>
                <w:rFonts w:cs="Arial"/>
                <w:szCs w:val="22"/>
              </w:rPr>
              <w:t>Sistemos montavimo darbai</w:t>
            </w:r>
          </w:p>
        </w:tc>
        <w:tc>
          <w:tcPr>
            <w:tcW w:w="1341" w:type="dxa"/>
            <w:vAlign w:val="center"/>
          </w:tcPr>
          <w:p w14:paraId="0715BBA1" w14:textId="70F1C091" w:rsidR="00502C53" w:rsidRPr="00B81346" w:rsidRDefault="00502C53" w:rsidP="00502C53">
            <w:pPr>
              <w:pStyle w:val="Bendras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TS </w:t>
            </w:r>
            <w:r w:rsidRPr="00B81346">
              <w:rPr>
                <w:szCs w:val="22"/>
              </w:rPr>
              <w:t>3.</w:t>
            </w:r>
            <w:r>
              <w:rPr>
                <w:szCs w:val="22"/>
              </w:rPr>
              <w:t>8</w:t>
            </w:r>
          </w:p>
        </w:tc>
        <w:tc>
          <w:tcPr>
            <w:tcW w:w="913" w:type="dxa"/>
            <w:vAlign w:val="center"/>
          </w:tcPr>
          <w:p w14:paraId="67CBB2DA" w14:textId="7219468A" w:rsidR="00502C53" w:rsidRPr="00B81346" w:rsidRDefault="00502C53" w:rsidP="00502C53">
            <w:pPr>
              <w:pStyle w:val="Bendras"/>
              <w:jc w:val="center"/>
              <w:rPr>
                <w:szCs w:val="22"/>
              </w:rPr>
            </w:pPr>
            <w:r w:rsidRPr="00B81346">
              <w:rPr>
                <w:szCs w:val="22"/>
              </w:rPr>
              <w:t>Kompl.</w:t>
            </w:r>
          </w:p>
        </w:tc>
        <w:tc>
          <w:tcPr>
            <w:tcW w:w="865" w:type="dxa"/>
            <w:vAlign w:val="center"/>
          </w:tcPr>
          <w:p w14:paraId="0C994B36" w14:textId="4EB3FF90" w:rsidR="00502C53" w:rsidRPr="00B81346" w:rsidRDefault="00502C53" w:rsidP="00502C53">
            <w:pPr>
              <w:pStyle w:val="Bendras"/>
              <w:jc w:val="center"/>
              <w:rPr>
                <w:szCs w:val="22"/>
              </w:rPr>
            </w:pPr>
            <w:r w:rsidRPr="00B81346">
              <w:rPr>
                <w:szCs w:val="22"/>
              </w:rPr>
              <w:t>1</w:t>
            </w:r>
          </w:p>
        </w:tc>
        <w:tc>
          <w:tcPr>
            <w:tcW w:w="1525" w:type="dxa"/>
            <w:vAlign w:val="center"/>
          </w:tcPr>
          <w:p w14:paraId="6FE70D50" w14:textId="77777777" w:rsidR="00502C53" w:rsidRPr="00B81346" w:rsidRDefault="00502C53" w:rsidP="00502C53">
            <w:pPr>
              <w:jc w:val="center"/>
              <w:rPr>
                <w:rFonts w:cs="Arial"/>
                <w:szCs w:val="22"/>
              </w:rPr>
            </w:pPr>
          </w:p>
        </w:tc>
      </w:tr>
      <w:tr w:rsidR="00502C53" w:rsidRPr="00B81346" w14:paraId="139B98B0" w14:textId="77777777" w:rsidTr="00D54DE2">
        <w:trPr>
          <w:trHeight w:val="117"/>
          <w:jc w:val="center"/>
        </w:trPr>
        <w:tc>
          <w:tcPr>
            <w:tcW w:w="0" w:type="auto"/>
            <w:vAlign w:val="center"/>
          </w:tcPr>
          <w:p w14:paraId="5BDE718B" w14:textId="77777777" w:rsidR="00502C53" w:rsidRPr="00B81346" w:rsidRDefault="00502C53" w:rsidP="00502C53">
            <w:pPr>
              <w:pStyle w:val="ListParagraph"/>
              <w:numPr>
                <w:ilvl w:val="1"/>
                <w:numId w:val="29"/>
              </w:numPr>
              <w:rPr>
                <w:rFonts w:ascii="Arial" w:hAnsi="Arial" w:cs="Arial"/>
                <w:szCs w:val="22"/>
              </w:rPr>
            </w:pPr>
          </w:p>
        </w:tc>
        <w:tc>
          <w:tcPr>
            <w:tcW w:w="4564" w:type="dxa"/>
            <w:vAlign w:val="center"/>
          </w:tcPr>
          <w:p w14:paraId="7FB6C1DA" w14:textId="405081C0" w:rsidR="00502C53" w:rsidRPr="00B81346" w:rsidRDefault="00502C53" w:rsidP="00502C53">
            <w:pPr>
              <w:rPr>
                <w:rFonts w:cs="Arial"/>
                <w:szCs w:val="22"/>
              </w:rPr>
            </w:pPr>
            <w:r w:rsidRPr="00B81346">
              <w:rPr>
                <w:rFonts w:cs="Arial"/>
                <w:szCs w:val="22"/>
              </w:rPr>
              <w:t>Priešgaisrinis sandarinimas</w:t>
            </w:r>
          </w:p>
        </w:tc>
        <w:tc>
          <w:tcPr>
            <w:tcW w:w="1341" w:type="dxa"/>
            <w:vAlign w:val="center"/>
          </w:tcPr>
          <w:p w14:paraId="2137B8AA" w14:textId="31DE781D" w:rsidR="00502C53" w:rsidRPr="00B81346" w:rsidRDefault="00502C53" w:rsidP="00502C53">
            <w:pPr>
              <w:pStyle w:val="Bendras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TS </w:t>
            </w:r>
            <w:r w:rsidRPr="00B81346">
              <w:rPr>
                <w:szCs w:val="22"/>
              </w:rPr>
              <w:t>3.</w:t>
            </w:r>
            <w:r>
              <w:rPr>
                <w:szCs w:val="22"/>
              </w:rPr>
              <w:t>7</w:t>
            </w:r>
          </w:p>
        </w:tc>
        <w:tc>
          <w:tcPr>
            <w:tcW w:w="913" w:type="dxa"/>
            <w:vAlign w:val="center"/>
          </w:tcPr>
          <w:p w14:paraId="71B41DF5" w14:textId="6B8E70AC" w:rsidR="00502C53" w:rsidRPr="00B81346" w:rsidRDefault="00502C53" w:rsidP="00502C53">
            <w:pPr>
              <w:pStyle w:val="Bendras"/>
              <w:jc w:val="center"/>
              <w:rPr>
                <w:szCs w:val="22"/>
              </w:rPr>
            </w:pPr>
            <w:r w:rsidRPr="00B81346">
              <w:rPr>
                <w:szCs w:val="22"/>
              </w:rPr>
              <w:t>Kompl.</w:t>
            </w:r>
          </w:p>
        </w:tc>
        <w:tc>
          <w:tcPr>
            <w:tcW w:w="865" w:type="dxa"/>
            <w:vAlign w:val="center"/>
          </w:tcPr>
          <w:p w14:paraId="25EE35CB" w14:textId="52857317" w:rsidR="00502C53" w:rsidRPr="00B81346" w:rsidRDefault="00502C53" w:rsidP="00502C53">
            <w:pPr>
              <w:pStyle w:val="Bendras"/>
              <w:jc w:val="center"/>
              <w:rPr>
                <w:szCs w:val="22"/>
              </w:rPr>
            </w:pPr>
            <w:r w:rsidRPr="00B81346">
              <w:rPr>
                <w:szCs w:val="22"/>
              </w:rPr>
              <w:t>1</w:t>
            </w:r>
          </w:p>
        </w:tc>
        <w:tc>
          <w:tcPr>
            <w:tcW w:w="1525" w:type="dxa"/>
            <w:vAlign w:val="center"/>
          </w:tcPr>
          <w:p w14:paraId="3E9274E7" w14:textId="77777777" w:rsidR="00502C53" w:rsidRPr="00B81346" w:rsidRDefault="00502C53" w:rsidP="00502C53">
            <w:pPr>
              <w:jc w:val="center"/>
              <w:rPr>
                <w:rFonts w:cs="Arial"/>
                <w:szCs w:val="22"/>
              </w:rPr>
            </w:pPr>
          </w:p>
        </w:tc>
      </w:tr>
      <w:tr w:rsidR="00502C53" w:rsidRPr="00B81346" w14:paraId="2E461E44" w14:textId="77777777" w:rsidTr="00D54DE2">
        <w:trPr>
          <w:trHeight w:val="117"/>
          <w:jc w:val="center"/>
        </w:trPr>
        <w:tc>
          <w:tcPr>
            <w:tcW w:w="0" w:type="auto"/>
            <w:vAlign w:val="center"/>
          </w:tcPr>
          <w:p w14:paraId="41F3DDE4" w14:textId="77777777" w:rsidR="00502C53" w:rsidRPr="00B81346" w:rsidRDefault="00502C53" w:rsidP="00502C53">
            <w:pPr>
              <w:pStyle w:val="ListParagraph"/>
              <w:numPr>
                <w:ilvl w:val="1"/>
                <w:numId w:val="29"/>
              </w:numPr>
              <w:rPr>
                <w:rFonts w:ascii="Arial" w:hAnsi="Arial" w:cs="Arial"/>
                <w:szCs w:val="22"/>
              </w:rPr>
            </w:pPr>
          </w:p>
        </w:tc>
        <w:tc>
          <w:tcPr>
            <w:tcW w:w="4564" w:type="dxa"/>
            <w:vAlign w:val="center"/>
          </w:tcPr>
          <w:p w14:paraId="4394571C" w14:textId="4734A7DC" w:rsidR="00502C53" w:rsidRPr="00B81346" w:rsidRDefault="00502C53" w:rsidP="00502C53">
            <w:pPr>
              <w:rPr>
                <w:rFonts w:cs="Arial"/>
                <w:szCs w:val="22"/>
              </w:rPr>
            </w:pPr>
            <w:r w:rsidRPr="00B81346">
              <w:rPr>
                <w:rFonts w:cs="Arial"/>
                <w:szCs w:val="22"/>
              </w:rPr>
              <w:t>Sistemos praplovimas ir išbandymas</w:t>
            </w:r>
          </w:p>
        </w:tc>
        <w:tc>
          <w:tcPr>
            <w:tcW w:w="1341" w:type="dxa"/>
            <w:vAlign w:val="center"/>
          </w:tcPr>
          <w:p w14:paraId="2CDE9A80" w14:textId="107642DE" w:rsidR="00502C53" w:rsidRPr="00B81346" w:rsidRDefault="00502C53" w:rsidP="00502C53">
            <w:pPr>
              <w:pStyle w:val="Bendras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TS </w:t>
            </w:r>
            <w:r w:rsidRPr="00B81346">
              <w:rPr>
                <w:szCs w:val="22"/>
              </w:rPr>
              <w:t>3.</w:t>
            </w:r>
            <w:r>
              <w:rPr>
                <w:szCs w:val="22"/>
              </w:rPr>
              <w:t>9</w:t>
            </w:r>
          </w:p>
        </w:tc>
        <w:tc>
          <w:tcPr>
            <w:tcW w:w="913" w:type="dxa"/>
            <w:vAlign w:val="center"/>
          </w:tcPr>
          <w:p w14:paraId="72D9E55B" w14:textId="59E20E26" w:rsidR="00502C53" w:rsidRPr="00B81346" w:rsidRDefault="00502C53" w:rsidP="00502C53">
            <w:pPr>
              <w:pStyle w:val="Bendras"/>
              <w:jc w:val="center"/>
              <w:rPr>
                <w:szCs w:val="22"/>
              </w:rPr>
            </w:pPr>
            <w:r w:rsidRPr="00B81346">
              <w:rPr>
                <w:szCs w:val="22"/>
              </w:rPr>
              <w:t>Kompl.</w:t>
            </w:r>
          </w:p>
        </w:tc>
        <w:tc>
          <w:tcPr>
            <w:tcW w:w="865" w:type="dxa"/>
            <w:vAlign w:val="center"/>
          </w:tcPr>
          <w:p w14:paraId="2C40D17D" w14:textId="5045AE3B" w:rsidR="00502C53" w:rsidRPr="00B81346" w:rsidRDefault="00502C53" w:rsidP="00502C53">
            <w:pPr>
              <w:pStyle w:val="Bendras"/>
              <w:jc w:val="center"/>
              <w:rPr>
                <w:szCs w:val="22"/>
              </w:rPr>
            </w:pPr>
            <w:r w:rsidRPr="00B81346">
              <w:rPr>
                <w:szCs w:val="22"/>
              </w:rPr>
              <w:t>1</w:t>
            </w:r>
          </w:p>
        </w:tc>
        <w:tc>
          <w:tcPr>
            <w:tcW w:w="1525" w:type="dxa"/>
            <w:vAlign w:val="center"/>
          </w:tcPr>
          <w:p w14:paraId="4DB184F2" w14:textId="77777777" w:rsidR="00502C53" w:rsidRPr="00B81346" w:rsidRDefault="00502C53" w:rsidP="00502C53">
            <w:pPr>
              <w:jc w:val="center"/>
              <w:rPr>
                <w:rFonts w:cs="Arial"/>
                <w:szCs w:val="22"/>
              </w:rPr>
            </w:pPr>
          </w:p>
        </w:tc>
      </w:tr>
      <w:tr w:rsidR="00502C53" w:rsidRPr="00B81346" w14:paraId="1B358EE8" w14:textId="77777777" w:rsidTr="00694B3B">
        <w:trPr>
          <w:trHeight w:val="567"/>
          <w:jc w:val="center"/>
        </w:trPr>
        <w:tc>
          <w:tcPr>
            <w:tcW w:w="0" w:type="auto"/>
            <w:vAlign w:val="center"/>
          </w:tcPr>
          <w:p w14:paraId="5C983FE9" w14:textId="77777777" w:rsidR="00502C53" w:rsidRPr="00B81346" w:rsidRDefault="00502C53" w:rsidP="00502C53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szCs w:val="22"/>
              </w:rPr>
            </w:pPr>
          </w:p>
        </w:tc>
        <w:tc>
          <w:tcPr>
            <w:tcW w:w="0" w:type="auto"/>
            <w:gridSpan w:val="5"/>
            <w:vAlign w:val="center"/>
          </w:tcPr>
          <w:p w14:paraId="7971BB90" w14:textId="0FDBB78E" w:rsidR="00502C53" w:rsidRPr="00B81346" w:rsidRDefault="00502C53" w:rsidP="00502C53">
            <w:pPr>
              <w:ind w:left="-11"/>
              <w:jc w:val="center"/>
              <w:rPr>
                <w:rFonts w:cs="Arial"/>
                <w:b/>
                <w:bCs/>
                <w:szCs w:val="22"/>
              </w:rPr>
            </w:pPr>
            <w:r w:rsidRPr="00B81346">
              <w:rPr>
                <w:rFonts w:cs="Arial"/>
                <w:b/>
                <w:bCs/>
                <w:szCs w:val="22"/>
              </w:rPr>
              <w:t>Sanitariniai prietaisai</w:t>
            </w:r>
          </w:p>
        </w:tc>
      </w:tr>
      <w:tr w:rsidR="00502C53" w:rsidRPr="00B81346" w14:paraId="545AD484" w14:textId="77777777" w:rsidTr="00D54DE2">
        <w:trPr>
          <w:trHeight w:val="117"/>
          <w:jc w:val="center"/>
        </w:trPr>
        <w:tc>
          <w:tcPr>
            <w:tcW w:w="0" w:type="auto"/>
            <w:vAlign w:val="center"/>
          </w:tcPr>
          <w:p w14:paraId="70855813" w14:textId="77777777" w:rsidR="00502C53" w:rsidRPr="00B81346" w:rsidRDefault="00502C53" w:rsidP="00502C53">
            <w:pPr>
              <w:pStyle w:val="ListParagraph"/>
              <w:numPr>
                <w:ilvl w:val="1"/>
                <w:numId w:val="29"/>
              </w:numPr>
              <w:rPr>
                <w:rFonts w:ascii="Arial" w:hAnsi="Arial" w:cs="Arial"/>
                <w:szCs w:val="22"/>
              </w:rPr>
            </w:pPr>
          </w:p>
        </w:tc>
        <w:tc>
          <w:tcPr>
            <w:tcW w:w="4564" w:type="dxa"/>
            <w:vAlign w:val="center"/>
          </w:tcPr>
          <w:p w14:paraId="4690B77B" w14:textId="2BB8929F" w:rsidR="00502C53" w:rsidRPr="00B81346" w:rsidRDefault="00502C53" w:rsidP="00502C53">
            <w:pPr>
              <w:rPr>
                <w:rFonts w:cs="Arial"/>
                <w:szCs w:val="22"/>
              </w:rPr>
            </w:pPr>
            <w:r w:rsidRPr="00B81346">
              <w:rPr>
                <w:rFonts w:cs="Arial"/>
                <w:szCs w:val="22"/>
              </w:rPr>
              <w:t>Unitazas su nuleidimo bakeliu, tvirtinimo elementais ir visomis reikalingomis jungtimis</w:t>
            </w:r>
          </w:p>
        </w:tc>
        <w:tc>
          <w:tcPr>
            <w:tcW w:w="1341" w:type="dxa"/>
            <w:vAlign w:val="center"/>
          </w:tcPr>
          <w:p w14:paraId="38DBB6C9" w14:textId="123B092F" w:rsidR="00502C53" w:rsidRPr="00B81346" w:rsidRDefault="00502C53" w:rsidP="00502C53">
            <w:pPr>
              <w:pStyle w:val="Bendras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TS </w:t>
            </w:r>
            <w:r w:rsidRPr="00B81346">
              <w:rPr>
                <w:szCs w:val="22"/>
              </w:rPr>
              <w:t>2.</w:t>
            </w:r>
            <w:r>
              <w:rPr>
                <w:szCs w:val="22"/>
              </w:rPr>
              <w:t>6</w:t>
            </w:r>
          </w:p>
        </w:tc>
        <w:tc>
          <w:tcPr>
            <w:tcW w:w="913" w:type="dxa"/>
            <w:vAlign w:val="center"/>
          </w:tcPr>
          <w:p w14:paraId="60001356" w14:textId="024B2245" w:rsidR="00502C53" w:rsidRPr="00B81346" w:rsidRDefault="00502C53" w:rsidP="00502C53">
            <w:pPr>
              <w:pStyle w:val="Bendras"/>
              <w:jc w:val="center"/>
              <w:rPr>
                <w:szCs w:val="22"/>
              </w:rPr>
            </w:pPr>
            <w:r w:rsidRPr="00B81346">
              <w:rPr>
                <w:szCs w:val="22"/>
              </w:rPr>
              <w:t>Kompl.</w:t>
            </w:r>
          </w:p>
        </w:tc>
        <w:tc>
          <w:tcPr>
            <w:tcW w:w="865" w:type="dxa"/>
            <w:vAlign w:val="center"/>
          </w:tcPr>
          <w:p w14:paraId="7DF2ADAB" w14:textId="1A0ACA64" w:rsidR="00502C53" w:rsidRPr="00B81346" w:rsidRDefault="00502C53" w:rsidP="00502C53">
            <w:pPr>
              <w:pStyle w:val="Bendras"/>
              <w:jc w:val="center"/>
              <w:rPr>
                <w:szCs w:val="22"/>
              </w:rPr>
            </w:pPr>
            <w:r>
              <w:rPr>
                <w:szCs w:val="22"/>
              </w:rPr>
              <w:t>4</w:t>
            </w:r>
          </w:p>
        </w:tc>
        <w:tc>
          <w:tcPr>
            <w:tcW w:w="1525" w:type="dxa"/>
            <w:vMerge w:val="restart"/>
            <w:vAlign w:val="center"/>
          </w:tcPr>
          <w:p w14:paraId="6755C33C" w14:textId="77777777" w:rsidR="00502C53" w:rsidRPr="00B81346" w:rsidRDefault="00502C53" w:rsidP="00502C53">
            <w:pPr>
              <w:jc w:val="center"/>
              <w:rPr>
                <w:rFonts w:cs="Arial"/>
                <w:szCs w:val="22"/>
              </w:rPr>
            </w:pPr>
            <w:r w:rsidRPr="00B81346">
              <w:rPr>
                <w:rFonts w:cs="Arial"/>
                <w:szCs w:val="22"/>
              </w:rPr>
              <w:t>Derinami interjero projekto metu</w:t>
            </w:r>
          </w:p>
          <w:p w14:paraId="61FD7ABF" w14:textId="77777777" w:rsidR="00502C53" w:rsidRPr="00B81346" w:rsidRDefault="00502C53" w:rsidP="00502C53">
            <w:pPr>
              <w:jc w:val="center"/>
              <w:rPr>
                <w:rFonts w:cs="Arial"/>
                <w:szCs w:val="22"/>
              </w:rPr>
            </w:pPr>
          </w:p>
        </w:tc>
      </w:tr>
      <w:tr w:rsidR="00502C53" w:rsidRPr="00B81346" w14:paraId="6EDCC0DB" w14:textId="77777777" w:rsidTr="00157294">
        <w:trPr>
          <w:trHeight w:val="117"/>
          <w:jc w:val="center"/>
        </w:trPr>
        <w:tc>
          <w:tcPr>
            <w:tcW w:w="0" w:type="auto"/>
            <w:vAlign w:val="center"/>
          </w:tcPr>
          <w:p w14:paraId="22B3AD9F" w14:textId="77777777" w:rsidR="00502C53" w:rsidRPr="00B81346" w:rsidRDefault="00502C53" w:rsidP="00502C53">
            <w:pPr>
              <w:pStyle w:val="ListParagraph"/>
              <w:numPr>
                <w:ilvl w:val="1"/>
                <w:numId w:val="29"/>
              </w:numPr>
              <w:rPr>
                <w:rFonts w:ascii="Arial" w:hAnsi="Arial" w:cs="Arial"/>
                <w:szCs w:val="22"/>
              </w:rPr>
            </w:pPr>
          </w:p>
        </w:tc>
        <w:tc>
          <w:tcPr>
            <w:tcW w:w="4564" w:type="dxa"/>
            <w:vAlign w:val="center"/>
          </w:tcPr>
          <w:p w14:paraId="62187EF5" w14:textId="0F4B36C8" w:rsidR="00502C53" w:rsidRPr="00B81346" w:rsidRDefault="00502C53" w:rsidP="00502C53">
            <w:pPr>
              <w:rPr>
                <w:rFonts w:cs="Arial"/>
                <w:szCs w:val="22"/>
              </w:rPr>
            </w:pPr>
            <w:r w:rsidRPr="00B81346">
              <w:rPr>
                <w:rFonts w:cs="Arial"/>
                <w:szCs w:val="22"/>
              </w:rPr>
              <w:t>Praustuvas su maišytuvu, tvirtinimo elementais ir visomis reikalingomis jungtimis</w:t>
            </w:r>
          </w:p>
        </w:tc>
        <w:tc>
          <w:tcPr>
            <w:tcW w:w="1341" w:type="dxa"/>
            <w:vAlign w:val="center"/>
          </w:tcPr>
          <w:p w14:paraId="60CB60CF" w14:textId="4D15CA1E" w:rsidR="00502C53" w:rsidRPr="00B81346" w:rsidRDefault="00502C53" w:rsidP="00502C53">
            <w:pPr>
              <w:pStyle w:val="Bendras"/>
              <w:jc w:val="center"/>
              <w:rPr>
                <w:szCs w:val="22"/>
              </w:rPr>
            </w:pPr>
            <w:r w:rsidRPr="008C7831">
              <w:rPr>
                <w:szCs w:val="22"/>
              </w:rPr>
              <w:t>TS 2.6</w:t>
            </w:r>
          </w:p>
        </w:tc>
        <w:tc>
          <w:tcPr>
            <w:tcW w:w="913" w:type="dxa"/>
            <w:vAlign w:val="center"/>
          </w:tcPr>
          <w:p w14:paraId="754DBCF0" w14:textId="1B5630B7" w:rsidR="00502C53" w:rsidRPr="00B81346" w:rsidRDefault="00502C53" w:rsidP="00502C53">
            <w:pPr>
              <w:pStyle w:val="Bendras"/>
              <w:jc w:val="center"/>
              <w:rPr>
                <w:szCs w:val="22"/>
              </w:rPr>
            </w:pPr>
            <w:r w:rsidRPr="00B81346">
              <w:rPr>
                <w:szCs w:val="22"/>
              </w:rPr>
              <w:t>Kompl.</w:t>
            </w:r>
          </w:p>
        </w:tc>
        <w:tc>
          <w:tcPr>
            <w:tcW w:w="865" w:type="dxa"/>
            <w:vAlign w:val="center"/>
          </w:tcPr>
          <w:p w14:paraId="425637ED" w14:textId="4F62AB8E" w:rsidR="00502C53" w:rsidRPr="00B81346" w:rsidRDefault="00502C53" w:rsidP="00502C53">
            <w:pPr>
              <w:pStyle w:val="Bendras"/>
              <w:jc w:val="center"/>
              <w:rPr>
                <w:szCs w:val="22"/>
              </w:rPr>
            </w:pPr>
            <w:r>
              <w:rPr>
                <w:szCs w:val="22"/>
              </w:rPr>
              <w:t>4</w:t>
            </w:r>
          </w:p>
        </w:tc>
        <w:tc>
          <w:tcPr>
            <w:tcW w:w="1525" w:type="dxa"/>
            <w:vMerge/>
            <w:vAlign w:val="center"/>
          </w:tcPr>
          <w:p w14:paraId="00AC58F1" w14:textId="77777777" w:rsidR="00502C53" w:rsidRPr="00B81346" w:rsidRDefault="00502C53" w:rsidP="00502C53">
            <w:pPr>
              <w:jc w:val="center"/>
              <w:rPr>
                <w:rFonts w:cs="Arial"/>
                <w:szCs w:val="22"/>
              </w:rPr>
            </w:pPr>
          </w:p>
        </w:tc>
      </w:tr>
      <w:tr w:rsidR="00502C53" w:rsidRPr="00B81346" w14:paraId="02A539F0" w14:textId="77777777" w:rsidTr="00157294">
        <w:trPr>
          <w:trHeight w:val="117"/>
          <w:jc w:val="center"/>
        </w:trPr>
        <w:tc>
          <w:tcPr>
            <w:tcW w:w="0" w:type="auto"/>
            <w:vAlign w:val="center"/>
          </w:tcPr>
          <w:p w14:paraId="1D5EB586" w14:textId="77777777" w:rsidR="00502C53" w:rsidRPr="00B81346" w:rsidRDefault="00502C53" w:rsidP="00502C53">
            <w:pPr>
              <w:pStyle w:val="ListParagraph"/>
              <w:numPr>
                <w:ilvl w:val="1"/>
                <w:numId w:val="29"/>
              </w:numPr>
              <w:rPr>
                <w:rFonts w:ascii="Arial" w:hAnsi="Arial" w:cs="Arial"/>
                <w:szCs w:val="22"/>
              </w:rPr>
            </w:pPr>
          </w:p>
        </w:tc>
        <w:tc>
          <w:tcPr>
            <w:tcW w:w="4564" w:type="dxa"/>
            <w:vAlign w:val="center"/>
          </w:tcPr>
          <w:p w14:paraId="55669E0F" w14:textId="5E3339D3" w:rsidR="00502C53" w:rsidRPr="00B81346" w:rsidRDefault="00502C53" w:rsidP="00502C53">
            <w:pPr>
              <w:rPr>
                <w:rFonts w:cs="Arial"/>
                <w:szCs w:val="22"/>
              </w:rPr>
            </w:pPr>
            <w:r w:rsidRPr="00B81346">
              <w:rPr>
                <w:rFonts w:cs="Arial"/>
                <w:szCs w:val="22"/>
              </w:rPr>
              <w:t>Unitazas su nuleidimo bakeliu</w:t>
            </w:r>
            <w:r>
              <w:rPr>
                <w:rFonts w:cs="Arial"/>
                <w:szCs w:val="22"/>
              </w:rPr>
              <w:t xml:space="preserve"> skirtas žmonėms su negalia</w:t>
            </w:r>
            <w:r w:rsidRPr="00B81346">
              <w:rPr>
                <w:rFonts w:cs="Arial"/>
                <w:szCs w:val="22"/>
              </w:rPr>
              <w:t>, tvirtinimo elementais ir visomis reikalingomis jungtimis</w:t>
            </w:r>
          </w:p>
        </w:tc>
        <w:tc>
          <w:tcPr>
            <w:tcW w:w="1341" w:type="dxa"/>
            <w:vAlign w:val="center"/>
          </w:tcPr>
          <w:p w14:paraId="5CCA911F" w14:textId="568A0D68" w:rsidR="00502C53" w:rsidRPr="00B81346" w:rsidRDefault="00502C53" w:rsidP="00502C53">
            <w:pPr>
              <w:pStyle w:val="Bendras"/>
              <w:jc w:val="center"/>
              <w:rPr>
                <w:szCs w:val="22"/>
              </w:rPr>
            </w:pPr>
            <w:r w:rsidRPr="008C7831">
              <w:rPr>
                <w:szCs w:val="22"/>
              </w:rPr>
              <w:t>TS 2.6</w:t>
            </w:r>
          </w:p>
        </w:tc>
        <w:tc>
          <w:tcPr>
            <w:tcW w:w="913" w:type="dxa"/>
            <w:vAlign w:val="center"/>
          </w:tcPr>
          <w:p w14:paraId="622E2CC6" w14:textId="3C22D6B6" w:rsidR="00502C53" w:rsidRPr="00B81346" w:rsidRDefault="00502C53" w:rsidP="00502C53">
            <w:pPr>
              <w:pStyle w:val="Bendras"/>
              <w:jc w:val="center"/>
              <w:rPr>
                <w:szCs w:val="22"/>
              </w:rPr>
            </w:pPr>
            <w:r w:rsidRPr="00B81346">
              <w:rPr>
                <w:szCs w:val="22"/>
              </w:rPr>
              <w:t>Kompl.</w:t>
            </w:r>
          </w:p>
        </w:tc>
        <w:tc>
          <w:tcPr>
            <w:tcW w:w="865" w:type="dxa"/>
            <w:vAlign w:val="center"/>
          </w:tcPr>
          <w:p w14:paraId="207891F5" w14:textId="4C8D1FD3" w:rsidR="00502C53" w:rsidRPr="00B81346" w:rsidRDefault="00502C53" w:rsidP="00502C53">
            <w:pPr>
              <w:pStyle w:val="Bendras"/>
              <w:jc w:val="center"/>
              <w:rPr>
                <w:szCs w:val="22"/>
              </w:rPr>
            </w:pPr>
            <w:r>
              <w:rPr>
                <w:szCs w:val="22"/>
              </w:rPr>
              <w:t>2</w:t>
            </w:r>
          </w:p>
        </w:tc>
        <w:tc>
          <w:tcPr>
            <w:tcW w:w="1525" w:type="dxa"/>
            <w:vMerge/>
            <w:vAlign w:val="center"/>
          </w:tcPr>
          <w:p w14:paraId="4C84184E" w14:textId="77777777" w:rsidR="00502C53" w:rsidRPr="00B81346" w:rsidRDefault="00502C53" w:rsidP="00502C53">
            <w:pPr>
              <w:jc w:val="center"/>
              <w:rPr>
                <w:rFonts w:cs="Arial"/>
                <w:szCs w:val="22"/>
              </w:rPr>
            </w:pPr>
          </w:p>
        </w:tc>
      </w:tr>
      <w:tr w:rsidR="00502C53" w:rsidRPr="00B81346" w14:paraId="7A4059F6" w14:textId="77777777" w:rsidTr="00157294">
        <w:trPr>
          <w:trHeight w:val="117"/>
          <w:jc w:val="center"/>
        </w:trPr>
        <w:tc>
          <w:tcPr>
            <w:tcW w:w="0" w:type="auto"/>
            <w:vAlign w:val="center"/>
          </w:tcPr>
          <w:p w14:paraId="6D734627" w14:textId="77777777" w:rsidR="00502C53" w:rsidRPr="00B81346" w:rsidRDefault="00502C53" w:rsidP="00502C53">
            <w:pPr>
              <w:pStyle w:val="ListParagraph"/>
              <w:numPr>
                <w:ilvl w:val="1"/>
                <w:numId w:val="29"/>
              </w:numPr>
              <w:rPr>
                <w:rFonts w:ascii="Arial" w:hAnsi="Arial" w:cs="Arial"/>
                <w:szCs w:val="22"/>
              </w:rPr>
            </w:pPr>
          </w:p>
        </w:tc>
        <w:tc>
          <w:tcPr>
            <w:tcW w:w="4564" w:type="dxa"/>
            <w:vAlign w:val="center"/>
          </w:tcPr>
          <w:p w14:paraId="7A5746F7" w14:textId="7A48147F" w:rsidR="00502C53" w:rsidRPr="00B81346" w:rsidRDefault="00502C53" w:rsidP="00502C53">
            <w:pPr>
              <w:rPr>
                <w:rFonts w:cs="Arial"/>
                <w:szCs w:val="22"/>
              </w:rPr>
            </w:pPr>
            <w:r w:rsidRPr="00B81346">
              <w:rPr>
                <w:rFonts w:cs="Arial"/>
                <w:szCs w:val="22"/>
              </w:rPr>
              <w:t>Praustuvas su maišytuvu</w:t>
            </w:r>
            <w:r>
              <w:rPr>
                <w:rFonts w:cs="Arial"/>
                <w:szCs w:val="22"/>
              </w:rPr>
              <w:t xml:space="preserve"> skirtas žmonėms su negalia</w:t>
            </w:r>
            <w:r w:rsidRPr="00B81346">
              <w:rPr>
                <w:rFonts w:cs="Arial"/>
                <w:szCs w:val="22"/>
              </w:rPr>
              <w:t>, tvirtinimo elementais ir visomis reikalingomis jungtimis</w:t>
            </w:r>
          </w:p>
        </w:tc>
        <w:tc>
          <w:tcPr>
            <w:tcW w:w="1341" w:type="dxa"/>
            <w:vAlign w:val="center"/>
          </w:tcPr>
          <w:p w14:paraId="014A7B3A" w14:textId="41402748" w:rsidR="00502C53" w:rsidRPr="00B81346" w:rsidRDefault="00502C53" w:rsidP="00502C53">
            <w:pPr>
              <w:pStyle w:val="Bendras"/>
              <w:jc w:val="center"/>
              <w:rPr>
                <w:szCs w:val="22"/>
              </w:rPr>
            </w:pPr>
            <w:r w:rsidRPr="008C7831">
              <w:rPr>
                <w:szCs w:val="22"/>
              </w:rPr>
              <w:t>TS 2.6</w:t>
            </w:r>
          </w:p>
        </w:tc>
        <w:tc>
          <w:tcPr>
            <w:tcW w:w="913" w:type="dxa"/>
            <w:vAlign w:val="center"/>
          </w:tcPr>
          <w:p w14:paraId="21661F89" w14:textId="5CFFE857" w:rsidR="00502C53" w:rsidRPr="00B81346" w:rsidRDefault="00502C53" w:rsidP="00502C53">
            <w:pPr>
              <w:pStyle w:val="Bendras"/>
              <w:jc w:val="center"/>
              <w:rPr>
                <w:szCs w:val="22"/>
              </w:rPr>
            </w:pPr>
            <w:r w:rsidRPr="00B81346">
              <w:rPr>
                <w:szCs w:val="22"/>
              </w:rPr>
              <w:t>Kompl.</w:t>
            </w:r>
          </w:p>
        </w:tc>
        <w:tc>
          <w:tcPr>
            <w:tcW w:w="865" w:type="dxa"/>
            <w:vAlign w:val="center"/>
          </w:tcPr>
          <w:p w14:paraId="65D49ED7" w14:textId="01123394" w:rsidR="00502C53" w:rsidRPr="00B81346" w:rsidRDefault="00502C53" w:rsidP="00502C53">
            <w:pPr>
              <w:pStyle w:val="Bendras"/>
              <w:jc w:val="center"/>
              <w:rPr>
                <w:szCs w:val="22"/>
              </w:rPr>
            </w:pPr>
            <w:r>
              <w:rPr>
                <w:szCs w:val="22"/>
              </w:rPr>
              <w:t>2</w:t>
            </w:r>
          </w:p>
        </w:tc>
        <w:tc>
          <w:tcPr>
            <w:tcW w:w="1525" w:type="dxa"/>
            <w:vMerge/>
            <w:vAlign w:val="center"/>
          </w:tcPr>
          <w:p w14:paraId="28DE7BCE" w14:textId="77777777" w:rsidR="00502C53" w:rsidRPr="00B81346" w:rsidRDefault="00502C53" w:rsidP="00502C53">
            <w:pPr>
              <w:jc w:val="center"/>
              <w:rPr>
                <w:rFonts w:cs="Arial"/>
                <w:szCs w:val="22"/>
              </w:rPr>
            </w:pPr>
          </w:p>
        </w:tc>
      </w:tr>
      <w:tr w:rsidR="00502C53" w:rsidRPr="00B81346" w14:paraId="7B4825E3" w14:textId="77777777" w:rsidTr="00157294">
        <w:trPr>
          <w:trHeight w:val="117"/>
          <w:jc w:val="center"/>
        </w:trPr>
        <w:tc>
          <w:tcPr>
            <w:tcW w:w="0" w:type="auto"/>
            <w:vAlign w:val="center"/>
          </w:tcPr>
          <w:p w14:paraId="501E1FD6" w14:textId="77777777" w:rsidR="00502C53" w:rsidRPr="00B81346" w:rsidRDefault="00502C53" w:rsidP="00502C53">
            <w:pPr>
              <w:pStyle w:val="ListParagraph"/>
              <w:numPr>
                <w:ilvl w:val="1"/>
                <w:numId w:val="29"/>
              </w:numPr>
              <w:rPr>
                <w:rFonts w:ascii="Arial" w:hAnsi="Arial" w:cs="Arial"/>
                <w:szCs w:val="22"/>
              </w:rPr>
            </w:pPr>
          </w:p>
        </w:tc>
        <w:tc>
          <w:tcPr>
            <w:tcW w:w="4564" w:type="dxa"/>
            <w:vAlign w:val="center"/>
          </w:tcPr>
          <w:p w14:paraId="132CA81E" w14:textId="77777777" w:rsidR="00502C53" w:rsidRPr="00694B3B" w:rsidRDefault="00502C53" w:rsidP="00502C53">
            <w:pPr>
              <w:rPr>
                <w:rFonts w:cs="Arial"/>
                <w:szCs w:val="22"/>
              </w:rPr>
            </w:pPr>
            <w:r w:rsidRPr="00694B3B">
              <w:rPr>
                <w:rFonts w:cs="Arial"/>
                <w:szCs w:val="22"/>
              </w:rPr>
              <w:t>Apiplovimo maišytuvas termostatinis</w:t>
            </w:r>
          </w:p>
          <w:p w14:paraId="2EB83327" w14:textId="333A3295" w:rsidR="00502C53" w:rsidRPr="00B81346" w:rsidRDefault="00502C53" w:rsidP="00502C53">
            <w:pPr>
              <w:rPr>
                <w:rFonts w:cs="Arial"/>
                <w:szCs w:val="22"/>
              </w:rPr>
            </w:pPr>
            <w:r w:rsidRPr="00694B3B">
              <w:rPr>
                <w:rFonts w:cs="Arial"/>
                <w:szCs w:val="22"/>
              </w:rPr>
              <w:t>neįgaliesiems</w:t>
            </w:r>
          </w:p>
        </w:tc>
        <w:tc>
          <w:tcPr>
            <w:tcW w:w="1341" w:type="dxa"/>
            <w:vAlign w:val="center"/>
          </w:tcPr>
          <w:p w14:paraId="6B8F33E9" w14:textId="27DCAA86" w:rsidR="00502C53" w:rsidRPr="00B81346" w:rsidRDefault="00502C53" w:rsidP="00502C53">
            <w:pPr>
              <w:pStyle w:val="Bendras"/>
              <w:jc w:val="center"/>
              <w:rPr>
                <w:szCs w:val="22"/>
              </w:rPr>
            </w:pPr>
            <w:r w:rsidRPr="008C7831">
              <w:rPr>
                <w:szCs w:val="22"/>
              </w:rPr>
              <w:t>TS 2.6</w:t>
            </w:r>
          </w:p>
        </w:tc>
        <w:tc>
          <w:tcPr>
            <w:tcW w:w="913" w:type="dxa"/>
            <w:vAlign w:val="center"/>
          </w:tcPr>
          <w:p w14:paraId="6FC75C31" w14:textId="4D409BB1" w:rsidR="00502C53" w:rsidRPr="00B81346" w:rsidRDefault="00502C53" w:rsidP="00502C53">
            <w:pPr>
              <w:pStyle w:val="Bendras"/>
              <w:jc w:val="center"/>
              <w:rPr>
                <w:szCs w:val="22"/>
              </w:rPr>
            </w:pPr>
            <w:r w:rsidRPr="00B81346">
              <w:rPr>
                <w:szCs w:val="22"/>
              </w:rPr>
              <w:t>Kompl.</w:t>
            </w:r>
          </w:p>
        </w:tc>
        <w:tc>
          <w:tcPr>
            <w:tcW w:w="865" w:type="dxa"/>
            <w:vAlign w:val="center"/>
          </w:tcPr>
          <w:p w14:paraId="4E28A907" w14:textId="75FF5C61" w:rsidR="00502C53" w:rsidRPr="00B81346" w:rsidRDefault="00502C53" w:rsidP="00502C53">
            <w:pPr>
              <w:pStyle w:val="Bendras"/>
              <w:jc w:val="center"/>
              <w:rPr>
                <w:szCs w:val="22"/>
              </w:rPr>
            </w:pPr>
            <w:r>
              <w:rPr>
                <w:szCs w:val="22"/>
              </w:rPr>
              <w:t>2</w:t>
            </w:r>
          </w:p>
        </w:tc>
        <w:tc>
          <w:tcPr>
            <w:tcW w:w="1525" w:type="dxa"/>
            <w:vMerge/>
            <w:vAlign w:val="center"/>
          </w:tcPr>
          <w:p w14:paraId="08E95AAC" w14:textId="77777777" w:rsidR="00502C53" w:rsidRPr="00B81346" w:rsidRDefault="00502C53" w:rsidP="00502C53">
            <w:pPr>
              <w:jc w:val="center"/>
              <w:rPr>
                <w:rFonts w:cs="Arial"/>
                <w:szCs w:val="22"/>
              </w:rPr>
            </w:pPr>
          </w:p>
        </w:tc>
      </w:tr>
    </w:tbl>
    <w:p w14:paraId="13ED2CF5" w14:textId="08685D49" w:rsidR="00493CDF" w:rsidRDefault="00493CDF" w:rsidP="009578D6">
      <w:pPr>
        <w:rPr>
          <w:rFonts w:cs="Arial"/>
          <w:b/>
          <w:caps/>
          <w:szCs w:val="22"/>
        </w:rPr>
      </w:pPr>
    </w:p>
    <w:p w14:paraId="265D8EB3" w14:textId="07153374" w:rsidR="00A0004E" w:rsidRPr="00B81346" w:rsidRDefault="00A0004E" w:rsidP="009578D6">
      <w:pPr>
        <w:rPr>
          <w:rFonts w:cs="Arial"/>
          <w:b/>
          <w:caps/>
          <w:szCs w:val="22"/>
        </w:rPr>
      </w:pPr>
      <w:r w:rsidRPr="00B81346">
        <w:rPr>
          <w:rFonts w:cs="Arial"/>
          <w:b/>
          <w:caps/>
          <w:szCs w:val="22"/>
        </w:rPr>
        <w:t>Pastabos:</w:t>
      </w:r>
    </w:p>
    <w:p w14:paraId="02D224B9" w14:textId="7C02373C" w:rsidR="00F77F7F" w:rsidRPr="00B81346" w:rsidRDefault="00F77F7F" w:rsidP="009A3DB8">
      <w:pPr>
        <w:pStyle w:val="ListParagraph"/>
        <w:numPr>
          <w:ilvl w:val="0"/>
          <w:numId w:val="27"/>
        </w:numPr>
        <w:rPr>
          <w:rFonts w:ascii="Arial" w:hAnsi="Arial" w:cs="Arial"/>
          <w:color w:val="000000"/>
          <w:szCs w:val="22"/>
        </w:rPr>
      </w:pPr>
      <w:r w:rsidRPr="00B81346">
        <w:rPr>
          <w:rFonts w:ascii="Arial" w:hAnsi="Arial" w:cs="Arial"/>
          <w:color w:val="000000"/>
          <w:szCs w:val="22"/>
        </w:rPr>
        <w:t>Nurodyti darbai turi būti įvertinti kompleksiškai, kartu su visais palydinčiais darbais.</w:t>
      </w:r>
    </w:p>
    <w:p w14:paraId="41DC10BC" w14:textId="264A1346" w:rsidR="00F77F7F" w:rsidRPr="00B81346" w:rsidRDefault="00F77F7F" w:rsidP="009A3DB8">
      <w:pPr>
        <w:pStyle w:val="ListParagraph"/>
        <w:numPr>
          <w:ilvl w:val="0"/>
          <w:numId w:val="27"/>
        </w:numPr>
        <w:rPr>
          <w:rFonts w:ascii="Arial" w:hAnsi="Arial" w:cs="Arial"/>
          <w:color w:val="000000"/>
          <w:szCs w:val="22"/>
        </w:rPr>
      </w:pPr>
      <w:r w:rsidRPr="00B81346">
        <w:rPr>
          <w:rFonts w:ascii="Arial" w:hAnsi="Arial" w:cs="Arial"/>
          <w:color w:val="000000"/>
          <w:szCs w:val="22"/>
        </w:rPr>
        <w:t>Pateikti medžiagų kiekiai ir projektiniai sprendimai atitinka pateiktą patalpų išplanavimą. Keičiantis patalpų išplanavimui ar paskirčiai projektiniai sprendimai ir medžiagų kiekiai gali keistis.</w:t>
      </w:r>
    </w:p>
    <w:p w14:paraId="2F2E8E90" w14:textId="6DC57523" w:rsidR="00F24525" w:rsidRDefault="00F77F7F" w:rsidP="009A3DB8">
      <w:pPr>
        <w:pStyle w:val="ListParagraph"/>
        <w:numPr>
          <w:ilvl w:val="0"/>
          <w:numId w:val="27"/>
        </w:numPr>
        <w:rPr>
          <w:rFonts w:ascii="Arial" w:hAnsi="Arial" w:cs="Arial"/>
          <w:color w:val="000000"/>
          <w:szCs w:val="22"/>
        </w:rPr>
      </w:pPr>
      <w:r w:rsidRPr="00B81346">
        <w:rPr>
          <w:rFonts w:ascii="Arial" w:hAnsi="Arial" w:cs="Arial"/>
          <w:color w:val="000000"/>
          <w:szCs w:val="22"/>
        </w:rPr>
        <w:t>Brėžiniai, techninės specifikacijos ir medžiagų žiniaraščiai papildo vieni kitus, netgi jei jie būtų parodyti ar paminėti vien tik viename iš jų.</w:t>
      </w:r>
    </w:p>
    <w:p w14:paraId="5A4ACE8D" w14:textId="77777777" w:rsidR="00F24525" w:rsidRPr="00F24525" w:rsidRDefault="00F24525" w:rsidP="00F24525"/>
    <w:p w14:paraId="56A2B4A2" w14:textId="77777777" w:rsidR="00F24525" w:rsidRPr="00F24525" w:rsidRDefault="00F24525" w:rsidP="00F24525"/>
    <w:p w14:paraId="4B2BA23F" w14:textId="3AF88DFC" w:rsidR="00A0004E" w:rsidRPr="00F24525" w:rsidRDefault="00F24525" w:rsidP="00F24525">
      <w:pPr>
        <w:tabs>
          <w:tab w:val="left" w:pos="8772"/>
        </w:tabs>
      </w:pPr>
      <w:r>
        <w:tab/>
      </w:r>
    </w:p>
    <w:sectPr w:rsidR="00A0004E" w:rsidRPr="00F24525" w:rsidSect="00E402F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134" w:right="849" w:bottom="1701" w:left="1418" w:header="567" w:footer="2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AABE36" w14:textId="77777777" w:rsidR="0089511F" w:rsidRDefault="0089511F">
      <w:r>
        <w:separator/>
      </w:r>
    </w:p>
  </w:endnote>
  <w:endnote w:type="continuationSeparator" w:id="0">
    <w:p w14:paraId="10087BD5" w14:textId="77777777" w:rsidR="0089511F" w:rsidRDefault="00895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LT">
    <w:altName w:val="Times New Roman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roman"/>
    <w:pitch w:val="variable"/>
  </w:font>
  <w:font w:name="CourierLT">
    <w:altName w:val="Courier New"/>
    <w:charset w:val="BA"/>
    <w:family w:val="modern"/>
    <w:pitch w:val="variable"/>
    <w:sig w:usb0="00000001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P Greek Helve">
    <w:altName w:val="Times New Roman"/>
    <w:panose1 w:val="00000000000000000000"/>
    <w:charset w:val="00"/>
    <w:family w:val="roman"/>
    <w:notTrueType/>
    <w:pitch w:val="default"/>
  </w:font>
  <w:font w:name="Franklin Gothic Medium">
    <w:panose1 w:val="020B0603020102020204"/>
    <w:charset w:val="BA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ndara">
    <w:panose1 w:val="020E0502030303020204"/>
    <w:charset w:val="BA"/>
    <w:family w:val="swiss"/>
    <w:pitch w:val="variable"/>
    <w:sig w:usb0="A00002EF" w:usb1="4000A44B" w:usb2="00000000" w:usb3="00000000" w:csb0="0000019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DaneHelveticaNeu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MT">
    <w:altName w:val="MS Gothic"/>
    <w:panose1 w:val="00000000000000000000"/>
    <w:charset w:val="00"/>
    <w:family w:val="roman"/>
    <w:notTrueType/>
    <w:pitch w:val="default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ヒラギノ角ゴ Pro W3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8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488"/>
      <w:gridCol w:w="3742"/>
      <w:gridCol w:w="850"/>
      <w:gridCol w:w="851"/>
      <w:gridCol w:w="820"/>
      <w:gridCol w:w="30"/>
    </w:tblGrid>
    <w:tr w:rsidR="007E07B1" w:rsidRPr="0020101F" w14:paraId="2A932EB2" w14:textId="77777777" w:rsidTr="007F6A63">
      <w:trPr>
        <w:trHeight w:val="128"/>
        <w:tblHeader/>
      </w:trPr>
      <w:tc>
        <w:tcPr>
          <w:tcW w:w="3488" w:type="dxa"/>
          <w:shd w:val="clear" w:color="auto" w:fill="auto"/>
        </w:tcPr>
        <w:p w14:paraId="2194A641" w14:textId="77777777" w:rsidR="007E07B1" w:rsidRPr="0020101F" w:rsidRDefault="007E07B1" w:rsidP="007208F9">
          <w:pPr>
            <w:pStyle w:val="TableHeading"/>
            <w:snapToGrid w:val="0"/>
            <w:spacing w:after="0"/>
            <w:rPr>
              <w:rFonts w:cs="Arial"/>
            </w:rPr>
          </w:pPr>
        </w:p>
      </w:tc>
      <w:tc>
        <w:tcPr>
          <w:tcW w:w="3742" w:type="dxa"/>
          <w:vMerge w:val="restart"/>
          <w:tcBorders>
            <w:top w:val="single" w:sz="4" w:space="0" w:color="000000"/>
            <w:left w:val="single" w:sz="4" w:space="0" w:color="000000"/>
          </w:tcBorders>
          <w:shd w:val="clear" w:color="auto" w:fill="auto"/>
          <w:vAlign w:val="center"/>
        </w:tcPr>
        <w:p w14:paraId="5EBADF9B" w14:textId="77EFA858" w:rsidR="007E07B1" w:rsidRPr="0020101F" w:rsidRDefault="00D46668" w:rsidP="007208F9">
          <w:pPr>
            <w:snapToGrid w:val="0"/>
            <w:jc w:val="center"/>
            <w:rPr>
              <w:rFonts w:cs="Arial"/>
            </w:rPr>
          </w:pPr>
          <w:r>
            <w:rPr>
              <w:rFonts w:cs="Arial"/>
              <w:sz w:val="18"/>
            </w:rPr>
            <w:t>PP-037-KRTP-TP-VN-</w:t>
          </w:r>
          <w:r>
            <w:rPr>
              <w:rFonts w:cs="Arial"/>
              <w:sz w:val="18"/>
              <w:szCs w:val="22"/>
            </w:rPr>
            <w:t>SŽ</w:t>
          </w:r>
        </w:p>
      </w:tc>
      <w:tc>
        <w:tcPr>
          <w:tcW w:w="850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42212EE6" w14:textId="77777777" w:rsidR="007E07B1" w:rsidRPr="0020101F" w:rsidRDefault="007E07B1" w:rsidP="007208F9">
          <w:pPr>
            <w:snapToGrid w:val="0"/>
            <w:spacing w:before="40" w:line="276" w:lineRule="auto"/>
            <w:jc w:val="center"/>
            <w:rPr>
              <w:rFonts w:cs="Arial"/>
              <w:caps/>
              <w:sz w:val="14"/>
            </w:rPr>
          </w:pPr>
          <w:r w:rsidRPr="0020101F">
            <w:rPr>
              <w:rFonts w:cs="Arial"/>
              <w:sz w:val="18"/>
              <w:szCs w:val="18"/>
            </w:rPr>
            <w:t>Lapas</w:t>
          </w:r>
        </w:p>
      </w:tc>
      <w:tc>
        <w:tcPr>
          <w:tcW w:w="851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0E11157C" w14:textId="77777777" w:rsidR="007E07B1" w:rsidRPr="0020101F" w:rsidRDefault="007E07B1" w:rsidP="007208F9">
          <w:pPr>
            <w:snapToGrid w:val="0"/>
            <w:spacing w:before="40" w:line="276" w:lineRule="auto"/>
            <w:jc w:val="center"/>
            <w:rPr>
              <w:rFonts w:cs="Arial"/>
              <w:caps/>
              <w:sz w:val="14"/>
            </w:rPr>
          </w:pPr>
          <w:r w:rsidRPr="0020101F">
            <w:rPr>
              <w:rFonts w:cs="Arial"/>
              <w:sz w:val="18"/>
              <w:szCs w:val="18"/>
            </w:rPr>
            <w:t>Viso</w:t>
          </w:r>
        </w:p>
      </w:tc>
      <w:tc>
        <w:tcPr>
          <w:tcW w:w="820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4071E70D" w14:textId="77777777" w:rsidR="007E07B1" w:rsidRPr="0020101F" w:rsidRDefault="007E07B1" w:rsidP="007208F9">
          <w:pPr>
            <w:snapToGrid w:val="0"/>
            <w:spacing w:before="40" w:line="276" w:lineRule="auto"/>
            <w:jc w:val="center"/>
            <w:rPr>
              <w:rFonts w:cs="Arial"/>
              <w:caps/>
              <w:sz w:val="14"/>
            </w:rPr>
          </w:pPr>
          <w:r w:rsidRPr="0020101F">
            <w:rPr>
              <w:rFonts w:cs="Arial"/>
              <w:sz w:val="18"/>
              <w:szCs w:val="18"/>
            </w:rPr>
            <w:t>Laida</w:t>
          </w:r>
        </w:p>
      </w:tc>
      <w:tc>
        <w:tcPr>
          <w:tcW w:w="30" w:type="dxa"/>
          <w:tcBorders>
            <w:left w:val="single" w:sz="8" w:space="0" w:color="000000"/>
          </w:tcBorders>
          <w:shd w:val="clear" w:color="auto" w:fill="auto"/>
        </w:tcPr>
        <w:p w14:paraId="6CB9AF9E" w14:textId="77777777" w:rsidR="007E07B1" w:rsidRPr="0020101F" w:rsidRDefault="007E07B1" w:rsidP="007208F9">
          <w:pPr>
            <w:snapToGrid w:val="0"/>
            <w:rPr>
              <w:rFonts w:cs="Arial"/>
            </w:rPr>
          </w:pPr>
        </w:p>
      </w:tc>
    </w:tr>
    <w:tr w:rsidR="007E07B1" w:rsidRPr="0020101F" w14:paraId="39933E28" w14:textId="77777777" w:rsidTr="007F6A63">
      <w:trPr>
        <w:trHeight w:val="113"/>
      </w:trPr>
      <w:tc>
        <w:tcPr>
          <w:tcW w:w="3488" w:type="dxa"/>
          <w:shd w:val="clear" w:color="auto" w:fill="auto"/>
        </w:tcPr>
        <w:p w14:paraId="6B732486" w14:textId="77777777" w:rsidR="007E07B1" w:rsidRPr="0020101F" w:rsidRDefault="007E07B1" w:rsidP="007208F9">
          <w:pPr>
            <w:pStyle w:val="TableContents"/>
            <w:snapToGrid w:val="0"/>
            <w:spacing w:after="0"/>
            <w:rPr>
              <w:rFonts w:cs="Arial"/>
            </w:rPr>
          </w:pPr>
        </w:p>
      </w:tc>
      <w:tc>
        <w:tcPr>
          <w:tcW w:w="3742" w:type="dxa"/>
          <w:vMerge/>
          <w:tcBorders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3B4D1BEC" w14:textId="77777777" w:rsidR="007E07B1" w:rsidRPr="0020101F" w:rsidRDefault="007E07B1" w:rsidP="007208F9">
          <w:pPr>
            <w:snapToGrid w:val="0"/>
            <w:rPr>
              <w:rFonts w:cs="Arial"/>
              <w:bCs/>
              <w:szCs w:val="22"/>
            </w:rPr>
          </w:pPr>
        </w:p>
      </w:tc>
      <w:tc>
        <w:tcPr>
          <w:tcW w:w="850" w:type="dxa"/>
          <w:tcBorders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1834EE4D" w14:textId="77777777" w:rsidR="007E07B1" w:rsidRPr="0020101F" w:rsidRDefault="007E07B1" w:rsidP="007208F9">
          <w:pPr>
            <w:snapToGrid w:val="0"/>
            <w:spacing w:line="276" w:lineRule="auto"/>
            <w:jc w:val="center"/>
            <w:rPr>
              <w:rFonts w:cs="Arial"/>
            </w:rPr>
          </w:pPr>
          <w:r w:rsidRPr="0020101F">
            <w:rPr>
              <w:rFonts w:cs="Arial"/>
            </w:rPr>
            <w:fldChar w:fldCharType="begin"/>
          </w:r>
          <w:r w:rsidRPr="0020101F">
            <w:rPr>
              <w:rFonts w:cs="Arial"/>
            </w:rPr>
            <w:instrText xml:space="preserve"> PAGE   \* MERGEFORMAT </w:instrText>
          </w:r>
          <w:r w:rsidRPr="0020101F">
            <w:rPr>
              <w:rFonts w:cs="Arial"/>
            </w:rPr>
            <w:fldChar w:fldCharType="separate"/>
          </w:r>
          <w:r w:rsidR="00DE7CED">
            <w:rPr>
              <w:rFonts w:cs="Arial"/>
              <w:noProof/>
            </w:rPr>
            <w:t>2</w:t>
          </w:r>
          <w:r w:rsidRPr="0020101F">
            <w:rPr>
              <w:rFonts w:cs="Arial"/>
              <w:noProof/>
            </w:rPr>
            <w:fldChar w:fldCharType="end"/>
          </w:r>
        </w:p>
      </w:tc>
      <w:tc>
        <w:tcPr>
          <w:tcW w:w="851" w:type="dxa"/>
          <w:tcBorders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41A6B0FA" w14:textId="77777777" w:rsidR="007E07B1" w:rsidRPr="0020101F" w:rsidRDefault="007E07B1" w:rsidP="007208F9">
          <w:pPr>
            <w:snapToGrid w:val="0"/>
            <w:spacing w:line="276" w:lineRule="auto"/>
            <w:jc w:val="center"/>
            <w:rPr>
              <w:rFonts w:cs="Arial"/>
            </w:rPr>
          </w:pPr>
          <w:r w:rsidRPr="0020101F">
            <w:rPr>
              <w:rFonts w:cs="Arial"/>
            </w:rPr>
            <w:fldChar w:fldCharType="begin"/>
          </w:r>
          <w:r w:rsidRPr="0020101F">
            <w:rPr>
              <w:rFonts w:cs="Arial"/>
            </w:rPr>
            <w:instrText xml:space="preserve"> NUMPAGES  \# "0" \* Arabic  \* MERGEFORMAT </w:instrText>
          </w:r>
          <w:r w:rsidRPr="0020101F">
            <w:rPr>
              <w:rFonts w:cs="Arial"/>
            </w:rPr>
            <w:fldChar w:fldCharType="separate"/>
          </w:r>
          <w:r w:rsidR="00DE7CED">
            <w:rPr>
              <w:rFonts w:cs="Arial"/>
              <w:noProof/>
            </w:rPr>
            <w:t>2</w:t>
          </w:r>
          <w:r w:rsidRPr="0020101F">
            <w:rPr>
              <w:rFonts w:cs="Arial"/>
            </w:rPr>
            <w:fldChar w:fldCharType="end"/>
          </w:r>
        </w:p>
      </w:tc>
      <w:tc>
        <w:tcPr>
          <w:tcW w:w="820" w:type="dxa"/>
          <w:tcBorders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32E038B8" w14:textId="5E9FFEFC" w:rsidR="007E07B1" w:rsidRPr="0020101F" w:rsidRDefault="007E07B1" w:rsidP="007208F9">
          <w:pPr>
            <w:snapToGrid w:val="0"/>
            <w:spacing w:line="276" w:lineRule="auto"/>
            <w:jc w:val="center"/>
            <w:rPr>
              <w:rFonts w:cs="Arial"/>
            </w:rPr>
          </w:pPr>
          <w:r>
            <w:rPr>
              <w:rFonts w:cs="Arial"/>
            </w:rPr>
            <w:t>0</w:t>
          </w:r>
        </w:p>
      </w:tc>
      <w:tc>
        <w:tcPr>
          <w:tcW w:w="30" w:type="dxa"/>
          <w:tcBorders>
            <w:left w:val="single" w:sz="8" w:space="0" w:color="000000"/>
          </w:tcBorders>
          <w:shd w:val="clear" w:color="auto" w:fill="auto"/>
        </w:tcPr>
        <w:p w14:paraId="5EECB2C6" w14:textId="77777777" w:rsidR="007E07B1" w:rsidRPr="0020101F" w:rsidRDefault="007E07B1" w:rsidP="007208F9">
          <w:pPr>
            <w:snapToGrid w:val="0"/>
            <w:rPr>
              <w:rFonts w:cs="Arial"/>
            </w:rPr>
          </w:pPr>
        </w:p>
      </w:tc>
    </w:tr>
  </w:tbl>
  <w:p w14:paraId="60C45168" w14:textId="77777777" w:rsidR="007E07B1" w:rsidRPr="00445B87" w:rsidRDefault="007E07B1" w:rsidP="00445B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1"/>
      <w:tblW w:w="9668" w:type="dxa"/>
      <w:tblInd w:w="-34" w:type="dxa"/>
      <w:tblLayout w:type="fixed"/>
      <w:tblLook w:val="04A0" w:firstRow="1" w:lastRow="0" w:firstColumn="1" w:lastColumn="0" w:noHBand="0" w:noVBand="1"/>
    </w:tblPr>
    <w:tblGrid>
      <w:gridCol w:w="851"/>
      <w:gridCol w:w="1163"/>
      <w:gridCol w:w="1417"/>
      <w:gridCol w:w="567"/>
      <w:gridCol w:w="1418"/>
      <w:gridCol w:w="2835"/>
      <w:gridCol w:w="709"/>
      <w:gridCol w:w="708"/>
    </w:tblGrid>
    <w:tr w:rsidR="00D46668" w:rsidRPr="00D46668" w14:paraId="129FE67F" w14:textId="77777777" w:rsidTr="00441CE3">
      <w:trPr>
        <w:trHeight w:val="274"/>
      </w:trPr>
      <w:tc>
        <w:tcPr>
          <w:tcW w:w="851" w:type="dxa"/>
          <w:tcBorders>
            <w:top w:val="single" w:sz="4" w:space="0" w:color="auto"/>
            <w:left w:val="single" w:sz="4" w:space="0" w:color="auto"/>
          </w:tcBorders>
          <w:vAlign w:val="center"/>
        </w:tcPr>
        <w:p w14:paraId="40EF8116" w14:textId="77777777" w:rsidR="00D46668" w:rsidRPr="00D46668" w:rsidRDefault="00D46668" w:rsidP="00D46668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cs="Arial"/>
              <w:sz w:val="16"/>
              <w:szCs w:val="16"/>
              <w:lang w:val="lt-LT"/>
            </w:rPr>
          </w:pPr>
          <w:r w:rsidRPr="00D46668">
            <w:rPr>
              <w:rFonts w:cs="Arial"/>
              <w:sz w:val="16"/>
              <w:szCs w:val="16"/>
              <w:lang w:val="lt-LT"/>
            </w:rPr>
            <w:t>0</w:t>
          </w:r>
        </w:p>
      </w:tc>
      <w:tc>
        <w:tcPr>
          <w:tcW w:w="1163" w:type="dxa"/>
          <w:tcBorders>
            <w:top w:val="single" w:sz="4" w:space="0" w:color="auto"/>
            <w:right w:val="single" w:sz="4" w:space="0" w:color="auto"/>
          </w:tcBorders>
          <w:vAlign w:val="center"/>
        </w:tcPr>
        <w:p w14:paraId="3F380E38" w14:textId="77777777" w:rsidR="00D46668" w:rsidRPr="00D46668" w:rsidRDefault="00D46668" w:rsidP="00D46668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cs="Arial"/>
              <w:sz w:val="16"/>
              <w:lang w:val="lt-LT"/>
            </w:rPr>
          </w:pPr>
          <w:r w:rsidRPr="00D46668">
            <w:rPr>
              <w:rFonts w:cs="Arial"/>
              <w:sz w:val="18"/>
              <w:lang w:val="lt-LT"/>
            </w:rPr>
            <w:t>2024-08</w:t>
          </w:r>
        </w:p>
      </w:tc>
      <w:tc>
        <w:tcPr>
          <w:tcW w:w="7654" w:type="dxa"/>
          <w:gridSpan w:val="6"/>
          <w:tcBorders>
            <w:top w:val="single" w:sz="4" w:space="0" w:color="auto"/>
            <w:right w:val="single" w:sz="4" w:space="0" w:color="auto"/>
          </w:tcBorders>
          <w:vAlign w:val="center"/>
        </w:tcPr>
        <w:p w14:paraId="64866364" w14:textId="77777777" w:rsidR="00D46668" w:rsidRPr="00D46668" w:rsidRDefault="00D46668" w:rsidP="00D46668">
          <w:pPr>
            <w:overflowPunct w:val="0"/>
            <w:autoSpaceDE w:val="0"/>
            <w:autoSpaceDN w:val="0"/>
            <w:adjustRightInd w:val="0"/>
            <w:textAlignment w:val="baseline"/>
            <w:rPr>
              <w:rFonts w:cs="Arial"/>
              <w:sz w:val="16"/>
              <w:lang w:val="lt-LT"/>
            </w:rPr>
          </w:pPr>
          <w:r w:rsidRPr="00D46668">
            <w:rPr>
              <w:rFonts w:cs="Arial"/>
              <w:sz w:val="16"/>
              <w:lang w:val="lt-LT"/>
            </w:rPr>
            <w:t>Statybą leidžiančiam dokumentui, konkursui</w:t>
          </w:r>
        </w:p>
      </w:tc>
    </w:tr>
    <w:tr w:rsidR="00D46668" w:rsidRPr="00D46668" w14:paraId="239376AD" w14:textId="77777777" w:rsidTr="00441CE3">
      <w:trPr>
        <w:trHeight w:val="274"/>
      </w:trPr>
      <w:tc>
        <w:tcPr>
          <w:tcW w:w="851" w:type="dxa"/>
          <w:tcBorders>
            <w:top w:val="single" w:sz="4" w:space="0" w:color="auto"/>
            <w:left w:val="single" w:sz="4" w:space="0" w:color="auto"/>
          </w:tcBorders>
          <w:vAlign w:val="center"/>
        </w:tcPr>
        <w:p w14:paraId="1B5A5095" w14:textId="77777777" w:rsidR="00D46668" w:rsidRPr="00D46668" w:rsidRDefault="00D46668" w:rsidP="00D46668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cs="Arial"/>
              <w:sz w:val="16"/>
              <w:szCs w:val="16"/>
              <w:lang w:val="lt-LT"/>
            </w:rPr>
          </w:pPr>
          <w:r w:rsidRPr="00D46668">
            <w:rPr>
              <w:rFonts w:cs="Arial"/>
              <w:sz w:val="16"/>
              <w:szCs w:val="16"/>
              <w:lang w:val="lt-LT"/>
            </w:rPr>
            <w:t>Laida</w:t>
          </w:r>
        </w:p>
      </w:tc>
      <w:tc>
        <w:tcPr>
          <w:tcW w:w="1163" w:type="dxa"/>
          <w:tcBorders>
            <w:top w:val="single" w:sz="4" w:space="0" w:color="auto"/>
            <w:right w:val="single" w:sz="4" w:space="0" w:color="auto"/>
          </w:tcBorders>
          <w:vAlign w:val="center"/>
        </w:tcPr>
        <w:p w14:paraId="72D231AD" w14:textId="77777777" w:rsidR="00D46668" w:rsidRPr="00D46668" w:rsidRDefault="00D46668" w:rsidP="00D46668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cs="Arial"/>
              <w:sz w:val="16"/>
              <w:lang w:val="lt-LT"/>
            </w:rPr>
          </w:pPr>
          <w:r w:rsidRPr="00D46668">
            <w:rPr>
              <w:rFonts w:cs="Arial"/>
              <w:sz w:val="16"/>
              <w:lang w:val="lt-LT"/>
            </w:rPr>
            <w:t>Data</w:t>
          </w:r>
        </w:p>
      </w:tc>
      <w:tc>
        <w:tcPr>
          <w:tcW w:w="7654" w:type="dxa"/>
          <w:gridSpan w:val="6"/>
          <w:tcBorders>
            <w:top w:val="single" w:sz="4" w:space="0" w:color="auto"/>
            <w:right w:val="single" w:sz="4" w:space="0" w:color="auto"/>
          </w:tcBorders>
          <w:vAlign w:val="center"/>
        </w:tcPr>
        <w:p w14:paraId="04C8B9FB" w14:textId="77777777" w:rsidR="00D46668" w:rsidRPr="00D46668" w:rsidRDefault="00D46668" w:rsidP="00D46668">
          <w:pPr>
            <w:overflowPunct w:val="0"/>
            <w:autoSpaceDE w:val="0"/>
            <w:autoSpaceDN w:val="0"/>
            <w:adjustRightInd w:val="0"/>
            <w:textAlignment w:val="baseline"/>
            <w:rPr>
              <w:rFonts w:cs="Arial"/>
              <w:sz w:val="16"/>
              <w:lang w:val="lt-LT"/>
            </w:rPr>
          </w:pPr>
          <w:r w:rsidRPr="00D46668">
            <w:rPr>
              <w:rFonts w:cs="Arial"/>
              <w:sz w:val="16"/>
              <w:lang w:val="lt-LT"/>
            </w:rPr>
            <w:t>Laidos statusas, keitimo priežastis (jei taikoma)</w:t>
          </w:r>
        </w:p>
      </w:tc>
    </w:tr>
    <w:tr w:rsidR="00D46668" w:rsidRPr="00D46668" w14:paraId="39E5D124" w14:textId="77777777" w:rsidTr="00441CE3">
      <w:trPr>
        <w:trHeight w:val="1135"/>
      </w:trPr>
      <w:tc>
        <w:tcPr>
          <w:tcW w:w="851" w:type="dxa"/>
          <w:tcBorders>
            <w:top w:val="single" w:sz="4" w:space="0" w:color="auto"/>
            <w:left w:val="single" w:sz="4" w:space="0" w:color="auto"/>
          </w:tcBorders>
          <w:vAlign w:val="center"/>
        </w:tcPr>
        <w:p w14:paraId="6B3C8FEE" w14:textId="77777777" w:rsidR="00D46668" w:rsidRPr="00D46668" w:rsidRDefault="00D46668" w:rsidP="00D46668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cs="Arial"/>
              <w:sz w:val="16"/>
              <w:szCs w:val="16"/>
              <w:lang w:val="lt-LT"/>
            </w:rPr>
          </w:pPr>
          <w:proofErr w:type="spellStart"/>
          <w:r w:rsidRPr="00D46668">
            <w:rPr>
              <w:rFonts w:cs="Arial"/>
              <w:sz w:val="16"/>
              <w:szCs w:val="16"/>
              <w:lang w:val="lt-LT"/>
            </w:rPr>
            <w:t>Kval</w:t>
          </w:r>
          <w:proofErr w:type="spellEnd"/>
          <w:r w:rsidRPr="00D46668">
            <w:rPr>
              <w:rFonts w:cs="Arial"/>
              <w:sz w:val="16"/>
              <w:szCs w:val="16"/>
              <w:lang w:val="lt-LT"/>
            </w:rPr>
            <w:t>.</w:t>
          </w:r>
        </w:p>
        <w:p w14:paraId="0D6A8970" w14:textId="77777777" w:rsidR="00D46668" w:rsidRPr="00D46668" w:rsidRDefault="00D46668" w:rsidP="00D46668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cs="Arial"/>
              <w:sz w:val="16"/>
              <w:szCs w:val="16"/>
              <w:lang w:val="lt-LT"/>
            </w:rPr>
          </w:pPr>
          <w:proofErr w:type="spellStart"/>
          <w:r w:rsidRPr="00D46668">
            <w:rPr>
              <w:rFonts w:cs="Arial"/>
              <w:sz w:val="16"/>
              <w:szCs w:val="16"/>
              <w:lang w:val="lt-LT"/>
            </w:rPr>
            <w:t>Patv</w:t>
          </w:r>
          <w:proofErr w:type="spellEnd"/>
          <w:r w:rsidRPr="00D46668">
            <w:rPr>
              <w:rFonts w:cs="Arial"/>
              <w:sz w:val="16"/>
              <w:szCs w:val="16"/>
              <w:lang w:val="lt-LT"/>
            </w:rPr>
            <w:t>.</w:t>
          </w:r>
        </w:p>
        <w:p w14:paraId="4B27376C" w14:textId="77777777" w:rsidR="00D46668" w:rsidRPr="00D46668" w:rsidRDefault="00D46668" w:rsidP="00D46668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cs="Arial"/>
              <w:sz w:val="20"/>
              <w:lang w:val="lt-LT"/>
            </w:rPr>
          </w:pPr>
          <w:proofErr w:type="spellStart"/>
          <w:r w:rsidRPr="00D46668">
            <w:rPr>
              <w:rFonts w:cs="Arial"/>
              <w:sz w:val="16"/>
              <w:szCs w:val="16"/>
              <w:lang w:val="lt-LT"/>
            </w:rPr>
            <w:t>Dok</w:t>
          </w:r>
          <w:proofErr w:type="spellEnd"/>
          <w:r w:rsidRPr="00D46668">
            <w:rPr>
              <w:rFonts w:cs="Arial"/>
              <w:sz w:val="16"/>
              <w:szCs w:val="16"/>
              <w:lang w:val="lt-LT"/>
            </w:rPr>
            <w:t>. Nr.</w:t>
          </w:r>
        </w:p>
      </w:tc>
      <w:tc>
        <w:tcPr>
          <w:tcW w:w="4565" w:type="dxa"/>
          <w:gridSpan w:val="4"/>
          <w:tcBorders>
            <w:top w:val="single" w:sz="4" w:space="0" w:color="auto"/>
            <w:right w:val="single" w:sz="4" w:space="0" w:color="auto"/>
          </w:tcBorders>
          <w:vAlign w:val="center"/>
        </w:tcPr>
        <w:p w14:paraId="3A860ABE" w14:textId="77777777" w:rsidR="00D46668" w:rsidRPr="00D46668" w:rsidRDefault="00D46668" w:rsidP="00D46668">
          <w:pPr>
            <w:overflowPunct w:val="0"/>
            <w:autoSpaceDE w:val="0"/>
            <w:autoSpaceDN w:val="0"/>
            <w:adjustRightInd w:val="0"/>
            <w:ind w:left="-27"/>
            <w:jc w:val="center"/>
            <w:textAlignment w:val="baseline"/>
            <w:rPr>
              <w:rFonts w:cs="Arial"/>
              <w:sz w:val="18"/>
              <w:lang w:val="lt-LT"/>
            </w:rPr>
          </w:pPr>
          <w:r w:rsidRPr="00D46668">
            <w:rPr>
              <w:rFonts w:cs="Arial"/>
              <w:noProof/>
              <w:sz w:val="18"/>
            </w:rPr>
            <w:drawing>
              <wp:inline distT="0" distB="0" distL="0" distR="0" wp14:anchorId="0F090606" wp14:editId="6838C196">
                <wp:extent cx="981075" cy="648110"/>
                <wp:effectExtent l="0" t="0" r="0" b="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SRP logo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05107" cy="66398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2" w:type="dxa"/>
          <w:gridSpan w:val="3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</w:tcPr>
        <w:p w14:paraId="4356F310" w14:textId="77777777" w:rsidR="00D46668" w:rsidRPr="00D46668" w:rsidRDefault="00D46668" w:rsidP="00D46668">
          <w:pPr>
            <w:overflowPunct w:val="0"/>
            <w:autoSpaceDE w:val="0"/>
            <w:autoSpaceDN w:val="0"/>
            <w:adjustRightInd w:val="0"/>
            <w:textAlignment w:val="baseline"/>
            <w:rPr>
              <w:rFonts w:cs="Arial"/>
              <w:sz w:val="16"/>
              <w:lang w:val="lt-LT"/>
            </w:rPr>
          </w:pPr>
          <w:r w:rsidRPr="00D46668">
            <w:rPr>
              <w:rFonts w:cs="Arial"/>
              <w:sz w:val="16"/>
              <w:lang w:val="lt-LT"/>
            </w:rPr>
            <w:t>STATINIO PROJEKTO PAVADINIMAS:</w:t>
          </w:r>
        </w:p>
        <w:p w14:paraId="79B7970F" w14:textId="77777777" w:rsidR="00D46668" w:rsidRPr="00D46668" w:rsidRDefault="00D46668" w:rsidP="00D46668">
          <w:pPr>
            <w:overflowPunct w:val="0"/>
            <w:autoSpaceDE w:val="0"/>
            <w:autoSpaceDN w:val="0"/>
            <w:adjustRightInd w:val="0"/>
            <w:textAlignment w:val="baseline"/>
            <w:rPr>
              <w:rFonts w:cs="Arial"/>
              <w:sz w:val="16"/>
              <w:lang w:val="lt-LT"/>
            </w:rPr>
          </w:pPr>
        </w:p>
        <w:p w14:paraId="132B0A05" w14:textId="77777777" w:rsidR="00D46668" w:rsidRPr="00D46668" w:rsidRDefault="00D46668" w:rsidP="00D46668">
          <w:pPr>
            <w:overflowPunct w:val="0"/>
            <w:autoSpaceDE w:val="0"/>
            <w:autoSpaceDN w:val="0"/>
            <w:adjustRightInd w:val="0"/>
            <w:textAlignment w:val="baseline"/>
            <w:rPr>
              <w:rFonts w:cs="Arial"/>
              <w:color w:val="000000"/>
              <w:sz w:val="10"/>
              <w:szCs w:val="12"/>
              <w:lang w:val="lt-LT"/>
            </w:rPr>
          </w:pPr>
        </w:p>
        <w:p w14:paraId="752C271F" w14:textId="77777777" w:rsidR="00D46668" w:rsidRPr="00D46668" w:rsidRDefault="00D46668" w:rsidP="00D46668">
          <w:pPr>
            <w:overflowPunct w:val="0"/>
            <w:autoSpaceDE w:val="0"/>
            <w:autoSpaceDN w:val="0"/>
            <w:adjustRightInd w:val="0"/>
            <w:textAlignment w:val="baseline"/>
            <w:rPr>
              <w:rFonts w:cs="Arial"/>
              <w:sz w:val="20"/>
              <w:u w:val="single"/>
              <w:lang w:val="lt-LT"/>
            </w:rPr>
          </w:pPr>
          <w:r w:rsidRPr="00D46668">
            <w:rPr>
              <w:rFonts w:cs="Arial"/>
              <w:color w:val="000000"/>
              <w:sz w:val="20"/>
              <w:szCs w:val="22"/>
              <w:lang w:val="lt-LT"/>
            </w:rPr>
            <w:t>Vasaros koncertų estrados ir jos teritorijos, Liepojos g. 1, Klaipėdoje, kapitalinio remonto projektas</w:t>
          </w:r>
        </w:p>
      </w:tc>
    </w:tr>
    <w:tr w:rsidR="00D46668" w:rsidRPr="00D46668" w14:paraId="0232D543" w14:textId="77777777" w:rsidTr="00441CE3">
      <w:trPr>
        <w:trHeight w:val="283"/>
      </w:trPr>
      <w:tc>
        <w:tcPr>
          <w:tcW w:w="851" w:type="dxa"/>
          <w:tcBorders>
            <w:left w:val="single" w:sz="4" w:space="0" w:color="auto"/>
            <w:bottom w:val="single" w:sz="4" w:space="0" w:color="auto"/>
          </w:tcBorders>
        </w:tcPr>
        <w:p w14:paraId="409515BD" w14:textId="77777777" w:rsidR="00D46668" w:rsidRPr="00D46668" w:rsidRDefault="00D46668" w:rsidP="00D46668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cs="Arial"/>
              <w:sz w:val="20"/>
              <w:szCs w:val="22"/>
              <w:lang w:val="lt-LT"/>
            </w:rPr>
          </w:pPr>
          <w:r w:rsidRPr="00D46668">
            <w:rPr>
              <w:rFonts w:cs="Arial"/>
              <w:sz w:val="20"/>
              <w:szCs w:val="22"/>
              <w:lang w:val="lt-LT"/>
            </w:rPr>
            <w:t>A 912</w:t>
          </w:r>
        </w:p>
      </w:tc>
      <w:tc>
        <w:tcPr>
          <w:tcW w:w="1163" w:type="dxa"/>
          <w:tcBorders>
            <w:bottom w:val="single" w:sz="4" w:space="0" w:color="auto"/>
          </w:tcBorders>
          <w:shd w:val="clear" w:color="auto" w:fill="auto"/>
        </w:tcPr>
        <w:p w14:paraId="326FCE53" w14:textId="77777777" w:rsidR="00D46668" w:rsidRPr="00D46668" w:rsidRDefault="00D46668" w:rsidP="00D46668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cs="Arial"/>
              <w:sz w:val="20"/>
              <w:szCs w:val="22"/>
              <w:lang w:val="lt-LT"/>
            </w:rPr>
          </w:pPr>
          <w:r w:rsidRPr="00D46668">
            <w:rPr>
              <w:rFonts w:cs="Arial"/>
              <w:sz w:val="20"/>
              <w:szCs w:val="22"/>
              <w:lang w:val="lt-LT"/>
            </w:rPr>
            <w:t>PV</w:t>
          </w:r>
        </w:p>
      </w:tc>
      <w:tc>
        <w:tcPr>
          <w:tcW w:w="1984" w:type="dxa"/>
          <w:gridSpan w:val="2"/>
          <w:tcBorders>
            <w:bottom w:val="single" w:sz="4" w:space="0" w:color="auto"/>
          </w:tcBorders>
        </w:tcPr>
        <w:p w14:paraId="064B17C1" w14:textId="77777777" w:rsidR="00D46668" w:rsidRPr="00D46668" w:rsidRDefault="00D46668" w:rsidP="00D46668">
          <w:pPr>
            <w:overflowPunct w:val="0"/>
            <w:autoSpaceDE w:val="0"/>
            <w:autoSpaceDN w:val="0"/>
            <w:adjustRightInd w:val="0"/>
            <w:textAlignment w:val="baseline"/>
            <w:rPr>
              <w:rFonts w:cs="Arial"/>
              <w:sz w:val="20"/>
              <w:lang w:val="lt-LT"/>
            </w:rPr>
          </w:pPr>
          <w:r w:rsidRPr="00D46668">
            <w:rPr>
              <w:rFonts w:cs="Arial"/>
              <w:sz w:val="20"/>
              <w:lang w:val="lt-LT"/>
            </w:rPr>
            <w:t>Š. Kiaunė</w:t>
          </w:r>
        </w:p>
      </w:tc>
      <w:tc>
        <w:tcPr>
          <w:tcW w:w="1418" w:type="dxa"/>
          <w:tcBorders>
            <w:bottom w:val="single" w:sz="4" w:space="0" w:color="auto"/>
          </w:tcBorders>
          <w:vAlign w:val="center"/>
        </w:tcPr>
        <w:p w14:paraId="09DAF32D" w14:textId="77777777" w:rsidR="00D46668" w:rsidRPr="00D46668" w:rsidRDefault="00D46668" w:rsidP="00D46668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cs="Arial"/>
              <w:sz w:val="18"/>
              <w:szCs w:val="18"/>
              <w:lang w:val="lt-LT"/>
            </w:rPr>
          </w:pPr>
        </w:p>
      </w:tc>
      <w:tc>
        <w:tcPr>
          <w:tcW w:w="4252" w:type="dxa"/>
          <w:gridSpan w:val="3"/>
          <w:vMerge/>
          <w:tcBorders>
            <w:left w:val="single" w:sz="4" w:space="0" w:color="auto"/>
            <w:right w:val="single" w:sz="4" w:space="0" w:color="auto"/>
          </w:tcBorders>
        </w:tcPr>
        <w:p w14:paraId="2FAFB155" w14:textId="77777777" w:rsidR="00D46668" w:rsidRPr="00D46668" w:rsidRDefault="00D46668" w:rsidP="00D46668">
          <w:pPr>
            <w:overflowPunct w:val="0"/>
            <w:autoSpaceDE w:val="0"/>
            <w:autoSpaceDN w:val="0"/>
            <w:adjustRightInd w:val="0"/>
            <w:textAlignment w:val="baseline"/>
            <w:rPr>
              <w:rFonts w:cs="Arial"/>
              <w:color w:val="000000"/>
              <w:sz w:val="20"/>
              <w:lang w:val="lt-LT"/>
            </w:rPr>
          </w:pPr>
        </w:p>
      </w:tc>
    </w:tr>
    <w:tr w:rsidR="00D46668" w:rsidRPr="00D46668" w14:paraId="685A0CCE" w14:textId="77777777" w:rsidTr="00441CE3">
      <w:trPr>
        <w:trHeight w:val="581"/>
      </w:trPr>
      <w:tc>
        <w:tcPr>
          <w:tcW w:w="85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14:paraId="732C1479" w14:textId="77777777" w:rsidR="00D46668" w:rsidRPr="00D46668" w:rsidRDefault="00D46668" w:rsidP="00D46668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cs="Arial"/>
              <w:sz w:val="16"/>
              <w:szCs w:val="16"/>
              <w:lang w:val="lt-LT"/>
            </w:rPr>
          </w:pPr>
          <w:proofErr w:type="spellStart"/>
          <w:r w:rsidRPr="00D46668">
            <w:rPr>
              <w:rFonts w:cs="Arial"/>
              <w:sz w:val="16"/>
              <w:szCs w:val="16"/>
              <w:lang w:val="lt-LT"/>
            </w:rPr>
            <w:t>Kval</w:t>
          </w:r>
          <w:proofErr w:type="spellEnd"/>
          <w:r w:rsidRPr="00D46668">
            <w:rPr>
              <w:rFonts w:cs="Arial"/>
              <w:sz w:val="16"/>
              <w:szCs w:val="16"/>
              <w:lang w:val="lt-LT"/>
            </w:rPr>
            <w:t>.</w:t>
          </w:r>
        </w:p>
        <w:p w14:paraId="7D1A5B72" w14:textId="77777777" w:rsidR="00D46668" w:rsidRPr="00D46668" w:rsidRDefault="00D46668" w:rsidP="00D46668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cs="Arial"/>
              <w:sz w:val="16"/>
              <w:szCs w:val="16"/>
              <w:lang w:val="lt-LT"/>
            </w:rPr>
          </w:pPr>
          <w:proofErr w:type="spellStart"/>
          <w:r w:rsidRPr="00D46668">
            <w:rPr>
              <w:rFonts w:cs="Arial"/>
              <w:sz w:val="16"/>
              <w:szCs w:val="16"/>
              <w:lang w:val="lt-LT"/>
            </w:rPr>
            <w:t>Patv</w:t>
          </w:r>
          <w:proofErr w:type="spellEnd"/>
          <w:r w:rsidRPr="00D46668">
            <w:rPr>
              <w:rFonts w:cs="Arial"/>
              <w:sz w:val="16"/>
              <w:szCs w:val="16"/>
              <w:lang w:val="lt-LT"/>
            </w:rPr>
            <w:t>.</w:t>
          </w:r>
        </w:p>
        <w:p w14:paraId="77330E23" w14:textId="77777777" w:rsidR="00D46668" w:rsidRPr="00D46668" w:rsidRDefault="00D46668" w:rsidP="00D46668">
          <w:pPr>
            <w:overflowPunct w:val="0"/>
            <w:autoSpaceDE w:val="0"/>
            <w:autoSpaceDN w:val="0"/>
            <w:adjustRightInd w:val="0"/>
            <w:textAlignment w:val="baseline"/>
            <w:rPr>
              <w:rFonts w:cs="Arial"/>
              <w:sz w:val="20"/>
              <w:lang w:val="lt-LT"/>
            </w:rPr>
          </w:pPr>
          <w:proofErr w:type="spellStart"/>
          <w:r w:rsidRPr="00D46668">
            <w:rPr>
              <w:rFonts w:cs="Arial"/>
              <w:sz w:val="16"/>
              <w:szCs w:val="16"/>
              <w:lang w:val="lt-LT"/>
            </w:rPr>
            <w:t>Dok</w:t>
          </w:r>
          <w:proofErr w:type="spellEnd"/>
          <w:r w:rsidRPr="00D46668">
            <w:rPr>
              <w:rFonts w:cs="Arial"/>
              <w:sz w:val="16"/>
              <w:szCs w:val="16"/>
              <w:lang w:val="lt-LT"/>
            </w:rPr>
            <w:t>. Nr.</w:t>
          </w:r>
        </w:p>
      </w:tc>
      <w:tc>
        <w:tcPr>
          <w:tcW w:w="2580" w:type="dxa"/>
          <w:gridSpan w:val="2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14:paraId="7CB239F1" w14:textId="77777777" w:rsidR="00D46668" w:rsidRPr="00D46668" w:rsidRDefault="00D46668" w:rsidP="00D46668">
          <w:pPr>
            <w:overflowPunct w:val="0"/>
            <w:autoSpaceDE w:val="0"/>
            <w:autoSpaceDN w:val="0"/>
            <w:adjustRightInd w:val="0"/>
            <w:textAlignment w:val="baseline"/>
            <w:rPr>
              <w:rFonts w:cs="Arial"/>
              <w:sz w:val="20"/>
              <w:lang w:val="lt-LT"/>
            </w:rPr>
          </w:pPr>
          <w:r w:rsidRPr="00D46668">
            <w:rPr>
              <w:rFonts w:cs="Arial"/>
              <w:noProof/>
              <w:sz w:val="20"/>
            </w:rPr>
            <w:drawing>
              <wp:anchor distT="0" distB="0" distL="114300" distR="114300" simplePos="0" relativeHeight="251655168" behindDoc="1" locked="0" layoutInCell="1" allowOverlap="1" wp14:anchorId="6467742D" wp14:editId="6FE0D6A2">
                <wp:simplePos x="0" y="0"/>
                <wp:positionH relativeFrom="column">
                  <wp:posOffset>31115</wp:posOffset>
                </wp:positionH>
                <wp:positionV relativeFrom="paragraph">
                  <wp:posOffset>-8255</wp:posOffset>
                </wp:positionV>
                <wp:extent cx="1476375" cy="568960"/>
                <wp:effectExtent l="0" t="0" r="9525" b="2540"/>
                <wp:wrapNone/>
                <wp:docPr id="4" name="Paveikslėlis 3" descr="A picture containing object, antenna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A picture containing object, antenna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2" r:link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2286" t="5479" b="-1"/>
                        <a:stretch/>
                      </pic:blipFill>
                      <pic:spPr bwMode="auto">
                        <a:xfrm>
                          <a:off x="0" y="0"/>
                          <a:ext cx="1476375" cy="568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985" w:type="dxa"/>
          <w:gridSpan w:val="2"/>
          <w:vMerge w:val="restart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5C65BBAC" w14:textId="77777777" w:rsidR="00D46668" w:rsidRPr="00D46668" w:rsidRDefault="00D46668" w:rsidP="00D46668">
          <w:pPr>
            <w:overflowPunct w:val="0"/>
            <w:autoSpaceDE w:val="0"/>
            <w:autoSpaceDN w:val="0"/>
            <w:adjustRightInd w:val="0"/>
            <w:textAlignment w:val="baseline"/>
            <w:rPr>
              <w:rFonts w:cs="Arial"/>
              <w:sz w:val="18"/>
              <w:lang w:val="lt-LT"/>
            </w:rPr>
          </w:pPr>
          <w:r w:rsidRPr="00D46668">
            <w:rPr>
              <w:rFonts w:cs="Arial"/>
              <w:sz w:val="18"/>
              <w:lang w:val="lt-LT"/>
            </w:rPr>
            <w:t>UAB „Domus projektai“</w:t>
          </w:r>
        </w:p>
        <w:p w14:paraId="45DDAFB1" w14:textId="77777777" w:rsidR="00D46668" w:rsidRPr="00D46668" w:rsidRDefault="00D46668" w:rsidP="00D46668">
          <w:pPr>
            <w:overflowPunct w:val="0"/>
            <w:autoSpaceDE w:val="0"/>
            <w:autoSpaceDN w:val="0"/>
            <w:adjustRightInd w:val="0"/>
            <w:textAlignment w:val="baseline"/>
            <w:rPr>
              <w:rFonts w:cs="Arial"/>
              <w:sz w:val="20"/>
              <w:lang w:val="lt-LT"/>
            </w:rPr>
          </w:pPr>
          <w:proofErr w:type="spellStart"/>
          <w:r w:rsidRPr="00D46668">
            <w:rPr>
              <w:rFonts w:cs="Arial"/>
              <w:sz w:val="18"/>
              <w:lang w:val="lt-LT"/>
            </w:rPr>
            <w:t>Į.k</w:t>
          </w:r>
          <w:proofErr w:type="spellEnd"/>
          <w:r w:rsidRPr="00D46668">
            <w:rPr>
              <w:rFonts w:cs="Arial"/>
              <w:sz w:val="18"/>
              <w:lang w:val="lt-LT"/>
            </w:rPr>
            <w:t>. 305169021</w:t>
          </w:r>
        </w:p>
      </w:tc>
      <w:tc>
        <w:tcPr>
          <w:tcW w:w="4252" w:type="dxa"/>
          <w:gridSpan w:val="3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4A9FCF4" w14:textId="77777777" w:rsidR="00D46668" w:rsidRPr="00D46668" w:rsidRDefault="00D46668" w:rsidP="00D46668">
          <w:pPr>
            <w:overflowPunct w:val="0"/>
            <w:autoSpaceDE w:val="0"/>
            <w:autoSpaceDN w:val="0"/>
            <w:adjustRightInd w:val="0"/>
            <w:textAlignment w:val="baseline"/>
            <w:rPr>
              <w:rFonts w:cs="Arial"/>
              <w:sz w:val="20"/>
              <w:lang w:val="lt-LT"/>
            </w:rPr>
          </w:pPr>
        </w:p>
      </w:tc>
    </w:tr>
    <w:tr w:rsidR="00D46668" w:rsidRPr="00D46668" w14:paraId="687D0F88" w14:textId="77777777" w:rsidTr="00441CE3">
      <w:trPr>
        <w:trHeight w:val="281"/>
      </w:trPr>
      <w:tc>
        <w:tcPr>
          <w:tcW w:w="851" w:type="dxa"/>
          <w:vMerge/>
          <w:tcBorders>
            <w:top w:val="nil"/>
            <w:left w:val="single" w:sz="4" w:space="0" w:color="auto"/>
            <w:bottom w:val="single" w:sz="4" w:space="0" w:color="auto"/>
            <w:right w:val="nil"/>
          </w:tcBorders>
        </w:tcPr>
        <w:p w14:paraId="61AA37D1" w14:textId="77777777" w:rsidR="00D46668" w:rsidRPr="00D46668" w:rsidRDefault="00D46668" w:rsidP="00D46668">
          <w:pPr>
            <w:overflowPunct w:val="0"/>
            <w:autoSpaceDE w:val="0"/>
            <w:autoSpaceDN w:val="0"/>
            <w:adjustRightInd w:val="0"/>
            <w:textAlignment w:val="baseline"/>
            <w:rPr>
              <w:rFonts w:cs="Arial"/>
              <w:sz w:val="20"/>
              <w:lang w:val="lt-LT"/>
            </w:rPr>
          </w:pPr>
        </w:p>
      </w:tc>
      <w:tc>
        <w:tcPr>
          <w:tcW w:w="2580" w:type="dxa"/>
          <w:gridSpan w:val="2"/>
          <w:vMerge/>
          <w:tcBorders>
            <w:top w:val="nil"/>
            <w:left w:val="single" w:sz="4" w:space="0" w:color="auto"/>
            <w:bottom w:val="single" w:sz="4" w:space="0" w:color="auto"/>
            <w:right w:val="nil"/>
          </w:tcBorders>
        </w:tcPr>
        <w:p w14:paraId="5A2C25DD" w14:textId="77777777" w:rsidR="00D46668" w:rsidRPr="00D46668" w:rsidRDefault="00D46668" w:rsidP="00D46668">
          <w:pPr>
            <w:overflowPunct w:val="0"/>
            <w:autoSpaceDE w:val="0"/>
            <w:autoSpaceDN w:val="0"/>
            <w:adjustRightInd w:val="0"/>
            <w:textAlignment w:val="baseline"/>
            <w:rPr>
              <w:rFonts w:cs="Arial"/>
              <w:sz w:val="20"/>
              <w:lang w:val="lt-LT"/>
            </w:rPr>
          </w:pPr>
        </w:p>
      </w:tc>
      <w:tc>
        <w:tcPr>
          <w:tcW w:w="1985" w:type="dxa"/>
          <w:gridSpan w:val="2"/>
          <w:vMerge/>
          <w:tcBorders>
            <w:top w:val="nil"/>
            <w:left w:val="nil"/>
            <w:bottom w:val="single" w:sz="4" w:space="0" w:color="auto"/>
            <w:right w:val="single" w:sz="4" w:space="0" w:color="auto"/>
          </w:tcBorders>
        </w:tcPr>
        <w:p w14:paraId="6AB5806D" w14:textId="77777777" w:rsidR="00D46668" w:rsidRPr="00D46668" w:rsidRDefault="00D46668" w:rsidP="00D46668">
          <w:pPr>
            <w:overflowPunct w:val="0"/>
            <w:autoSpaceDE w:val="0"/>
            <w:autoSpaceDN w:val="0"/>
            <w:adjustRightInd w:val="0"/>
            <w:textAlignment w:val="baseline"/>
            <w:rPr>
              <w:rFonts w:cs="Arial"/>
              <w:sz w:val="20"/>
              <w:lang w:val="lt-LT"/>
            </w:rPr>
          </w:pPr>
        </w:p>
      </w:tc>
      <w:tc>
        <w:tcPr>
          <w:tcW w:w="3544" w:type="dxa"/>
          <w:gridSpan w:val="2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</w:tcPr>
        <w:p w14:paraId="500CBA13" w14:textId="77777777" w:rsidR="00D46668" w:rsidRPr="00D46668" w:rsidRDefault="00D46668" w:rsidP="00D46668">
          <w:pPr>
            <w:overflowPunct w:val="0"/>
            <w:autoSpaceDE w:val="0"/>
            <w:autoSpaceDN w:val="0"/>
            <w:adjustRightInd w:val="0"/>
            <w:textAlignment w:val="baseline"/>
            <w:rPr>
              <w:rFonts w:cs="Arial"/>
              <w:sz w:val="16"/>
              <w:lang w:val="lt-LT"/>
            </w:rPr>
          </w:pPr>
          <w:r w:rsidRPr="00D46668">
            <w:rPr>
              <w:rFonts w:cs="Arial"/>
              <w:sz w:val="16"/>
              <w:lang w:val="lt-LT"/>
            </w:rPr>
            <w:t>DOKUMENTO PAVADINIMAS:</w:t>
          </w:r>
        </w:p>
        <w:p w14:paraId="134B5B00" w14:textId="77777777" w:rsidR="00D46668" w:rsidRPr="00D46668" w:rsidRDefault="00D46668" w:rsidP="00D46668">
          <w:pPr>
            <w:overflowPunct w:val="0"/>
            <w:autoSpaceDE w:val="0"/>
            <w:autoSpaceDN w:val="0"/>
            <w:adjustRightInd w:val="0"/>
            <w:textAlignment w:val="baseline"/>
            <w:rPr>
              <w:rFonts w:cs="Arial"/>
              <w:sz w:val="16"/>
              <w:lang w:val="lt-LT"/>
            </w:rPr>
          </w:pPr>
        </w:p>
        <w:p w14:paraId="4CEEB849" w14:textId="5ECA37F4" w:rsidR="00D46668" w:rsidRPr="00D46668" w:rsidRDefault="00D46668" w:rsidP="00D46668">
          <w:pPr>
            <w:overflowPunct w:val="0"/>
            <w:autoSpaceDE w:val="0"/>
            <w:autoSpaceDN w:val="0"/>
            <w:adjustRightInd w:val="0"/>
            <w:textAlignment w:val="baseline"/>
            <w:rPr>
              <w:rFonts w:cs="Arial"/>
              <w:sz w:val="20"/>
              <w:lang w:val="lt-LT"/>
            </w:rPr>
          </w:pPr>
          <w:r w:rsidRPr="00D46668">
            <w:rPr>
              <w:rFonts w:cs="Arial"/>
              <w:sz w:val="20"/>
              <w:szCs w:val="22"/>
              <w:lang w:val="lt-LT"/>
            </w:rPr>
            <w:t>Sąnaudų kiekių žiniaraštis</w:t>
          </w:r>
        </w:p>
      </w:tc>
      <w:tc>
        <w:tcPr>
          <w:tcW w:w="708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7D20A594" w14:textId="77777777" w:rsidR="00D46668" w:rsidRPr="00D46668" w:rsidRDefault="00D46668" w:rsidP="00D46668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cs="Arial"/>
              <w:sz w:val="20"/>
              <w:lang w:val="lt-LT"/>
            </w:rPr>
          </w:pPr>
          <w:r w:rsidRPr="00D46668">
            <w:rPr>
              <w:rFonts w:cs="Arial"/>
              <w:sz w:val="16"/>
              <w:lang w:val="lt-LT"/>
            </w:rPr>
            <w:t>LAIDA</w:t>
          </w:r>
        </w:p>
      </w:tc>
    </w:tr>
    <w:tr w:rsidR="00D46668" w:rsidRPr="00D46668" w14:paraId="548629F2" w14:textId="77777777" w:rsidTr="00441CE3">
      <w:trPr>
        <w:trHeight w:val="283"/>
      </w:trPr>
      <w:tc>
        <w:tcPr>
          <w:tcW w:w="851" w:type="dxa"/>
          <w:tcBorders>
            <w:top w:val="single" w:sz="4" w:space="0" w:color="auto"/>
            <w:left w:val="single" w:sz="4" w:space="0" w:color="auto"/>
          </w:tcBorders>
          <w:vAlign w:val="center"/>
        </w:tcPr>
        <w:p w14:paraId="20C9BC7C" w14:textId="77777777" w:rsidR="00D46668" w:rsidRPr="00D46668" w:rsidRDefault="00D46668" w:rsidP="00D46668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cs="Arial"/>
              <w:sz w:val="20"/>
              <w:szCs w:val="22"/>
              <w:lang w:val="lt-LT"/>
            </w:rPr>
          </w:pPr>
          <w:r w:rsidRPr="00D46668">
            <w:rPr>
              <w:rFonts w:cs="Arial"/>
              <w:sz w:val="20"/>
              <w:szCs w:val="22"/>
              <w:lang w:val="lt-LT"/>
            </w:rPr>
            <w:t>41449</w:t>
          </w:r>
        </w:p>
      </w:tc>
      <w:tc>
        <w:tcPr>
          <w:tcW w:w="1163" w:type="dxa"/>
          <w:tcBorders>
            <w:top w:val="single" w:sz="4" w:space="0" w:color="auto"/>
          </w:tcBorders>
          <w:shd w:val="clear" w:color="auto" w:fill="auto"/>
          <w:vAlign w:val="center"/>
        </w:tcPr>
        <w:p w14:paraId="76509FFC" w14:textId="77777777" w:rsidR="00D46668" w:rsidRPr="00D46668" w:rsidRDefault="00D46668" w:rsidP="00D46668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cs="Arial"/>
              <w:sz w:val="20"/>
              <w:szCs w:val="22"/>
              <w:lang w:val="lt-LT"/>
            </w:rPr>
          </w:pPr>
          <w:r w:rsidRPr="00D46668">
            <w:rPr>
              <w:rFonts w:cs="Arial"/>
              <w:sz w:val="20"/>
              <w:szCs w:val="22"/>
              <w:lang w:val="lt-LT"/>
            </w:rPr>
            <w:t>PDV</w:t>
          </w:r>
        </w:p>
      </w:tc>
      <w:tc>
        <w:tcPr>
          <w:tcW w:w="1984" w:type="dxa"/>
          <w:gridSpan w:val="2"/>
          <w:tcBorders>
            <w:top w:val="single" w:sz="4" w:space="0" w:color="auto"/>
          </w:tcBorders>
          <w:vAlign w:val="center"/>
        </w:tcPr>
        <w:p w14:paraId="0E167691" w14:textId="77777777" w:rsidR="00D46668" w:rsidRPr="00D46668" w:rsidRDefault="00D46668" w:rsidP="00D46668">
          <w:pPr>
            <w:overflowPunct w:val="0"/>
            <w:autoSpaceDE w:val="0"/>
            <w:autoSpaceDN w:val="0"/>
            <w:adjustRightInd w:val="0"/>
            <w:textAlignment w:val="baseline"/>
            <w:rPr>
              <w:rFonts w:cs="Arial"/>
              <w:sz w:val="20"/>
              <w:szCs w:val="22"/>
              <w:lang w:val="lt-LT"/>
            </w:rPr>
          </w:pPr>
          <w:r w:rsidRPr="00D46668">
            <w:rPr>
              <w:rFonts w:cs="Arial"/>
              <w:sz w:val="20"/>
              <w:szCs w:val="22"/>
              <w:lang w:val="lt-LT"/>
            </w:rPr>
            <w:t>E. Maleckė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0ECF616F" w14:textId="77777777" w:rsidR="00D46668" w:rsidRPr="00D46668" w:rsidRDefault="00D46668" w:rsidP="00D46668">
          <w:pPr>
            <w:overflowPunct w:val="0"/>
            <w:autoSpaceDE w:val="0"/>
            <w:autoSpaceDN w:val="0"/>
            <w:adjustRightInd w:val="0"/>
            <w:textAlignment w:val="baseline"/>
            <w:rPr>
              <w:rFonts w:cs="Arial"/>
              <w:sz w:val="18"/>
              <w:szCs w:val="18"/>
              <w:lang w:val="lt-LT"/>
            </w:rPr>
          </w:pPr>
          <w:r w:rsidRPr="00D46668">
            <w:rPr>
              <w:rFonts w:cs="Arial"/>
              <w:noProof/>
              <w:sz w:val="18"/>
              <w:szCs w:val="18"/>
            </w:rPr>
            <w:drawing>
              <wp:anchor distT="0" distB="0" distL="114300" distR="114300" simplePos="0" relativeHeight="251658240" behindDoc="0" locked="0" layoutInCell="1" allowOverlap="1" wp14:anchorId="1F970176" wp14:editId="7F1FC209">
                <wp:simplePos x="0" y="0"/>
                <wp:positionH relativeFrom="column">
                  <wp:posOffset>103505</wp:posOffset>
                </wp:positionH>
                <wp:positionV relativeFrom="paragraph">
                  <wp:posOffset>-43775</wp:posOffset>
                </wp:positionV>
                <wp:extent cx="595809" cy="293443"/>
                <wp:effectExtent l="0" t="0" r="0" b="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Ermetos parasas.JPG"/>
                        <pic:cNvPicPr/>
                      </pic:nvPicPr>
                      <pic:blipFill>
                        <a:blip r:embed="rId4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5">
                                  <a14:imgEffect>
                                    <a14:backgroundRemoval t="10000" b="90000" l="10000" r="9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5809" cy="2934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544" w:type="dxa"/>
          <w:gridSpan w:val="2"/>
          <w:vMerge/>
          <w:tcBorders>
            <w:left w:val="single" w:sz="4" w:space="0" w:color="auto"/>
            <w:right w:val="single" w:sz="4" w:space="0" w:color="auto"/>
          </w:tcBorders>
        </w:tcPr>
        <w:p w14:paraId="44D9A11C" w14:textId="77777777" w:rsidR="00D46668" w:rsidRPr="00D46668" w:rsidRDefault="00D46668" w:rsidP="00D46668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cs="Arial"/>
              <w:sz w:val="20"/>
              <w:lang w:val="lt-LT"/>
            </w:rPr>
          </w:pPr>
        </w:p>
      </w:tc>
      <w:tc>
        <w:tcPr>
          <w:tcW w:w="708" w:type="dxa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14:paraId="6C069B71" w14:textId="77777777" w:rsidR="00D46668" w:rsidRPr="00D46668" w:rsidRDefault="00D46668" w:rsidP="00D46668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cs="Arial"/>
              <w:sz w:val="20"/>
              <w:lang w:val="lt-LT"/>
            </w:rPr>
          </w:pPr>
        </w:p>
      </w:tc>
    </w:tr>
    <w:tr w:rsidR="00D46668" w:rsidRPr="00D46668" w14:paraId="4A114994" w14:textId="77777777" w:rsidTr="00441CE3">
      <w:trPr>
        <w:trHeight w:val="283"/>
      </w:trPr>
      <w:tc>
        <w:tcPr>
          <w:tcW w:w="851" w:type="dxa"/>
          <w:tcBorders>
            <w:top w:val="single" w:sz="4" w:space="0" w:color="auto"/>
            <w:left w:val="single" w:sz="4" w:space="0" w:color="auto"/>
          </w:tcBorders>
          <w:vAlign w:val="center"/>
        </w:tcPr>
        <w:p w14:paraId="3A041855" w14:textId="77777777" w:rsidR="00D46668" w:rsidRPr="00D46668" w:rsidRDefault="00D46668" w:rsidP="00D46668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cs="Arial"/>
              <w:sz w:val="20"/>
              <w:szCs w:val="22"/>
              <w:lang w:val="lt-LT"/>
            </w:rPr>
          </w:pPr>
          <w:r w:rsidRPr="00D46668">
            <w:rPr>
              <w:rFonts w:cs="Arial"/>
              <w:sz w:val="20"/>
              <w:szCs w:val="22"/>
              <w:lang w:val="lt-LT"/>
            </w:rPr>
            <w:t>41422</w:t>
          </w:r>
        </w:p>
      </w:tc>
      <w:tc>
        <w:tcPr>
          <w:tcW w:w="1163" w:type="dxa"/>
          <w:tcBorders>
            <w:top w:val="single" w:sz="4" w:space="0" w:color="auto"/>
          </w:tcBorders>
          <w:shd w:val="clear" w:color="auto" w:fill="auto"/>
          <w:vAlign w:val="center"/>
        </w:tcPr>
        <w:p w14:paraId="4A26528A" w14:textId="77777777" w:rsidR="00D46668" w:rsidRPr="00D46668" w:rsidRDefault="00D46668" w:rsidP="00D46668">
          <w:pPr>
            <w:overflowPunct w:val="0"/>
            <w:autoSpaceDE w:val="0"/>
            <w:autoSpaceDN w:val="0"/>
            <w:adjustRightInd w:val="0"/>
            <w:ind w:left="-78" w:right="-103"/>
            <w:jc w:val="center"/>
            <w:textAlignment w:val="baseline"/>
            <w:rPr>
              <w:rFonts w:cs="Arial"/>
              <w:sz w:val="20"/>
              <w:szCs w:val="22"/>
              <w:lang w:val="lt-LT"/>
            </w:rPr>
          </w:pPr>
          <w:r w:rsidRPr="00D46668">
            <w:rPr>
              <w:rFonts w:cs="Arial"/>
              <w:sz w:val="20"/>
              <w:szCs w:val="22"/>
              <w:lang w:val="lt-LT"/>
            </w:rPr>
            <w:t>PDA</w:t>
          </w:r>
        </w:p>
      </w:tc>
      <w:tc>
        <w:tcPr>
          <w:tcW w:w="1984" w:type="dxa"/>
          <w:gridSpan w:val="2"/>
          <w:tcBorders>
            <w:top w:val="single" w:sz="4" w:space="0" w:color="auto"/>
          </w:tcBorders>
          <w:vAlign w:val="center"/>
        </w:tcPr>
        <w:p w14:paraId="3B3953EC" w14:textId="77777777" w:rsidR="00D46668" w:rsidRPr="00D46668" w:rsidRDefault="00D46668" w:rsidP="00D46668">
          <w:pPr>
            <w:overflowPunct w:val="0"/>
            <w:autoSpaceDE w:val="0"/>
            <w:autoSpaceDN w:val="0"/>
            <w:adjustRightInd w:val="0"/>
            <w:textAlignment w:val="baseline"/>
            <w:rPr>
              <w:rFonts w:cs="Arial"/>
              <w:sz w:val="20"/>
              <w:szCs w:val="22"/>
              <w:lang w:val="lt-LT"/>
            </w:rPr>
          </w:pPr>
          <w:r w:rsidRPr="00D46668">
            <w:rPr>
              <w:rFonts w:cs="Arial"/>
              <w:sz w:val="20"/>
              <w:szCs w:val="22"/>
              <w:lang w:val="lt-LT"/>
            </w:rPr>
            <w:t xml:space="preserve">G. </w:t>
          </w:r>
          <w:proofErr w:type="spellStart"/>
          <w:r w:rsidRPr="00D46668">
            <w:rPr>
              <w:rFonts w:cs="Arial"/>
              <w:sz w:val="20"/>
              <w:szCs w:val="22"/>
              <w:lang w:val="lt-LT"/>
            </w:rPr>
            <w:t>Plienaitis</w:t>
          </w:r>
          <w:proofErr w:type="spellEnd"/>
        </w:p>
      </w:tc>
      <w:tc>
        <w:tcPr>
          <w:tcW w:w="1418" w:type="dxa"/>
          <w:tcBorders>
            <w:top w:val="single" w:sz="4" w:space="0" w:color="auto"/>
          </w:tcBorders>
        </w:tcPr>
        <w:p w14:paraId="21554BC5" w14:textId="77777777" w:rsidR="00D46668" w:rsidRPr="00D46668" w:rsidRDefault="00D46668" w:rsidP="00D46668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cs="Arial"/>
              <w:sz w:val="18"/>
              <w:szCs w:val="18"/>
              <w:lang w:val="lt-LT"/>
            </w:rPr>
          </w:pPr>
          <w:r w:rsidRPr="00D46668">
            <w:rPr>
              <w:rFonts w:cs="Arial"/>
              <w:noProof/>
              <w:sz w:val="18"/>
              <w:szCs w:val="18"/>
            </w:rPr>
            <w:drawing>
              <wp:anchor distT="0" distB="0" distL="114300" distR="114300" simplePos="0" relativeHeight="251659264" behindDoc="1" locked="0" layoutInCell="1" allowOverlap="1" wp14:anchorId="0063DFFD" wp14:editId="1294A52F">
                <wp:simplePos x="0" y="0"/>
                <wp:positionH relativeFrom="column">
                  <wp:posOffset>158115</wp:posOffset>
                </wp:positionH>
                <wp:positionV relativeFrom="paragraph">
                  <wp:posOffset>-8255</wp:posOffset>
                </wp:positionV>
                <wp:extent cx="447675" cy="245439"/>
                <wp:effectExtent l="0" t="0" r="0" b="2540"/>
                <wp:wrapNone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Gvido parašas.jpg"/>
                        <pic:cNvPicPr/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47675" cy="24543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544" w:type="dxa"/>
          <w:gridSpan w:val="2"/>
          <w:vMerge/>
          <w:tcBorders>
            <w:left w:val="single" w:sz="4" w:space="0" w:color="auto"/>
            <w:right w:val="single" w:sz="4" w:space="0" w:color="auto"/>
          </w:tcBorders>
        </w:tcPr>
        <w:p w14:paraId="60487F89" w14:textId="77777777" w:rsidR="00D46668" w:rsidRPr="00D46668" w:rsidRDefault="00D46668" w:rsidP="00D46668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cs="Arial"/>
              <w:sz w:val="20"/>
              <w:lang w:val="lt-LT"/>
            </w:rPr>
          </w:pPr>
        </w:p>
      </w:tc>
      <w:tc>
        <w:tcPr>
          <w:tcW w:w="708" w:type="dxa"/>
          <w:tcBorders>
            <w:left w:val="single" w:sz="4" w:space="0" w:color="auto"/>
            <w:right w:val="single" w:sz="4" w:space="0" w:color="auto"/>
          </w:tcBorders>
          <w:vAlign w:val="center"/>
        </w:tcPr>
        <w:p w14:paraId="585182BC" w14:textId="77777777" w:rsidR="00D46668" w:rsidRPr="00D46668" w:rsidRDefault="00D46668" w:rsidP="00D46668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cs="Arial"/>
              <w:sz w:val="20"/>
              <w:lang w:val="lt-LT"/>
            </w:rPr>
          </w:pPr>
          <w:r w:rsidRPr="00D46668">
            <w:rPr>
              <w:rFonts w:cs="Arial"/>
              <w:sz w:val="20"/>
              <w:szCs w:val="22"/>
              <w:lang w:val="lt-LT"/>
            </w:rPr>
            <w:t>0</w:t>
          </w:r>
        </w:p>
      </w:tc>
    </w:tr>
    <w:tr w:rsidR="00D46668" w:rsidRPr="00D46668" w14:paraId="02A5A0F8" w14:textId="77777777" w:rsidTr="00441CE3">
      <w:trPr>
        <w:trHeight w:val="401"/>
      </w:trPr>
      <w:tc>
        <w:tcPr>
          <w:tcW w:w="851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14408018" w14:textId="77777777" w:rsidR="00D46668" w:rsidRPr="00D46668" w:rsidRDefault="00D46668" w:rsidP="00D46668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cs="Arial"/>
              <w:sz w:val="20"/>
              <w:lang w:val="lt-LT"/>
            </w:rPr>
          </w:pPr>
          <w:r w:rsidRPr="00D46668">
            <w:rPr>
              <w:rFonts w:cs="Arial"/>
              <w:sz w:val="20"/>
              <w:szCs w:val="22"/>
              <w:lang w:val="lt-LT"/>
            </w:rPr>
            <w:t>LT</w:t>
          </w:r>
        </w:p>
      </w:tc>
      <w:tc>
        <w:tcPr>
          <w:tcW w:w="4565" w:type="dxa"/>
          <w:gridSpan w:val="4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097EDD95" w14:textId="77777777" w:rsidR="00D46668" w:rsidRPr="00D46668" w:rsidRDefault="00D46668" w:rsidP="00D46668">
          <w:pPr>
            <w:overflowPunct w:val="0"/>
            <w:autoSpaceDE w:val="0"/>
            <w:autoSpaceDN w:val="0"/>
            <w:adjustRightInd w:val="0"/>
            <w:textAlignment w:val="baseline"/>
            <w:rPr>
              <w:rFonts w:cs="Arial"/>
              <w:sz w:val="16"/>
              <w:lang w:val="lt-LT"/>
            </w:rPr>
          </w:pPr>
          <w:r w:rsidRPr="00D46668">
            <w:rPr>
              <w:rFonts w:cs="Arial"/>
              <w:sz w:val="16"/>
              <w:lang w:val="lt-LT"/>
            </w:rPr>
            <w:t>UŽSAKOVAS (STATYTOJAS):</w:t>
          </w:r>
        </w:p>
        <w:p w14:paraId="63074DD5" w14:textId="77777777" w:rsidR="00D46668" w:rsidRPr="00D46668" w:rsidRDefault="00D46668" w:rsidP="00D46668">
          <w:pPr>
            <w:overflowPunct w:val="0"/>
            <w:autoSpaceDE w:val="0"/>
            <w:autoSpaceDN w:val="0"/>
            <w:adjustRightInd w:val="0"/>
            <w:textAlignment w:val="baseline"/>
            <w:rPr>
              <w:rFonts w:cs="Arial"/>
              <w:sz w:val="16"/>
              <w:u w:val="single"/>
              <w:lang w:val="lt-LT"/>
            </w:rPr>
          </w:pPr>
        </w:p>
        <w:p w14:paraId="2A41C0C4" w14:textId="77777777" w:rsidR="00D46668" w:rsidRPr="00D46668" w:rsidRDefault="00D46668" w:rsidP="00D46668">
          <w:pPr>
            <w:overflowPunct w:val="0"/>
            <w:autoSpaceDE w:val="0"/>
            <w:autoSpaceDN w:val="0"/>
            <w:adjustRightInd w:val="0"/>
            <w:textAlignment w:val="baseline"/>
            <w:rPr>
              <w:rFonts w:cs="Arial"/>
              <w:sz w:val="20"/>
              <w:u w:val="single"/>
              <w:lang w:val="lt-LT"/>
            </w:rPr>
          </w:pPr>
          <w:r w:rsidRPr="00D46668">
            <w:rPr>
              <w:rFonts w:cs="Arial"/>
              <w:sz w:val="20"/>
              <w:szCs w:val="22"/>
              <w:lang w:val="lt-LT"/>
            </w:rPr>
            <w:t>Klaipėdos miesto savivaldybė</w:t>
          </w:r>
        </w:p>
      </w:tc>
      <w:tc>
        <w:tcPr>
          <w:tcW w:w="2835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</w:tcPr>
        <w:p w14:paraId="378CF79F" w14:textId="77777777" w:rsidR="00D46668" w:rsidRPr="00D46668" w:rsidRDefault="00D46668" w:rsidP="00D46668">
          <w:pPr>
            <w:overflowPunct w:val="0"/>
            <w:autoSpaceDE w:val="0"/>
            <w:autoSpaceDN w:val="0"/>
            <w:adjustRightInd w:val="0"/>
            <w:textAlignment w:val="baseline"/>
            <w:rPr>
              <w:rFonts w:cs="Arial"/>
              <w:sz w:val="16"/>
              <w:lang w:val="lt-LT"/>
            </w:rPr>
          </w:pPr>
          <w:r w:rsidRPr="00D46668">
            <w:rPr>
              <w:rFonts w:cs="Arial"/>
              <w:sz w:val="16"/>
              <w:lang w:val="lt-LT"/>
            </w:rPr>
            <w:t>DOKUMENTO ŽYMUO:</w:t>
          </w:r>
        </w:p>
        <w:p w14:paraId="36044F20" w14:textId="77777777" w:rsidR="00D46668" w:rsidRPr="00D46668" w:rsidRDefault="00D46668" w:rsidP="00D46668">
          <w:pPr>
            <w:overflowPunct w:val="0"/>
            <w:autoSpaceDE w:val="0"/>
            <w:autoSpaceDN w:val="0"/>
            <w:adjustRightInd w:val="0"/>
            <w:textAlignment w:val="baseline"/>
            <w:rPr>
              <w:rFonts w:cs="Arial"/>
              <w:sz w:val="16"/>
              <w:lang w:val="lt-LT"/>
            </w:rPr>
          </w:pPr>
        </w:p>
        <w:p w14:paraId="5E5C5996" w14:textId="453C39A1" w:rsidR="00D46668" w:rsidRPr="00D46668" w:rsidRDefault="00D46668" w:rsidP="00D46668">
          <w:pPr>
            <w:overflowPunct w:val="0"/>
            <w:autoSpaceDE w:val="0"/>
            <w:autoSpaceDN w:val="0"/>
            <w:adjustRightInd w:val="0"/>
            <w:textAlignment w:val="baseline"/>
            <w:rPr>
              <w:rFonts w:cs="Arial"/>
              <w:sz w:val="20"/>
              <w:lang w:val="lt-LT"/>
            </w:rPr>
          </w:pPr>
          <w:r w:rsidRPr="00D46668">
            <w:rPr>
              <w:rFonts w:cs="Arial"/>
              <w:sz w:val="18"/>
              <w:lang w:val="lt-LT"/>
            </w:rPr>
            <w:t>PP-037-KRTP-TP-VN-</w:t>
          </w:r>
          <w:r w:rsidRPr="00D46668">
            <w:rPr>
              <w:rFonts w:cs="Arial"/>
              <w:sz w:val="18"/>
              <w:szCs w:val="22"/>
              <w:lang w:val="lt-LT"/>
            </w:rPr>
            <w:t>SŽ</w:t>
          </w:r>
        </w:p>
      </w:tc>
      <w:tc>
        <w:tcPr>
          <w:tcW w:w="709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14:paraId="17E5BCF7" w14:textId="77777777" w:rsidR="00D46668" w:rsidRPr="00D46668" w:rsidRDefault="00D46668" w:rsidP="00D46668">
          <w:pPr>
            <w:overflowPunct w:val="0"/>
            <w:autoSpaceDE w:val="0"/>
            <w:autoSpaceDN w:val="0"/>
            <w:adjustRightInd w:val="0"/>
            <w:ind w:left="-102" w:right="-111"/>
            <w:jc w:val="center"/>
            <w:textAlignment w:val="baseline"/>
            <w:rPr>
              <w:rFonts w:cs="Arial"/>
              <w:sz w:val="16"/>
              <w:lang w:val="lt-LT"/>
            </w:rPr>
          </w:pPr>
          <w:r w:rsidRPr="00D46668">
            <w:rPr>
              <w:rFonts w:cs="Arial"/>
              <w:sz w:val="16"/>
              <w:lang w:val="lt-LT"/>
            </w:rPr>
            <w:t>LAPAS</w:t>
          </w:r>
        </w:p>
      </w:tc>
      <w:tc>
        <w:tcPr>
          <w:tcW w:w="708" w:type="dxa"/>
          <w:tcBorders>
            <w:right w:val="single" w:sz="4" w:space="0" w:color="auto"/>
          </w:tcBorders>
          <w:vAlign w:val="center"/>
        </w:tcPr>
        <w:p w14:paraId="638F11AA" w14:textId="77777777" w:rsidR="00D46668" w:rsidRPr="00D46668" w:rsidRDefault="00D46668" w:rsidP="00D46668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cs="Arial"/>
              <w:sz w:val="16"/>
              <w:lang w:val="lt-LT"/>
            </w:rPr>
          </w:pPr>
          <w:r w:rsidRPr="00D46668">
            <w:rPr>
              <w:rFonts w:cs="Arial"/>
              <w:sz w:val="16"/>
              <w:lang w:val="lt-LT"/>
            </w:rPr>
            <w:t>LAPŲ</w:t>
          </w:r>
        </w:p>
      </w:tc>
    </w:tr>
    <w:tr w:rsidR="00D46668" w:rsidRPr="00D46668" w14:paraId="497E5829" w14:textId="77777777" w:rsidTr="00441CE3">
      <w:trPr>
        <w:trHeight w:val="350"/>
      </w:trPr>
      <w:tc>
        <w:tcPr>
          <w:tcW w:w="851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71D0763" w14:textId="77777777" w:rsidR="00D46668" w:rsidRPr="00D46668" w:rsidRDefault="00D46668" w:rsidP="00D46668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cs="Arial"/>
              <w:sz w:val="20"/>
              <w:lang w:val="lt-LT"/>
            </w:rPr>
          </w:pPr>
        </w:p>
      </w:tc>
      <w:tc>
        <w:tcPr>
          <w:tcW w:w="4565" w:type="dxa"/>
          <w:gridSpan w:val="4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1FB12AC6" w14:textId="77777777" w:rsidR="00D46668" w:rsidRPr="00D46668" w:rsidRDefault="00D46668" w:rsidP="00D46668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cs="Arial"/>
              <w:sz w:val="20"/>
              <w:lang w:val="lt-LT"/>
            </w:rPr>
          </w:pPr>
        </w:p>
      </w:tc>
      <w:tc>
        <w:tcPr>
          <w:tcW w:w="2835" w:type="dxa"/>
          <w:vMerge/>
          <w:tcBorders>
            <w:left w:val="single" w:sz="4" w:space="0" w:color="auto"/>
            <w:right w:val="single" w:sz="4" w:space="0" w:color="auto"/>
          </w:tcBorders>
        </w:tcPr>
        <w:p w14:paraId="6AC2B52F" w14:textId="77777777" w:rsidR="00D46668" w:rsidRPr="00D46668" w:rsidRDefault="00D46668" w:rsidP="00D46668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cs="Arial"/>
              <w:sz w:val="20"/>
              <w:lang w:val="lt-LT"/>
            </w:rPr>
          </w:pPr>
        </w:p>
      </w:tc>
      <w:tc>
        <w:tcPr>
          <w:tcW w:w="709" w:type="dxa"/>
          <w:tcBorders>
            <w:left w:val="single" w:sz="4" w:space="0" w:color="auto"/>
          </w:tcBorders>
          <w:vAlign w:val="center"/>
        </w:tcPr>
        <w:p w14:paraId="4AADC250" w14:textId="77777777" w:rsidR="00D46668" w:rsidRPr="00D46668" w:rsidRDefault="00D46668" w:rsidP="00D46668">
          <w:pPr>
            <w:tabs>
              <w:tab w:val="center" w:pos="4153"/>
              <w:tab w:val="right" w:pos="8306"/>
            </w:tabs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cs="Arial"/>
              <w:sz w:val="20"/>
              <w:szCs w:val="22"/>
              <w:lang w:val="lt-LT"/>
            </w:rPr>
          </w:pPr>
          <w:r w:rsidRPr="00D46668">
            <w:rPr>
              <w:rFonts w:cs="Arial"/>
              <w:sz w:val="20"/>
              <w:szCs w:val="22"/>
            </w:rPr>
            <w:fldChar w:fldCharType="begin"/>
          </w:r>
          <w:r w:rsidRPr="00D46668">
            <w:rPr>
              <w:rFonts w:cs="Arial"/>
              <w:sz w:val="20"/>
              <w:szCs w:val="22"/>
              <w:lang w:val="lt-LT"/>
            </w:rPr>
            <w:instrText xml:space="preserve"> PAGE </w:instrText>
          </w:r>
          <w:r w:rsidRPr="00D46668">
            <w:rPr>
              <w:rFonts w:cs="Arial"/>
              <w:sz w:val="20"/>
              <w:szCs w:val="22"/>
            </w:rPr>
            <w:fldChar w:fldCharType="separate"/>
          </w:r>
          <w:r w:rsidRPr="00D46668">
            <w:rPr>
              <w:rFonts w:cs="Arial"/>
              <w:noProof/>
              <w:sz w:val="20"/>
              <w:szCs w:val="22"/>
              <w:lang w:val="lt-LT"/>
            </w:rPr>
            <w:t>1</w:t>
          </w:r>
          <w:r w:rsidRPr="00D46668">
            <w:rPr>
              <w:rFonts w:cs="Arial"/>
              <w:sz w:val="20"/>
              <w:szCs w:val="22"/>
            </w:rPr>
            <w:fldChar w:fldCharType="end"/>
          </w:r>
        </w:p>
      </w:tc>
      <w:tc>
        <w:tcPr>
          <w:tcW w:w="708" w:type="dxa"/>
          <w:tcBorders>
            <w:right w:val="single" w:sz="4" w:space="0" w:color="auto"/>
          </w:tcBorders>
          <w:vAlign w:val="center"/>
        </w:tcPr>
        <w:p w14:paraId="070442AB" w14:textId="77777777" w:rsidR="00D46668" w:rsidRPr="00D46668" w:rsidRDefault="00D46668" w:rsidP="00D46668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cs="Arial"/>
              <w:sz w:val="20"/>
              <w:szCs w:val="22"/>
              <w:lang w:val="lt-LT"/>
            </w:rPr>
          </w:pPr>
          <w:r w:rsidRPr="00D46668">
            <w:rPr>
              <w:rFonts w:cs="Arial"/>
              <w:sz w:val="20"/>
              <w:szCs w:val="22"/>
            </w:rPr>
            <w:fldChar w:fldCharType="begin"/>
          </w:r>
          <w:r w:rsidRPr="00D46668">
            <w:rPr>
              <w:rFonts w:cs="Arial"/>
              <w:sz w:val="20"/>
              <w:szCs w:val="22"/>
              <w:lang w:val="lt-LT"/>
            </w:rPr>
            <w:instrText xml:space="preserve"> NUMPAGES  \* Arabic </w:instrText>
          </w:r>
          <w:r w:rsidRPr="00D46668">
            <w:rPr>
              <w:rFonts w:cs="Arial"/>
              <w:sz w:val="20"/>
              <w:szCs w:val="22"/>
            </w:rPr>
            <w:fldChar w:fldCharType="separate"/>
          </w:r>
          <w:r w:rsidRPr="00D46668">
            <w:rPr>
              <w:rFonts w:cs="Arial"/>
              <w:noProof/>
              <w:sz w:val="20"/>
              <w:szCs w:val="22"/>
              <w:lang w:val="lt-LT"/>
            </w:rPr>
            <w:t>6</w:t>
          </w:r>
          <w:r w:rsidRPr="00D46668">
            <w:rPr>
              <w:rFonts w:cs="Arial"/>
              <w:sz w:val="20"/>
              <w:szCs w:val="22"/>
            </w:rPr>
            <w:fldChar w:fldCharType="end"/>
          </w:r>
        </w:p>
      </w:tc>
    </w:tr>
  </w:tbl>
  <w:p w14:paraId="179C01D0" w14:textId="5AD0BA42" w:rsidR="007E07B1" w:rsidRDefault="007E07B1" w:rsidP="0073212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9DC2FE" w14:textId="77777777" w:rsidR="0089511F" w:rsidRDefault="0089511F">
      <w:r>
        <w:separator/>
      </w:r>
    </w:p>
  </w:footnote>
  <w:footnote w:type="continuationSeparator" w:id="0">
    <w:p w14:paraId="0BF38EC4" w14:textId="77777777" w:rsidR="0089511F" w:rsidRDefault="00895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D2AA3" w14:textId="77777777" w:rsidR="007E07B1" w:rsidRDefault="00BF7BAD">
    <w:pPr>
      <w:pStyle w:val="Header"/>
    </w:pPr>
    <w:r>
      <w:rPr>
        <w:noProof/>
      </w:rPr>
      <w:pict w14:anchorId="20336E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35" type="#_x0000_t75" style="position:absolute;margin-left:0;margin-top:0;width:595.15pt;height:841.8pt;z-index:-251656192;mso-position-horizontal:center;mso-position-horizontal-relative:margin;mso-position-vertical:center;mso-position-vertical-relative:margin" o:allowincell="f">
          <v:imagedata r:id="rId1" o:title="Firminis blankas"/>
          <w10:wrap anchorx="margin" anchory="margin"/>
        </v:shape>
      </w:pict>
    </w:r>
  </w:p>
  <w:p w14:paraId="2659A47B" w14:textId="77777777" w:rsidR="007E07B1" w:rsidRDefault="007E07B1"/>
  <w:p w14:paraId="5807C06C" w14:textId="77777777" w:rsidR="007E07B1" w:rsidRDefault="007E07B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47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79"/>
      <w:gridCol w:w="4968"/>
    </w:tblGrid>
    <w:tr w:rsidR="007E07B1" w14:paraId="63F94045" w14:textId="77777777" w:rsidTr="00CB0D3D">
      <w:trPr>
        <w:trHeight w:val="567"/>
      </w:trPr>
      <w:tc>
        <w:tcPr>
          <w:tcW w:w="4779" w:type="dxa"/>
          <w:vAlign w:val="bottom"/>
        </w:tcPr>
        <w:p w14:paraId="5FFBA524" w14:textId="75FC0DC3" w:rsidR="007E07B1" w:rsidRDefault="007E07B1" w:rsidP="004678DD">
          <w:pPr>
            <w:rPr>
              <w:rFonts w:cs="Arial"/>
              <w:sz w:val="16"/>
              <w:szCs w:val="16"/>
              <w:lang w:val="en-US"/>
            </w:rPr>
          </w:pPr>
          <w:r w:rsidRPr="00AF351D">
            <w:rPr>
              <w:rFonts w:cs="Arial"/>
              <w:noProof/>
              <w:lang w:val="en-US" w:eastAsia="en-US"/>
            </w:rPr>
            <w:drawing>
              <wp:anchor distT="0" distB="0" distL="114300" distR="114300" simplePos="0" relativeHeight="251657216" behindDoc="1" locked="0" layoutInCell="1" allowOverlap="1" wp14:anchorId="61A8F27D" wp14:editId="46FFB41F">
                <wp:simplePos x="0" y="0"/>
                <wp:positionH relativeFrom="column">
                  <wp:posOffset>-47625</wp:posOffset>
                </wp:positionH>
                <wp:positionV relativeFrom="paragraph">
                  <wp:posOffset>-183515</wp:posOffset>
                </wp:positionV>
                <wp:extent cx="1297940" cy="499745"/>
                <wp:effectExtent l="0" t="0" r="0" b="0"/>
                <wp:wrapNone/>
                <wp:docPr id="43" name="Paveikslėlis 3" descr="A picture containing object, antenna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A picture containing object, antenna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2286" t="5479" b="-1"/>
                        <a:stretch/>
                      </pic:blipFill>
                      <pic:spPr bwMode="auto">
                        <a:xfrm>
                          <a:off x="0" y="0"/>
                          <a:ext cx="1297940" cy="499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968" w:type="dxa"/>
        </w:tcPr>
        <w:p w14:paraId="6932FBF8" w14:textId="77777777" w:rsidR="007E07B1" w:rsidRDefault="007E07B1" w:rsidP="004678DD">
          <w:pPr>
            <w:pStyle w:val="Header"/>
            <w:tabs>
              <w:tab w:val="clear" w:pos="4153"/>
              <w:tab w:val="center" w:pos="4860"/>
            </w:tabs>
            <w:ind w:right="-108"/>
            <w:rPr>
              <w:rFonts w:cs="Arial"/>
              <w:lang w:val="en-US"/>
            </w:rPr>
          </w:pPr>
        </w:p>
      </w:tc>
    </w:tr>
  </w:tbl>
  <w:p w14:paraId="7DDD8324" w14:textId="4D3406F4" w:rsidR="007E07B1" w:rsidRPr="00DE3B31" w:rsidRDefault="007E07B1" w:rsidP="00DE3B3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47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79"/>
      <w:gridCol w:w="4968"/>
    </w:tblGrid>
    <w:tr w:rsidR="007E07B1" w14:paraId="1B3BD774" w14:textId="77777777" w:rsidTr="00CB0D3D">
      <w:trPr>
        <w:trHeight w:val="567"/>
      </w:trPr>
      <w:tc>
        <w:tcPr>
          <w:tcW w:w="4779" w:type="dxa"/>
          <w:vAlign w:val="bottom"/>
        </w:tcPr>
        <w:p w14:paraId="25E1A7D2" w14:textId="43A0BAC8" w:rsidR="007E07B1" w:rsidRDefault="007E07B1" w:rsidP="003A500D">
          <w:pPr>
            <w:rPr>
              <w:rFonts w:cs="Arial"/>
              <w:sz w:val="16"/>
              <w:szCs w:val="16"/>
              <w:lang w:val="en-US"/>
            </w:rPr>
          </w:pPr>
        </w:p>
      </w:tc>
      <w:tc>
        <w:tcPr>
          <w:tcW w:w="4968" w:type="dxa"/>
        </w:tcPr>
        <w:p w14:paraId="78316D52" w14:textId="78E12BC9" w:rsidR="007E07B1" w:rsidRDefault="007E07B1" w:rsidP="00323F6E">
          <w:pPr>
            <w:pStyle w:val="Header"/>
            <w:tabs>
              <w:tab w:val="clear" w:pos="4153"/>
              <w:tab w:val="center" w:pos="4860"/>
            </w:tabs>
            <w:ind w:right="-108"/>
            <w:jc w:val="right"/>
            <w:rPr>
              <w:rFonts w:cs="Arial"/>
              <w:lang w:val="en-US"/>
            </w:rPr>
          </w:pPr>
        </w:p>
      </w:tc>
    </w:tr>
  </w:tbl>
  <w:p w14:paraId="7EEBE023" w14:textId="082A6014" w:rsidR="007E07B1" w:rsidRPr="00DE3B31" w:rsidRDefault="007E07B1" w:rsidP="00DE3B31">
    <w:pPr>
      <w:pStyle w:val="Header"/>
    </w:pPr>
    <w:r w:rsidRPr="00AF351D">
      <w:rPr>
        <w:rFonts w:cs="Arial"/>
        <w:noProof/>
        <w:lang w:val="en-US" w:eastAsia="en-US"/>
      </w:rPr>
      <w:drawing>
        <wp:anchor distT="0" distB="0" distL="114300" distR="114300" simplePos="0" relativeHeight="251656192" behindDoc="1" locked="0" layoutInCell="1" allowOverlap="1" wp14:anchorId="1EFE42D7" wp14:editId="6F8AD9CD">
          <wp:simplePos x="0" y="0"/>
          <wp:positionH relativeFrom="column">
            <wp:posOffset>1905</wp:posOffset>
          </wp:positionH>
          <wp:positionV relativeFrom="paragraph">
            <wp:posOffset>-499745</wp:posOffset>
          </wp:positionV>
          <wp:extent cx="1297940" cy="499745"/>
          <wp:effectExtent l="0" t="0" r="0" b="0"/>
          <wp:wrapNone/>
          <wp:docPr id="44" name="Paveikslėlis 3" descr="A picture containing object, antenna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A picture containing object, antenna&#10;&#10;Description automatically generated"/>
                  <pic:cNvPicPr>
                    <a:picLocks noChangeAspect="1" noChangeArrowheads="1"/>
                  </pic:cNvPicPr>
                </pic:nvPicPr>
                <pic:blipFill rotWithShape="1"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286" t="5479" b="-1"/>
                  <a:stretch/>
                </pic:blipFill>
                <pic:spPr bwMode="auto">
                  <a:xfrm>
                    <a:off x="0" y="0"/>
                    <a:ext cx="1297940" cy="4997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7782364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7CF4193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29C257E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FE"/>
    <w:multiLevelType w:val="singleLevel"/>
    <w:tmpl w:val="55AAC0A0"/>
    <w:lvl w:ilvl="0">
      <w:numFmt w:val="decimal"/>
      <w:pStyle w:val="Heading81"/>
      <w:lvlText w:val="*"/>
      <w:lvlJc w:val="left"/>
    </w:lvl>
  </w:abstractNum>
  <w:abstractNum w:abstractNumId="4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sz w:val="24"/>
        <w:szCs w:val="24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6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B2821E7"/>
    <w:multiLevelType w:val="multilevel"/>
    <w:tmpl w:val="05D88CC8"/>
    <w:lvl w:ilvl="0">
      <w:start w:val="1"/>
      <w:numFmt w:val="decimal"/>
      <w:lvlText w:val="%1."/>
      <w:lvlJc w:val="left"/>
      <w:pPr>
        <w:ind w:left="170" w:hanging="17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0CFD7AD9"/>
    <w:multiLevelType w:val="multilevel"/>
    <w:tmpl w:val="2BA00BE2"/>
    <w:styleLink w:val="CowiBulletList"/>
    <w:lvl w:ilvl="0">
      <w:start w:val="1"/>
      <w:numFmt w:val="bullet"/>
      <w:lvlText w:val="›"/>
      <w:lvlJc w:val="left"/>
      <w:pPr>
        <w:tabs>
          <w:tab w:val="num" w:pos="425"/>
        </w:tabs>
        <w:ind w:left="425" w:hanging="425"/>
      </w:pPr>
      <w:rPr>
        <w:rFonts w:hint="default"/>
        <w:color w:val="F04E23"/>
        <w:position w:val="0"/>
        <w:sz w:val="24"/>
      </w:rPr>
    </w:lvl>
    <w:lvl w:ilvl="1">
      <w:start w:val="1"/>
      <w:numFmt w:val="bullet"/>
      <w:lvlText w:val="›"/>
      <w:lvlJc w:val="left"/>
      <w:pPr>
        <w:tabs>
          <w:tab w:val="num" w:pos="851"/>
        </w:tabs>
        <w:ind w:left="851" w:hanging="426"/>
      </w:pPr>
      <w:rPr>
        <w:rFonts w:hint="default"/>
        <w:color w:val="333333"/>
        <w:position w:val="0"/>
        <w:sz w:val="24"/>
      </w:rPr>
    </w:lvl>
    <w:lvl w:ilvl="2">
      <w:start w:val="1"/>
      <w:numFmt w:val="bullet"/>
      <w:lvlText w:val="›"/>
      <w:lvlJc w:val="left"/>
      <w:pPr>
        <w:tabs>
          <w:tab w:val="num" w:pos="1276"/>
        </w:tabs>
        <w:ind w:left="1276" w:hanging="425"/>
      </w:pPr>
      <w:rPr>
        <w:rFonts w:hint="default"/>
        <w:color w:val="333333"/>
        <w:position w:val="0"/>
        <w:sz w:val="24"/>
      </w:rPr>
    </w:lvl>
    <w:lvl w:ilvl="3">
      <w:start w:val="1"/>
      <w:numFmt w:val="bullet"/>
      <w:lvlText w:val="-"/>
      <w:lvlJc w:val="left"/>
      <w:pPr>
        <w:tabs>
          <w:tab w:val="num" w:pos="1701"/>
        </w:tabs>
        <w:ind w:left="1701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9" w15:restartNumberingAfterBreak="0">
    <w:nsid w:val="0F346740"/>
    <w:multiLevelType w:val="hybridMultilevel"/>
    <w:tmpl w:val="A3987BAC"/>
    <w:lvl w:ilvl="0" w:tplc="04090001">
      <w:start w:val="1"/>
      <w:numFmt w:val="bullet"/>
      <w:lvlText w:val=""/>
      <w:lvlJc w:val="left"/>
      <w:pPr>
        <w:tabs>
          <w:tab w:val="num" w:pos="1063"/>
        </w:tabs>
        <w:ind w:left="10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3"/>
        </w:tabs>
        <w:ind w:left="17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3"/>
        </w:tabs>
        <w:ind w:left="25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3"/>
        </w:tabs>
        <w:ind w:left="32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3"/>
        </w:tabs>
        <w:ind w:left="39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3"/>
        </w:tabs>
        <w:ind w:left="46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pStyle w:val="Heading71"/>
      <w:lvlText w:val=""/>
      <w:lvlJc w:val="left"/>
      <w:pPr>
        <w:tabs>
          <w:tab w:val="num" w:pos="5383"/>
        </w:tabs>
        <w:ind w:left="53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3"/>
        </w:tabs>
        <w:ind w:left="61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3"/>
        </w:tabs>
        <w:ind w:left="6823" w:hanging="360"/>
      </w:pPr>
      <w:rPr>
        <w:rFonts w:ascii="Wingdings" w:hAnsi="Wingdings" w:hint="default"/>
      </w:rPr>
    </w:lvl>
  </w:abstractNum>
  <w:abstractNum w:abstractNumId="10" w15:restartNumberingAfterBreak="0">
    <w:nsid w:val="12922F13"/>
    <w:multiLevelType w:val="multilevel"/>
    <w:tmpl w:val="4790EF64"/>
    <w:styleLink w:val="WW8Num51"/>
    <w:lvl w:ilvl="0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color w:val="F04E23"/>
        <w:position w:val="0"/>
        <w:sz w:val="24"/>
      </w:rPr>
    </w:lvl>
    <w:lvl w:ilvl="1">
      <w:start w:val="1"/>
      <w:numFmt w:val="bullet"/>
      <w:lvlText w:val="›"/>
      <w:lvlJc w:val="left"/>
      <w:pPr>
        <w:tabs>
          <w:tab w:val="num" w:pos="851"/>
        </w:tabs>
        <w:ind w:left="851" w:hanging="426"/>
      </w:pPr>
      <w:rPr>
        <w:rFonts w:hint="default"/>
        <w:color w:val="333333"/>
        <w:position w:val="0"/>
        <w:sz w:val="24"/>
      </w:rPr>
    </w:lvl>
    <w:lvl w:ilvl="2">
      <w:start w:val="1"/>
      <w:numFmt w:val="bullet"/>
      <w:lvlText w:val="›"/>
      <w:lvlJc w:val="left"/>
      <w:pPr>
        <w:tabs>
          <w:tab w:val="num" w:pos="1276"/>
        </w:tabs>
        <w:ind w:left="1276" w:hanging="425"/>
      </w:pPr>
      <w:rPr>
        <w:rFonts w:hint="default"/>
        <w:color w:val="333333"/>
        <w:position w:val="0"/>
        <w:sz w:val="24"/>
      </w:rPr>
    </w:lvl>
    <w:lvl w:ilvl="3">
      <w:start w:val="1"/>
      <w:numFmt w:val="bullet"/>
      <w:lvlText w:val="-"/>
      <w:lvlJc w:val="left"/>
      <w:pPr>
        <w:tabs>
          <w:tab w:val="num" w:pos="1701"/>
        </w:tabs>
        <w:ind w:left="1701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1" w15:restartNumberingAfterBreak="0">
    <w:nsid w:val="12C96060"/>
    <w:multiLevelType w:val="multilevel"/>
    <w:tmpl w:val="C902DFC0"/>
    <w:name w:val="Not Used 63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libri" w:hAnsi="Calibri" w:cs="Times New Roman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88"/>
        </w:tabs>
        <w:ind w:left="2088" w:hanging="648"/>
      </w:pPr>
      <w:rPr>
        <w:rFonts w:hint="default"/>
        <w:b w:val="0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492"/>
        </w:tabs>
        <w:ind w:left="349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5C30456"/>
    <w:multiLevelType w:val="hybridMultilevel"/>
    <w:tmpl w:val="FA0A07D4"/>
    <w:name w:val="Outline"/>
    <w:lvl w:ilvl="0" w:tplc="153ACDD4">
      <w:start w:val="1"/>
      <w:numFmt w:val="bullet"/>
      <w:lvlText w:val=""/>
      <w:lvlJc w:val="left"/>
      <w:pPr>
        <w:tabs>
          <w:tab w:val="num" w:pos="3272"/>
        </w:tabs>
        <w:ind w:left="3272" w:hanging="360"/>
      </w:pPr>
      <w:rPr>
        <w:rFonts w:ascii="Symbol" w:hAnsi="Symbol" w:hint="default"/>
      </w:rPr>
    </w:lvl>
    <w:lvl w:ilvl="1" w:tplc="DFD48B50" w:tentative="1">
      <w:start w:val="1"/>
      <w:numFmt w:val="bullet"/>
      <w:lvlText w:val="o"/>
      <w:lvlJc w:val="left"/>
      <w:pPr>
        <w:tabs>
          <w:tab w:val="num" w:pos="3992"/>
        </w:tabs>
        <w:ind w:left="3992" w:hanging="360"/>
      </w:pPr>
      <w:rPr>
        <w:rFonts w:ascii="Courier New" w:hAnsi="Courier New" w:hint="default"/>
      </w:rPr>
    </w:lvl>
    <w:lvl w:ilvl="2" w:tplc="F65E2068" w:tentative="1">
      <w:start w:val="1"/>
      <w:numFmt w:val="bullet"/>
      <w:lvlText w:val=""/>
      <w:lvlJc w:val="left"/>
      <w:pPr>
        <w:tabs>
          <w:tab w:val="num" w:pos="4712"/>
        </w:tabs>
        <w:ind w:left="4712" w:hanging="360"/>
      </w:pPr>
      <w:rPr>
        <w:rFonts w:ascii="Wingdings" w:hAnsi="Wingdings" w:hint="default"/>
      </w:rPr>
    </w:lvl>
    <w:lvl w:ilvl="3" w:tplc="9372F730" w:tentative="1">
      <w:start w:val="1"/>
      <w:numFmt w:val="bullet"/>
      <w:lvlText w:val=""/>
      <w:lvlJc w:val="left"/>
      <w:pPr>
        <w:tabs>
          <w:tab w:val="num" w:pos="5432"/>
        </w:tabs>
        <w:ind w:left="5432" w:hanging="360"/>
      </w:pPr>
      <w:rPr>
        <w:rFonts w:ascii="Symbol" w:hAnsi="Symbol" w:hint="default"/>
      </w:rPr>
    </w:lvl>
    <w:lvl w:ilvl="4" w:tplc="9F68D63A" w:tentative="1">
      <w:start w:val="1"/>
      <w:numFmt w:val="bullet"/>
      <w:lvlText w:val="o"/>
      <w:lvlJc w:val="left"/>
      <w:pPr>
        <w:tabs>
          <w:tab w:val="num" w:pos="6152"/>
        </w:tabs>
        <w:ind w:left="6152" w:hanging="360"/>
      </w:pPr>
      <w:rPr>
        <w:rFonts w:ascii="Courier New" w:hAnsi="Courier New" w:hint="default"/>
      </w:rPr>
    </w:lvl>
    <w:lvl w:ilvl="5" w:tplc="FF502664" w:tentative="1">
      <w:start w:val="1"/>
      <w:numFmt w:val="bullet"/>
      <w:lvlText w:val=""/>
      <w:lvlJc w:val="left"/>
      <w:pPr>
        <w:tabs>
          <w:tab w:val="num" w:pos="6872"/>
        </w:tabs>
        <w:ind w:left="6872" w:hanging="360"/>
      </w:pPr>
      <w:rPr>
        <w:rFonts w:ascii="Wingdings" w:hAnsi="Wingdings" w:hint="default"/>
      </w:rPr>
    </w:lvl>
    <w:lvl w:ilvl="6" w:tplc="5896C60E" w:tentative="1">
      <w:start w:val="1"/>
      <w:numFmt w:val="bullet"/>
      <w:lvlText w:val=""/>
      <w:lvlJc w:val="left"/>
      <w:pPr>
        <w:tabs>
          <w:tab w:val="num" w:pos="7592"/>
        </w:tabs>
        <w:ind w:left="7592" w:hanging="360"/>
      </w:pPr>
      <w:rPr>
        <w:rFonts w:ascii="Symbol" w:hAnsi="Symbol" w:hint="default"/>
      </w:rPr>
    </w:lvl>
    <w:lvl w:ilvl="7" w:tplc="A25E5E82" w:tentative="1">
      <w:start w:val="1"/>
      <w:numFmt w:val="bullet"/>
      <w:lvlText w:val="o"/>
      <w:lvlJc w:val="left"/>
      <w:pPr>
        <w:tabs>
          <w:tab w:val="num" w:pos="8312"/>
        </w:tabs>
        <w:ind w:left="8312" w:hanging="360"/>
      </w:pPr>
      <w:rPr>
        <w:rFonts w:ascii="Courier New" w:hAnsi="Courier New" w:hint="default"/>
      </w:rPr>
    </w:lvl>
    <w:lvl w:ilvl="8" w:tplc="35D6ACDC" w:tentative="1">
      <w:start w:val="1"/>
      <w:numFmt w:val="bullet"/>
      <w:lvlText w:val=""/>
      <w:lvlJc w:val="left"/>
      <w:pPr>
        <w:tabs>
          <w:tab w:val="num" w:pos="9032"/>
        </w:tabs>
        <w:ind w:left="9032" w:hanging="360"/>
      </w:pPr>
      <w:rPr>
        <w:rFonts w:ascii="Wingdings" w:hAnsi="Wingdings" w:hint="default"/>
      </w:rPr>
    </w:lvl>
  </w:abstractNum>
  <w:abstractNum w:abstractNumId="13" w15:restartNumberingAfterBreak="0">
    <w:nsid w:val="19947283"/>
    <w:multiLevelType w:val="multilevel"/>
    <w:tmpl w:val="EF9AA032"/>
    <w:lvl w:ilvl="0">
      <w:start w:val="1"/>
      <w:numFmt w:val="decimal"/>
      <w:pStyle w:val="lygis1"/>
      <w:suff w:val="space"/>
      <w:lvlText w:val="%1."/>
      <w:lvlJc w:val="left"/>
      <w:pPr>
        <w:ind w:left="0" w:firstLine="720"/>
      </w:pPr>
      <w:rPr>
        <w:rFonts w:hint="default"/>
      </w:rPr>
    </w:lvl>
    <w:lvl w:ilvl="1">
      <w:start w:val="1"/>
      <w:numFmt w:val="decimal"/>
      <w:pStyle w:val="lygis2"/>
      <w:lvlText w:val="%1.%2."/>
      <w:lvlJc w:val="left"/>
      <w:pPr>
        <w:tabs>
          <w:tab w:val="num" w:pos="2160"/>
        </w:tabs>
        <w:ind w:left="2160" w:hanging="936"/>
      </w:pPr>
      <w:rPr>
        <w:rFonts w:hint="default"/>
      </w:rPr>
    </w:lvl>
    <w:lvl w:ilvl="2">
      <w:start w:val="1"/>
      <w:numFmt w:val="decimal"/>
      <w:pStyle w:val="lygis3"/>
      <w:lvlText w:val="%1.%2.%3."/>
      <w:lvlJc w:val="left"/>
      <w:pPr>
        <w:tabs>
          <w:tab w:val="num" w:pos="4104"/>
        </w:tabs>
        <w:ind w:left="4104" w:hanging="1872"/>
      </w:pPr>
      <w:rPr>
        <w:rFonts w:hint="default"/>
      </w:rPr>
    </w:lvl>
    <w:lvl w:ilvl="3">
      <w:start w:val="1"/>
      <w:numFmt w:val="decimal"/>
      <w:pStyle w:val="lygis4"/>
      <w:lvlText w:val="%1.%2.%3.%4."/>
      <w:lvlJc w:val="left"/>
      <w:pPr>
        <w:tabs>
          <w:tab w:val="num" w:pos="6192"/>
        </w:tabs>
        <w:ind w:left="6192" w:hanging="21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5040" w:hanging="1440"/>
      </w:pPr>
      <w:rPr>
        <w:rFonts w:hint="default"/>
      </w:rPr>
    </w:lvl>
  </w:abstractNum>
  <w:abstractNum w:abstractNumId="14" w15:restartNumberingAfterBreak="0">
    <w:nsid w:val="1B0D7A83"/>
    <w:multiLevelType w:val="multilevel"/>
    <w:tmpl w:val="1362F536"/>
    <w:styleLink w:val="CowiNumberList1"/>
    <w:lvl w:ilvl="0">
      <w:start w:val="1"/>
      <w:numFmt w:val="decimal"/>
      <w:pStyle w:val="ListNumber"/>
      <w:lvlText w:val="%1"/>
      <w:lvlJc w:val="left"/>
      <w:pPr>
        <w:tabs>
          <w:tab w:val="num" w:pos="605"/>
        </w:tabs>
        <w:ind w:left="605" w:hanging="425"/>
      </w:pPr>
      <w:rPr>
        <w:rFonts w:hint="default"/>
      </w:rPr>
    </w:lvl>
    <w:lvl w:ilvl="1">
      <w:start w:val="1"/>
      <w:numFmt w:val="decimal"/>
      <w:pStyle w:val="ListNumber2"/>
      <w:lvlText w:val="%1.%2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3">
      <w:start w:val="1"/>
      <w:numFmt w:val="lowerRoman"/>
      <w:pStyle w:val="ListNumber4"/>
      <w:lvlText w:val="%4)"/>
      <w:lvlJc w:val="left"/>
      <w:pPr>
        <w:tabs>
          <w:tab w:val="num" w:pos="1701"/>
        </w:tabs>
        <w:ind w:left="1701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5" w15:restartNumberingAfterBreak="0">
    <w:nsid w:val="1CA527FB"/>
    <w:multiLevelType w:val="hybridMultilevel"/>
    <w:tmpl w:val="8F8EC678"/>
    <w:lvl w:ilvl="0" w:tplc="7D3E1FB2">
      <w:start w:val="1"/>
      <w:numFmt w:val="bullet"/>
      <w:pStyle w:val="Bulleted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5B04A1"/>
    <w:multiLevelType w:val="multilevel"/>
    <w:tmpl w:val="5E600A0A"/>
    <w:lvl w:ilvl="0">
      <w:start w:val="1"/>
      <w:numFmt w:val="decimal"/>
      <w:pStyle w:val="1PAVADINIMAS"/>
      <w:lvlText w:val="%1."/>
      <w:lvlJc w:val="left"/>
      <w:pPr>
        <w:ind w:left="360" w:hanging="360"/>
      </w:pPr>
    </w:lvl>
    <w:lvl w:ilvl="1">
      <w:start w:val="1"/>
      <w:numFmt w:val="decimal"/>
      <w:pStyle w:val="2ANTRASPAVADINIMAS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D1258B5"/>
    <w:multiLevelType w:val="multilevel"/>
    <w:tmpl w:val="0427001F"/>
    <w:styleLink w:val="1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18" w15:restartNumberingAfterBreak="0">
    <w:nsid w:val="36E82F43"/>
    <w:multiLevelType w:val="multilevel"/>
    <w:tmpl w:val="05D88CC8"/>
    <w:lvl w:ilvl="0">
      <w:start w:val="1"/>
      <w:numFmt w:val="decimal"/>
      <w:lvlText w:val="%1."/>
      <w:lvlJc w:val="left"/>
      <w:pPr>
        <w:ind w:left="170" w:hanging="17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9" w15:restartNumberingAfterBreak="0">
    <w:nsid w:val="36FD5615"/>
    <w:multiLevelType w:val="hybridMultilevel"/>
    <w:tmpl w:val="41AA97B2"/>
    <w:lvl w:ilvl="0" w:tplc="04090005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pStyle w:val="Heading61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0C05BD"/>
    <w:multiLevelType w:val="singleLevel"/>
    <w:tmpl w:val="59686B2C"/>
    <w:lvl w:ilvl="0">
      <w:start w:val="1"/>
      <w:numFmt w:val="decimal"/>
      <w:pStyle w:val="Heading91"/>
      <w:lvlText w:val="%1) "/>
      <w:legacy w:legacy="1" w:legacySpace="0" w:legacyIndent="283"/>
      <w:lvlJc w:val="left"/>
      <w:pPr>
        <w:ind w:left="1003" w:hanging="283"/>
      </w:pPr>
      <w:rPr>
        <w:rFonts w:ascii="HelveticaLT" w:hAnsi="HelveticaLT" w:cs="Times New Roman" w:hint="default"/>
        <w:b w:val="0"/>
        <w:i w:val="0"/>
        <w:color w:val="000000"/>
        <w:sz w:val="18"/>
        <w:szCs w:val="18"/>
      </w:rPr>
    </w:lvl>
  </w:abstractNum>
  <w:abstractNum w:abstractNumId="21" w15:restartNumberingAfterBreak="0">
    <w:nsid w:val="37B6728C"/>
    <w:multiLevelType w:val="multilevel"/>
    <w:tmpl w:val="8E10701E"/>
    <w:styleLink w:val="WW8Num5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" w15:restartNumberingAfterBreak="0">
    <w:nsid w:val="41C02BE9"/>
    <w:multiLevelType w:val="multilevel"/>
    <w:tmpl w:val="66DC8252"/>
    <w:styleLink w:val="Style210"/>
    <w:lvl w:ilvl="0">
      <w:start w:val="1"/>
      <w:numFmt w:val="decimal"/>
      <w:lvlText w:val="%1."/>
      <w:lvlJc w:val="left"/>
      <w:pPr>
        <w:tabs>
          <w:tab w:val="num" w:pos="587"/>
        </w:tabs>
        <w:ind w:left="227" w:hanging="22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4205346"/>
    <w:multiLevelType w:val="multilevel"/>
    <w:tmpl w:val="05D88CC8"/>
    <w:lvl w:ilvl="0">
      <w:start w:val="1"/>
      <w:numFmt w:val="decimal"/>
      <w:lvlText w:val="%1."/>
      <w:lvlJc w:val="left"/>
      <w:pPr>
        <w:ind w:left="170" w:hanging="17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4" w15:restartNumberingAfterBreak="0">
    <w:nsid w:val="50F20749"/>
    <w:multiLevelType w:val="hybridMultilevel"/>
    <w:tmpl w:val="43B4B154"/>
    <w:lvl w:ilvl="0" w:tplc="0427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19" w:tentative="1">
      <w:start w:val="1"/>
      <w:numFmt w:val="bullet"/>
      <w:pStyle w:val="Heading51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4B4699"/>
    <w:multiLevelType w:val="hybridMultilevel"/>
    <w:tmpl w:val="43C2C55E"/>
    <w:lvl w:ilvl="0" w:tplc="E3A02B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pStyle w:val="Heading41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ED115"/>
    <w:multiLevelType w:val="multilevel"/>
    <w:tmpl w:val="556ED115"/>
    <w:name w:val="Numbered list 1"/>
    <w:lvl w:ilvl="0">
      <w:start w:val="1"/>
      <w:numFmt w:val="bullet"/>
      <w:lvlText w:val="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27" w15:restartNumberingAfterBreak="0">
    <w:nsid w:val="556ED11B"/>
    <w:multiLevelType w:val="multilevel"/>
    <w:tmpl w:val="556ED11B"/>
    <w:name w:val="Numbered list 7"/>
    <w:lvl w:ilvl="0">
      <w:start w:val="1"/>
      <w:numFmt w:val="bullet"/>
      <w:lvlText w:val="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28" w15:restartNumberingAfterBreak="0">
    <w:nsid w:val="596A0C4C"/>
    <w:multiLevelType w:val="hybridMultilevel"/>
    <w:tmpl w:val="34CAA680"/>
    <w:styleLink w:val="CowiBulletList1"/>
    <w:lvl w:ilvl="0" w:tplc="C5D65910">
      <w:start w:val="2"/>
      <w:numFmt w:val="bullet"/>
      <w:lvlText w:val=""/>
      <w:lvlJc w:val="left"/>
      <w:pPr>
        <w:ind w:left="1211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F464BDC"/>
    <w:multiLevelType w:val="multilevel"/>
    <w:tmpl w:val="0427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30" w15:restartNumberingAfterBreak="0">
    <w:nsid w:val="6A5F07BC"/>
    <w:multiLevelType w:val="multilevel"/>
    <w:tmpl w:val="252C8F5E"/>
    <w:lvl w:ilvl="0">
      <w:start w:val="1"/>
      <w:numFmt w:val="decimal"/>
      <w:pStyle w:val="Pavadinimas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Pavadinimas2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04Pavadinimai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6D1D4E37"/>
    <w:multiLevelType w:val="multilevel"/>
    <w:tmpl w:val="9C56F668"/>
    <w:styleLink w:val="WW8Num2"/>
    <w:lvl w:ilvl="0">
      <w:start w:val="1"/>
      <w:numFmt w:val="decimal"/>
      <w:lvlText w:val="%1."/>
      <w:lvlJc w:val="left"/>
      <w:pPr>
        <w:ind w:left="927" w:hanging="360"/>
      </w:pPr>
      <w:rPr>
        <w:b/>
        <w:i/>
        <w:sz w:val="22"/>
        <w:szCs w:val="22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2B569AC"/>
    <w:multiLevelType w:val="multilevel"/>
    <w:tmpl w:val="92100B7C"/>
    <w:styleLink w:val="Outline"/>
    <w:lvl w:ilvl="0">
      <w:start w:val="1"/>
      <w:numFmt w:val="none"/>
      <w:lvlText w:val="%1"/>
      <w:lvlJc w:val="left"/>
      <w:pPr>
        <w:ind w:left="432" w:hanging="432"/>
      </w:pPr>
    </w:lvl>
    <w:lvl w:ilvl="1">
      <w:start w:val="1"/>
      <w:numFmt w:val="decimal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33" w15:restartNumberingAfterBreak="0">
    <w:nsid w:val="7577373F"/>
    <w:multiLevelType w:val="hybridMultilevel"/>
    <w:tmpl w:val="B03200DE"/>
    <w:lvl w:ilvl="0" w:tplc="8F1CD0A2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plc="59AA575C">
      <w:start w:val="1"/>
      <w:numFmt w:val="bullet"/>
      <w:lvlText w:val=""/>
      <w:lvlJc w:val="left"/>
      <w:pPr>
        <w:tabs>
          <w:tab w:val="num" w:pos="2574"/>
        </w:tabs>
        <w:ind w:left="2574" w:hanging="360"/>
      </w:pPr>
      <w:rPr>
        <w:rFonts w:ascii="Symbol" w:hAnsi="Symbol" w:hint="default"/>
      </w:rPr>
    </w:lvl>
    <w:lvl w:ilvl="2" w:tplc="BDBA199C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BD96B99C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13645E0A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F8241F30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E152A600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FC7A5654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6C00ADBA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34" w15:restartNumberingAfterBreak="0">
    <w:nsid w:val="7EAB2CC5"/>
    <w:multiLevelType w:val="multilevel"/>
    <w:tmpl w:val="0427001F"/>
    <w:styleLink w:val="tecnines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32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num w:numId="1">
    <w:abstractNumId w:val="33"/>
  </w:num>
  <w:num w:numId="2">
    <w:abstractNumId w:val="13"/>
  </w:num>
  <w:num w:numId="3">
    <w:abstractNumId w:val="30"/>
  </w:num>
  <w:num w:numId="4">
    <w:abstractNumId w:val="25"/>
  </w:num>
  <w:num w:numId="5">
    <w:abstractNumId w:val="24"/>
  </w:num>
  <w:num w:numId="6">
    <w:abstractNumId w:val="19"/>
  </w:num>
  <w:num w:numId="7">
    <w:abstractNumId w:val="9"/>
  </w:num>
  <w:num w:numId="8">
    <w:abstractNumId w:val="3"/>
    <w:lvlOverride w:ilvl="0">
      <w:lvl w:ilvl="0">
        <w:start w:val="1"/>
        <w:numFmt w:val="bullet"/>
        <w:pStyle w:val="Heading81"/>
        <w:lvlText w:val="-"/>
        <w:legacy w:legacy="1" w:legacySpace="0" w:legacyIndent="720"/>
        <w:lvlJc w:val="left"/>
        <w:pPr>
          <w:ind w:left="1429" w:hanging="720"/>
        </w:pPr>
        <w:rPr>
          <w:rFonts w:ascii="Times New Roman" w:hAnsi="Times New Roman" w:cs="Times New Roman" w:hint="default"/>
        </w:rPr>
      </w:lvl>
    </w:lvlOverride>
  </w:num>
  <w:num w:numId="9">
    <w:abstractNumId w:val="20"/>
  </w:num>
  <w:num w:numId="10">
    <w:abstractNumId w:val="16"/>
  </w:num>
  <w:num w:numId="11">
    <w:abstractNumId w:val="17"/>
  </w:num>
  <w:num w:numId="12">
    <w:abstractNumId w:val="22"/>
  </w:num>
  <w:num w:numId="13">
    <w:abstractNumId w:val="14"/>
    <w:lvlOverride w:ilvl="0">
      <w:lvl w:ilvl="0">
        <w:start w:val="1"/>
        <w:numFmt w:val="decimal"/>
        <w:pStyle w:val="ListNumber"/>
        <w:lvlText w:val="%1"/>
        <w:lvlJc w:val="left"/>
        <w:pPr>
          <w:tabs>
            <w:tab w:val="num" w:pos="605"/>
          </w:tabs>
          <w:ind w:left="605" w:hanging="425"/>
        </w:pPr>
        <w:rPr>
          <w:rFonts w:ascii="Calibri" w:hAnsi="Calibri" w:hint="default"/>
        </w:rPr>
      </w:lvl>
    </w:lvlOverride>
  </w:num>
  <w:num w:numId="14">
    <w:abstractNumId w:val="1"/>
  </w:num>
  <w:num w:numId="15">
    <w:abstractNumId w:val="0"/>
  </w:num>
  <w:num w:numId="16">
    <w:abstractNumId w:val="34"/>
  </w:num>
  <w:num w:numId="17">
    <w:abstractNumId w:val="2"/>
  </w:num>
  <w:num w:numId="18">
    <w:abstractNumId w:val="28"/>
  </w:num>
  <w:num w:numId="19">
    <w:abstractNumId w:val="8"/>
  </w:num>
  <w:num w:numId="20">
    <w:abstractNumId w:val="15"/>
  </w:num>
  <w:num w:numId="21">
    <w:abstractNumId w:val="10"/>
  </w:num>
  <w:num w:numId="22">
    <w:abstractNumId w:val="21"/>
  </w:num>
  <w:num w:numId="23">
    <w:abstractNumId w:val="14"/>
  </w:num>
  <w:num w:numId="24">
    <w:abstractNumId w:val="32"/>
  </w:num>
  <w:num w:numId="25">
    <w:abstractNumId w:val="31"/>
  </w:num>
  <w:num w:numId="26">
    <w:abstractNumId w:val="7"/>
  </w:num>
  <w:num w:numId="27">
    <w:abstractNumId w:val="29"/>
  </w:num>
  <w:num w:numId="28">
    <w:abstractNumId w:val="23"/>
  </w:num>
  <w:num w:numId="29">
    <w:abstractNumId w:val="18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96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4E16"/>
    <w:rsid w:val="00000068"/>
    <w:rsid w:val="00000A8A"/>
    <w:rsid w:val="00000D34"/>
    <w:rsid w:val="00001AB3"/>
    <w:rsid w:val="00002B7B"/>
    <w:rsid w:val="00002D06"/>
    <w:rsid w:val="00003160"/>
    <w:rsid w:val="00003FB6"/>
    <w:rsid w:val="000043D1"/>
    <w:rsid w:val="000062F1"/>
    <w:rsid w:val="000065B2"/>
    <w:rsid w:val="00006B46"/>
    <w:rsid w:val="00006B66"/>
    <w:rsid w:val="0000762B"/>
    <w:rsid w:val="000079DE"/>
    <w:rsid w:val="00007D59"/>
    <w:rsid w:val="00010160"/>
    <w:rsid w:val="00010BD2"/>
    <w:rsid w:val="00011374"/>
    <w:rsid w:val="00011469"/>
    <w:rsid w:val="00011CCF"/>
    <w:rsid w:val="0001416C"/>
    <w:rsid w:val="000153DD"/>
    <w:rsid w:val="000154BD"/>
    <w:rsid w:val="00015E6C"/>
    <w:rsid w:val="000171B0"/>
    <w:rsid w:val="0001773E"/>
    <w:rsid w:val="00017CDF"/>
    <w:rsid w:val="00020CD4"/>
    <w:rsid w:val="00021101"/>
    <w:rsid w:val="000212A3"/>
    <w:rsid w:val="000212D1"/>
    <w:rsid w:val="00021F1F"/>
    <w:rsid w:val="000222AB"/>
    <w:rsid w:val="0002316F"/>
    <w:rsid w:val="00023207"/>
    <w:rsid w:val="00023870"/>
    <w:rsid w:val="0002441C"/>
    <w:rsid w:val="0002552D"/>
    <w:rsid w:val="000256A9"/>
    <w:rsid w:val="00025E3E"/>
    <w:rsid w:val="000261A0"/>
    <w:rsid w:val="00026726"/>
    <w:rsid w:val="00026784"/>
    <w:rsid w:val="000276AC"/>
    <w:rsid w:val="00027B99"/>
    <w:rsid w:val="000304E7"/>
    <w:rsid w:val="00030F7E"/>
    <w:rsid w:val="00031322"/>
    <w:rsid w:val="0003162A"/>
    <w:rsid w:val="00033613"/>
    <w:rsid w:val="000346CD"/>
    <w:rsid w:val="00034C13"/>
    <w:rsid w:val="00034EA7"/>
    <w:rsid w:val="00035A20"/>
    <w:rsid w:val="00035E4A"/>
    <w:rsid w:val="00040EED"/>
    <w:rsid w:val="000410EF"/>
    <w:rsid w:val="0004116F"/>
    <w:rsid w:val="000414D6"/>
    <w:rsid w:val="000421C5"/>
    <w:rsid w:val="000424EF"/>
    <w:rsid w:val="000427B3"/>
    <w:rsid w:val="00042A46"/>
    <w:rsid w:val="000435B2"/>
    <w:rsid w:val="00043B8C"/>
    <w:rsid w:val="000441C7"/>
    <w:rsid w:val="00045BF5"/>
    <w:rsid w:val="00045C31"/>
    <w:rsid w:val="00046A34"/>
    <w:rsid w:val="00046CC8"/>
    <w:rsid w:val="000471D6"/>
    <w:rsid w:val="000508ED"/>
    <w:rsid w:val="00050A3F"/>
    <w:rsid w:val="000528C6"/>
    <w:rsid w:val="000528F1"/>
    <w:rsid w:val="00052E62"/>
    <w:rsid w:val="00054110"/>
    <w:rsid w:val="00055826"/>
    <w:rsid w:val="000559BC"/>
    <w:rsid w:val="000564E5"/>
    <w:rsid w:val="00056D60"/>
    <w:rsid w:val="00057092"/>
    <w:rsid w:val="0005735B"/>
    <w:rsid w:val="0005749B"/>
    <w:rsid w:val="00060347"/>
    <w:rsid w:val="00060A27"/>
    <w:rsid w:val="0006186D"/>
    <w:rsid w:val="00061F98"/>
    <w:rsid w:val="00062BB3"/>
    <w:rsid w:val="000636CD"/>
    <w:rsid w:val="000639A6"/>
    <w:rsid w:val="00063D4A"/>
    <w:rsid w:val="00064190"/>
    <w:rsid w:val="000643D9"/>
    <w:rsid w:val="00065113"/>
    <w:rsid w:val="00065BA5"/>
    <w:rsid w:val="00067673"/>
    <w:rsid w:val="000712AD"/>
    <w:rsid w:val="000716B4"/>
    <w:rsid w:val="00071E62"/>
    <w:rsid w:val="00073A6C"/>
    <w:rsid w:val="00073B75"/>
    <w:rsid w:val="000740A5"/>
    <w:rsid w:val="000745D7"/>
    <w:rsid w:val="00074713"/>
    <w:rsid w:val="00074B99"/>
    <w:rsid w:val="000752B3"/>
    <w:rsid w:val="00076588"/>
    <w:rsid w:val="000778F3"/>
    <w:rsid w:val="00080FAD"/>
    <w:rsid w:val="00081527"/>
    <w:rsid w:val="000817F5"/>
    <w:rsid w:val="00081F2C"/>
    <w:rsid w:val="000827CD"/>
    <w:rsid w:val="00084ADD"/>
    <w:rsid w:val="00085889"/>
    <w:rsid w:val="00085B88"/>
    <w:rsid w:val="00086DA0"/>
    <w:rsid w:val="00087033"/>
    <w:rsid w:val="00087A49"/>
    <w:rsid w:val="00090538"/>
    <w:rsid w:val="00090AFD"/>
    <w:rsid w:val="00090B7E"/>
    <w:rsid w:val="00091546"/>
    <w:rsid w:val="0009195F"/>
    <w:rsid w:val="00092168"/>
    <w:rsid w:val="00092494"/>
    <w:rsid w:val="000925A6"/>
    <w:rsid w:val="00092A37"/>
    <w:rsid w:val="00093118"/>
    <w:rsid w:val="000933A2"/>
    <w:rsid w:val="000934D8"/>
    <w:rsid w:val="000935F6"/>
    <w:rsid w:val="00093779"/>
    <w:rsid w:val="00093838"/>
    <w:rsid w:val="00093DAD"/>
    <w:rsid w:val="000953CB"/>
    <w:rsid w:val="00095D21"/>
    <w:rsid w:val="0009652A"/>
    <w:rsid w:val="00097A77"/>
    <w:rsid w:val="000A0176"/>
    <w:rsid w:val="000A0B57"/>
    <w:rsid w:val="000A0CAD"/>
    <w:rsid w:val="000A125C"/>
    <w:rsid w:val="000A175A"/>
    <w:rsid w:val="000A28CB"/>
    <w:rsid w:val="000A2FE7"/>
    <w:rsid w:val="000A3776"/>
    <w:rsid w:val="000A4FD0"/>
    <w:rsid w:val="000A5D18"/>
    <w:rsid w:val="000A612A"/>
    <w:rsid w:val="000A6149"/>
    <w:rsid w:val="000A6EBD"/>
    <w:rsid w:val="000B096F"/>
    <w:rsid w:val="000B0AC9"/>
    <w:rsid w:val="000B11D1"/>
    <w:rsid w:val="000B135F"/>
    <w:rsid w:val="000B1BA5"/>
    <w:rsid w:val="000B2FE7"/>
    <w:rsid w:val="000B4541"/>
    <w:rsid w:val="000B6C1E"/>
    <w:rsid w:val="000B6D96"/>
    <w:rsid w:val="000B73B6"/>
    <w:rsid w:val="000B74A7"/>
    <w:rsid w:val="000B7B3C"/>
    <w:rsid w:val="000B7BFC"/>
    <w:rsid w:val="000C06C3"/>
    <w:rsid w:val="000C1501"/>
    <w:rsid w:val="000C15C3"/>
    <w:rsid w:val="000C16BF"/>
    <w:rsid w:val="000C2C9C"/>
    <w:rsid w:val="000C35E4"/>
    <w:rsid w:val="000C3A8D"/>
    <w:rsid w:val="000C3C21"/>
    <w:rsid w:val="000C478B"/>
    <w:rsid w:val="000C4EC8"/>
    <w:rsid w:val="000C5AEE"/>
    <w:rsid w:val="000C636C"/>
    <w:rsid w:val="000C6C77"/>
    <w:rsid w:val="000C6D84"/>
    <w:rsid w:val="000D024C"/>
    <w:rsid w:val="000D0475"/>
    <w:rsid w:val="000D0A2D"/>
    <w:rsid w:val="000D0CCA"/>
    <w:rsid w:val="000D2439"/>
    <w:rsid w:val="000D2EF7"/>
    <w:rsid w:val="000D34D6"/>
    <w:rsid w:val="000D3753"/>
    <w:rsid w:val="000D42CB"/>
    <w:rsid w:val="000D5B16"/>
    <w:rsid w:val="000D5FFE"/>
    <w:rsid w:val="000D6279"/>
    <w:rsid w:val="000D7065"/>
    <w:rsid w:val="000D7471"/>
    <w:rsid w:val="000E0117"/>
    <w:rsid w:val="000E0800"/>
    <w:rsid w:val="000E0D5F"/>
    <w:rsid w:val="000E12AD"/>
    <w:rsid w:val="000E13F9"/>
    <w:rsid w:val="000E1F6E"/>
    <w:rsid w:val="000E2A3E"/>
    <w:rsid w:val="000E3181"/>
    <w:rsid w:val="000E4FB9"/>
    <w:rsid w:val="000E4FD1"/>
    <w:rsid w:val="000E5B3E"/>
    <w:rsid w:val="000E61AD"/>
    <w:rsid w:val="000E61BE"/>
    <w:rsid w:val="000E6A66"/>
    <w:rsid w:val="000E72E6"/>
    <w:rsid w:val="000E7504"/>
    <w:rsid w:val="000E7CF0"/>
    <w:rsid w:val="000F08E1"/>
    <w:rsid w:val="000F141A"/>
    <w:rsid w:val="000F29FD"/>
    <w:rsid w:val="000F2AB2"/>
    <w:rsid w:val="000F3022"/>
    <w:rsid w:val="000F396C"/>
    <w:rsid w:val="000F4BB3"/>
    <w:rsid w:val="000F55B3"/>
    <w:rsid w:val="000F5B21"/>
    <w:rsid w:val="000F6ABC"/>
    <w:rsid w:val="000F7004"/>
    <w:rsid w:val="000F73CB"/>
    <w:rsid w:val="00100656"/>
    <w:rsid w:val="0010150D"/>
    <w:rsid w:val="00102049"/>
    <w:rsid w:val="00102D0A"/>
    <w:rsid w:val="00103A50"/>
    <w:rsid w:val="00103B2B"/>
    <w:rsid w:val="00104D8E"/>
    <w:rsid w:val="00106258"/>
    <w:rsid w:val="00106405"/>
    <w:rsid w:val="00107590"/>
    <w:rsid w:val="0010770E"/>
    <w:rsid w:val="00107C9B"/>
    <w:rsid w:val="00107F36"/>
    <w:rsid w:val="00112591"/>
    <w:rsid w:val="0011299F"/>
    <w:rsid w:val="001129AB"/>
    <w:rsid w:val="00114635"/>
    <w:rsid w:val="00114D69"/>
    <w:rsid w:val="001153B6"/>
    <w:rsid w:val="00116D83"/>
    <w:rsid w:val="00117118"/>
    <w:rsid w:val="00117256"/>
    <w:rsid w:val="001179C2"/>
    <w:rsid w:val="0012030A"/>
    <w:rsid w:val="0012105D"/>
    <w:rsid w:val="001226ED"/>
    <w:rsid w:val="00123833"/>
    <w:rsid w:val="001238A5"/>
    <w:rsid w:val="00123AA9"/>
    <w:rsid w:val="00123ADE"/>
    <w:rsid w:val="00124D07"/>
    <w:rsid w:val="00126DBD"/>
    <w:rsid w:val="00126FDD"/>
    <w:rsid w:val="001272BC"/>
    <w:rsid w:val="001276D5"/>
    <w:rsid w:val="0013034D"/>
    <w:rsid w:val="001307CE"/>
    <w:rsid w:val="001309C5"/>
    <w:rsid w:val="0013107E"/>
    <w:rsid w:val="001319E2"/>
    <w:rsid w:val="0013221B"/>
    <w:rsid w:val="001339FC"/>
    <w:rsid w:val="001351A3"/>
    <w:rsid w:val="00135296"/>
    <w:rsid w:val="00135464"/>
    <w:rsid w:val="001354A5"/>
    <w:rsid w:val="00135946"/>
    <w:rsid w:val="001377D5"/>
    <w:rsid w:val="00137DE2"/>
    <w:rsid w:val="001400B6"/>
    <w:rsid w:val="001406D1"/>
    <w:rsid w:val="00140B8C"/>
    <w:rsid w:val="001413FE"/>
    <w:rsid w:val="001415BD"/>
    <w:rsid w:val="0014293D"/>
    <w:rsid w:val="001447C9"/>
    <w:rsid w:val="00145A26"/>
    <w:rsid w:val="00146761"/>
    <w:rsid w:val="00147C84"/>
    <w:rsid w:val="00147E69"/>
    <w:rsid w:val="00151354"/>
    <w:rsid w:val="00151D88"/>
    <w:rsid w:val="00151F70"/>
    <w:rsid w:val="00152032"/>
    <w:rsid w:val="001528A3"/>
    <w:rsid w:val="00152D29"/>
    <w:rsid w:val="00153411"/>
    <w:rsid w:val="001536D4"/>
    <w:rsid w:val="00153B1B"/>
    <w:rsid w:val="00153E33"/>
    <w:rsid w:val="001544A5"/>
    <w:rsid w:val="00155152"/>
    <w:rsid w:val="0015543F"/>
    <w:rsid w:val="001554E7"/>
    <w:rsid w:val="0015635C"/>
    <w:rsid w:val="00156F6A"/>
    <w:rsid w:val="0015713F"/>
    <w:rsid w:val="00157294"/>
    <w:rsid w:val="00157431"/>
    <w:rsid w:val="00160BBF"/>
    <w:rsid w:val="00162AB8"/>
    <w:rsid w:val="00162E6C"/>
    <w:rsid w:val="00163213"/>
    <w:rsid w:val="001662C5"/>
    <w:rsid w:val="00166790"/>
    <w:rsid w:val="001667AC"/>
    <w:rsid w:val="00167105"/>
    <w:rsid w:val="001676F5"/>
    <w:rsid w:val="00167DFA"/>
    <w:rsid w:val="001715AB"/>
    <w:rsid w:val="00171987"/>
    <w:rsid w:val="001727C0"/>
    <w:rsid w:val="00174B1E"/>
    <w:rsid w:val="001751D2"/>
    <w:rsid w:val="00176418"/>
    <w:rsid w:val="00180761"/>
    <w:rsid w:val="00180FD2"/>
    <w:rsid w:val="0018126B"/>
    <w:rsid w:val="001833D0"/>
    <w:rsid w:val="00183CB8"/>
    <w:rsid w:val="001846FF"/>
    <w:rsid w:val="0018510D"/>
    <w:rsid w:val="001852E5"/>
    <w:rsid w:val="00185A68"/>
    <w:rsid w:val="00185D4D"/>
    <w:rsid w:val="001860CD"/>
    <w:rsid w:val="0018696C"/>
    <w:rsid w:val="001875C6"/>
    <w:rsid w:val="00187A15"/>
    <w:rsid w:val="00191632"/>
    <w:rsid w:val="00191D7B"/>
    <w:rsid w:val="00192919"/>
    <w:rsid w:val="00193D21"/>
    <w:rsid w:val="001946F2"/>
    <w:rsid w:val="001951E0"/>
    <w:rsid w:val="001A02D9"/>
    <w:rsid w:val="001A0983"/>
    <w:rsid w:val="001A0A76"/>
    <w:rsid w:val="001A0AB9"/>
    <w:rsid w:val="001A0E61"/>
    <w:rsid w:val="001A116F"/>
    <w:rsid w:val="001A122B"/>
    <w:rsid w:val="001A19A4"/>
    <w:rsid w:val="001A1B7A"/>
    <w:rsid w:val="001A1F4D"/>
    <w:rsid w:val="001A277A"/>
    <w:rsid w:val="001A3564"/>
    <w:rsid w:val="001A3B7F"/>
    <w:rsid w:val="001A4480"/>
    <w:rsid w:val="001A4EDD"/>
    <w:rsid w:val="001A531A"/>
    <w:rsid w:val="001A5D2B"/>
    <w:rsid w:val="001A5E20"/>
    <w:rsid w:val="001A694E"/>
    <w:rsid w:val="001A6D50"/>
    <w:rsid w:val="001A78F0"/>
    <w:rsid w:val="001A7C4B"/>
    <w:rsid w:val="001B05B9"/>
    <w:rsid w:val="001B06C2"/>
    <w:rsid w:val="001B17F3"/>
    <w:rsid w:val="001B1DD3"/>
    <w:rsid w:val="001B2DE4"/>
    <w:rsid w:val="001B34F5"/>
    <w:rsid w:val="001B5181"/>
    <w:rsid w:val="001B5A6A"/>
    <w:rsid w:val="001B6438"/>
    <w:rsid w:val="001B6548"/>
    <w:rsid w:val="001B69A9"/>
    <w:rsid w:val="001B782C"/>
    <w:rsid w:val="001C0370"/>
    <w:rsid w:val="001C1543"/>
    <w:rsid w:val="001C22AE"/>
    <w:rsid w:val="001C2D12"/>
    <w:rsid w:val="001C3152"/>
    <w:rsid w:val="001C31B1"/>
    <w:rsid w:val="001C36ED"/>
    <w:rsid w:val="001C3CCD"/>
    <w:rsid w:val="001C3E57"/>
    <w:rsid w:val="001C40A0"/>
    <w:rsid w:val="001C40B8"/>
    <w:rsid w:val="001C5DA3"/>
    <w:rsid w:val="001C6706"/>
    <w:rsid w:val="001C6ABA"/>
    <w:rsid w:val="001C755F"/>
    <w:rsid w:val="001D09B6"/>
    <w:rsid w:val="001D1739"/>
    <w:rsid w:val="001D2DE1"/>
    <w:rsid w:val="001D34E5"/>
    <w:rsid w:val="001D4C93"/>
    <w:rsid w:val="001D4CAD"/>
    <w:rsid w:val="001D4D97"/>
    <w:rsid w:val="001D56C9"/>
    <w:rsid w:val="001D5BF0"/>
    <w:rsid w:val="001D5F13"/>
    <w:rsid w:val="001D7E24"/>
    <w:rsid w:val="001D7F1E"/>
    <w:rsid w:val="001E0016"/>
    <w:rsid w:val="001E06D8"/>
    <w:rsid w:val="001E0D59"/>
    <w:rsid w:val="001E16F2"/>
    <w:rsid w:val="001E37B2"/>
    <w:rsid w:val="001E3DB9"/>
    <w:rsid w:val="001E4432"/>
    <w:rsid w:val="001E448E"/>
    <w:rsid w:val="001E47A3"/>
    <w:rsid w:val="001E4FD2"/>
    <w:rsid w:val="001E67FF"/>
    <w:rsid w:val="001E6D4B"/>
    <w:rsid w:val="001E6F0B"/>
    <w:rsid w:val="001E735A"/>
    <w:rsid w:val="001F008B"/>
    <w:rsid w:val="001F0AD1"/>
    <w:rsid w:val="001F101C"/>
    <w:rsid w:val="001F1439"/>
    <w:rsid w:val="001F1572"/>
    <w:rsid w:val="001F1760"/>
    <w:rsid w:val="001F19D8"/>
    <w:rsid w:val="001F22BB"/>
    <w:rsid w:val="001F2C7E"/>
    <w:rsid w:val="001F2FC5"/>
    <w:rsid w:val="001F3064"/>
    <w:rsid w:val="001F33B6"/>
    <w:rsid w:val="001F39E0"/>
    <w:rsid w:val="001F3B06"/>
    <w:rsid w:val="001F4022"/>
    <w:rsid w:val="001F41CF"/>
    <w:rsid w:val="001F4CF8"/>
    <w:rsid w:val="001F5049"/>
    <w:rsid w:val="001F5E33"/>
    <w:rsid w:val="001F69E1"/>
    <w:rsid w:val="001F7311"/>
    <w:rsid w:val="001F79B9"/>
    <w:rsid w:val="0020101F"/>
    <w:rsid w:val="00202580"/>
    <w:rsid w:val="0020329C"/>
    <w:rsid w:val="002033FF"/>
    <w:rsid w:val="00203948"/>
    <w:rsid w:val="002040B7"/>
    <w:rsid w:val="00205925"/>
    <w:rsid w:val="00206153"/>
    <w:rsid w:val="00206E1F"/>
    <w:rsid w:val="00207C55"/>
    <w:rsid w:val="00210405"/>
    <w:rsid w:val="002106DE"/>
    <w:rsid w:val="002109D8"/>
    <w:rsid w:val="002111A2"/>
    <w:rsid w:val="0021147F"/>
    <w:rsid w:val="002116FB"/>
    <w:rsid w:val="00211D80"/>
    <w:rsid w:val="00211F50"/>
    <w:rsid w:val="002130C0"/>
    <w:rsid w:val="002134E4"/>
    <w:rsid w:val="00213CFB"/>
    <w:rsid w:val="0021424A"/>
    <w:rsid w:val="002159A5"/>
    <w:rsid w:val="00215CF9"/>
    <w:rsid w:val="0021621B"/>
    <w:rsid w:val="00220D33"/>
    <w:rsid w:val="00222233"/>
    <w:rsid w:val="0022238E"/>
    <w:rsid w:val="002229BC"/>
    <w:rsid w:val="00223405"/>
    <w:rsid w:val="00224CA3"/>
    <w:rsid w:val="00225B0C"/>
    <w:rsid w:val="00226693"/>
    <w:rsid w:val="00226EA1"/>
    <w:rsid w:val="002274F7"/>
    <w:rsid w:val="00227F7C"/>
    <w:rsid w:val="002305F2"/>
    <w:rsid w:val="00230929"/>
    <w:rsid w:val="00232E08"/>
    <w:rsid w:val="002330D6"/>
    <w:rsid w:val="00233288"/>
    <w:rsid w:val="00233708"/>
    <w:rsid w:val="00233F4E"/>
    <w:rsid w:val="002353FC"/>
    <w:rsid w:val="00236B1F"/>
    <w:rsid w:val="00237F8F"/>
    <w:rsid w:val="0024096B"/>
    <w:rsid w:val="00240AC1"/>
    <w:rsid w:val="002418A5"/>
    <w:rsid w:val="00241B2E"/>
    <w:rsid w:val="00242D2C"/>
    <w:rsid w:val="00244D89"/>
    <w:rsid w:val="0024512E"/>
    <w:rsid w:val="002454E0"/>
    <w:rsid w:val="002469CD"/>
    <w:rsid w:val="00247759"/>
    <w:rsid w:val="002479FD"/>
    <w:rsid w:val="00247ADA"/>
    <w:rsid w:val="00247F3F"/>
    <w:rsid w:val="00250542"/>
    <w:rsid w:val="002505F4"/>
    <w:rsid w:val="002506FF"/>
    <w:rsid w:val="00250798"/>
    <w:rsid w:val="002516F9"/>
    <w:rsid w:val="00251F4F"/>
    <w:rsid w:val="00252366"/>
    <w:rsid w:val="00252584"/>
    <w:rsid w:val="00252615"/>
    <w:rsid w:val="00252735"/>
    <w:rsid w:val="00252A4A"/>
    <w:rsid w:val="002530CD"/>
    <w:rsid w:val="00254949"/>
    <w:rsid w:val="00254BF2"/>
    <w:rsid w:val="00255823"/>
    <w:rsid w:val="00255A38"/>
    <w:rsid w:val="00255DBD"/>
    <w:rsid w:val="00257824"/>
    <w:rsid w:val="00261C86"/>
    <w:rsid w:val="00261D5C"/>
    <w:rsid w:val="002637B3"/>
    <w:rsid w:val="00263C2A"/>
    <w:rsid w:val="00263DC9"/>
    <w:rsid w:val="00263FAA"/>
    <w:rsid w:val="002669FE"/>
    <w:rsid w:val="00270344"/>
    <w:rsid w:val="00270860"/>
    <w:rsid w:val="00270D1C"/>
    <w:rsid w:val="0027166A"/>
    <w:rsid w:val="00271B50"/>
    <w:rsid w:val="00272966"/>
    <w:rsid w:val="002739AE"/>
    <w:rsid w:val="00273B9B"/>
    <w:rsid w:val="00273DD6"/>
    <w:rsid w:val="00275B61"/>
    <w:rsid w:val="00275D5B"/>
    <w:rsid w:val="00276494"/>
    <w:rsid w:val="00277CC7"/>
    <w:rsid w:val="00277F62"/>
    <w:rsid w:val="00280074"/>
    <w:rsid w:val="00280A6C"/>
    <w:rsid w:val="0028178B"/>
    <w:rsid w:val="002818DB"/>
    <w:rsid w:val="00281CE8"/>
    <w:rsid w:val="00282899"/>
    <w:rsid w:val="00283696"/>
    <w:rsid w:val="00284BE8"/>
    <w:rsid w:val="00284F91"/>
    <w:rsid w:val="002859D9"/>
    <w:rsid w:val="00286292"/>
    <w:rsid w:val="00286723"/>
    <w:rsid w:val="002869BF"/>
    <w:rsid w:val="00286AD6"/>
    <w:rsid w:val="00286E5A"/>
    <w:rsid w:val="00287373"/>
    <w:rsid w:val="00287720"/>
    <w:rsid w:val="00287A70"/>
    <w:rsid w:val="00287B29"/>
    <w:rsid w:val="002905B3"/>
    <w:rsid w:val="002907DD"/>
    <w:rsid w:val="00290F6A"/>
    <w:rsid w:val="00291252"/>
    <w:rsid w:val="00291946"/>
    <w:rsid w:val="00291E7B"/>
    <w:rsid w:val="00294AF1"/>
    <w:rsid w:val="0029542B"/>
    <w:rsid w:val="00295563"/>
    <w:rsid w:val="002955BE"/>
    <w:rsid w:val="00295781"/>
    <w:rsid w:val="00295F4F"/>
    <w:rsid w:val="002961CD"/>
    <w:rsid w:val="002970B8"/>
    <w:rsid w:val="00297390"/>
    <w:rsid w:val="00297817"/>
    <w:rsid w:val="002A0BEB"/>
    <w:rsid w:val="002A0C3B"/>
    <w:rsid w:val="002A116E"/>
    <w:rsid w:val="002A1EBF"/>
    <w:rsid w:val="002A3542"/>
    <w:rsid w:val="002A3B05"/>
    <w:rsid w:val="002A43BF"/>
    <w:rsid w:val="002A470A"/>
    <w:rsid w:val="002A4A8E"/>
    <w:rsid w:val="002A5228"/>
    <w:rsid w:val="002A5EC0"/>
    <w:rsid w:val="002A60E2"/>
    <w:rsid w:val="002A716F"/>
    <w:rsid w:val="002A788F"/>
    <w:rsid w:val="002B01ED"/>
    <w:rsid w:val="002B2C1A"/>
    <w:rsid w:val="002B558A"/>
    <w:rsid w:val="002B57D3"/>
    <w:rsid w:val="002B57FD"/>
    <w:rsid w:val="002B58D4"/>
    <w:rsid w:val="002B670A"/>
    <w:rsid w:val="002B6E0D"/>
    <w:rsid w:val="002B750C"/>
    <w:rsid w:val="002B76AC"/>
    <w:rsid w:val="002C03F0"/>
    <w:rsid w:val="002C0442"/>
    <w:rsid w:val="002C10C2"/>
    <w:rsid w:val="002C1C50"/>
    <w:rsid w:val="002C3EDF"/>
    <w:rsid w:val="002C46AE"/>
    <w:rsid w:val="002C47A8"/>
    <w:rsid w:val="002C495F"/>
    <w:rsid w:val="002C4A5F"/>
    <w:rsid w:val="002C4AEB"/>
    <w:rsid w:val="002C57ED"/>
    <w:rsid w:val="002C5FA3"/>
    <w:rsid w:val="002C7D6A"/>
    <w:rsid w:val="002D1014"/>
    <w:rsid w:val="002D1242"/>
    <w:rsid w:val="002D1524"/>
    <w:rsid w:val="002D1B81"/>
    <w:rsid w:val="002D1DE9"/>
    <w:rsid w:val="002D2794"/>
    <w:rsid w:val="002D2CCD"/>
    <w:rsid w:val="002D3608"/>
    <w:rsid w:val="002D36E7"/>
    <w:rsid w:val="002D3BB6"/>
    <w:rsid w:val="002D3E32"/>
    <w:rsid w:val="002D4ACE"/>
    <w:rsid w:val="002D5019"/>
    <w:rsid w:val="002D5469"/>
    <w:rsid w:val="002D57A8"/>
    <w:rsid w:val="002D6DE5"/>
    <w:rsid w:val="002D7599"/>
    <w:rsid w:val="002E060A"/>
    <w:rsid w:val="002E0724"/>
    <w:rsid w:val="002E0AC1"/>
    <w:rsid w:val="002E0D19"/>
    <w:rsid w:val="002E2876"/>
    <w:rsid w:val="002E2B01"/>
    <w:rsid w:val="002E3862"/>
    <w:rsid w:val="002E46AA"/>
    <w:rsid w:val="002E47F9"/>
    <w:rsid w:val="002E49B5"/>
    <w:rsid w:val="002E4E6F"/>
    <w:rsid w:val="002E50D6"/>
    <w:rsid w:val="002E521F"/>
    <w:rsid w:val="002E5C56"/>
    <w:rsid w:val="002E7008"/>
    <w:rsid w:val="002E71E4"/>
    <w:rsid w:val="002E7E76"/>
    <w:rsid w:val="002F012E"/>
    <w:rsid w:val="002F0D5A"/>
    <w:rsid w:val="002F1228"/>
    <w:rsid w:val="002F173E"/>
    <w:rsid w:val="002F29F8"/>
    <w:rsid w:val="002F2E52"/>
    <w:rsid w:val="002F2F09"/>
    <w:rsid w:val="002F3AAC"/>
    <w:rsid w:val="002F3AC8"/>
    <w:rsid w:val="002F3EDA"/>
    <w:rsid w:val="002F45FD"/>
    <w:rsid w:val="002F5BE2"/>
    <w:rsid w:val="002F5CFF"/>
    <w:rsid w:val="002F5D2C"/>
    <w:rsid w:val="002F611C"/>
    <w:rsid w:val="002F6BD8"/>
    <w:rsid w:val="002F7D46"/>
    <w:rsid w:val="00301922"/>
    <w:rsid w:val="003019B0"/>
    <w:rsid w:val="00301E74"/>
    <w:rsid w:val="0030272B"/>
    <w:rsid w:val="00303405"/>
    <w:rsid w:val="00303CA3"/>
    <w:rsid w:val="00303F51"/>
    <w:rsid w:val="00304878"/>
    <w:rsid w:val="00304F8F"/>
    <w:rsid w:val="00305018"/>
    <w:rsid w:val="003059C9"/>
    <w:rsid w:val="00305CB4"/>
    <w:rsid w:val="00305E3C"/>
    <w:rsid w:val="00305FCD"/>
    <w:rsid w:val="00307955"/>
    <w:rsid w:val="00310283"/>
    <w:rsid w:val="00310917"/>
    <w:rsid w:val="00310ADA"/>
    <w:rsid w:val="00310CFA"/>
    <w:rsid w:val="00310D4A"/>
    <w:rsid w:val="00311CDF"/>
    <w:rsid w:val="00313B8E"/>
    <w:rsid w:val="00313CD6"/>
    <w:rsid w:val="003148CD"/>
    <w:rsid w:val="003162DF"/>
    <w:rsid w:val="003179DE"/>
    <w:rsid w:val="00317E3D"/>
    <w:rsid w:val="003203CF"/>
    <w:rsid w:val="0032042D"/>
    <w:rsid w:val="003229B7"/>
    <w:rsid w:val="00322D21"/>
    <w:rsid w:val="00323369"/>
    <w:rsid w:val="0032367A"/>
    <w:rsid w:val="00323F6E"/>
    <w:rsid w:val="003240FD"/>
    <w:rsid w:val="00324555"/>
    <w:rsid w:val="00324C90"/>
    <w:rsid w:val="00324E26"/>
    <w:rsid w:val="003251EF"/>
    <w:rsid w:val="00325208"/>
    <w:rsid w:val="00325D22"/>
    <w:rsid w:val="00326877"/>
    <w:rsid w:val="00326C0F"/>
    <w:rsid w:val="0033039A"/>
    <w:rsid w:val="0033132F"/>
    <w:rsid w:val="0033289D"/>
    <w:rsid w:val="00332A97"/>
    <w:rsid w:val="0033441F"/>
    <w:rsid w:val="003345E3"/>
    <w:rsid w:val="003357AC"/>
    <w:rsid w:val="00335872"/>
    <w:rsid w:val="00335B43"/>
    <w:rsid w:val="00336595"/>
    <w:rsid w:val="00336777"/>
    <w:rsid w:val="003369E4"/>
    <w:rsid w:val="00336B2D"/>
    <w:rsid w:val="00336C89"/>
    <w:rsid w:val="00336E39"/>
    <w:rsid w:val="00337EFF"/>
    <w:rsid w:val="003403C6"/>
    <w:rsid w:val="003411C2"/>
    <w:rsid w:val="00341538"/>
    <w:rsid w:val="00343694"/>
    <w:rsid w:val="00344C15"/>
    <w:rsid w:val="00345B02"/>
    <w:rsid w:val="00345BB2"/>
    <w:rsid w:val="003468B1"/>
    <w:rsid w:val="00347E1A"/>
    <w:rsid w:val="00351990"/>
    <w:rsid w:val="00352198"/>
    <w:rsid w:val="00352350"/>
    <w:rsid w:val="003529DD"/>
    <w:rsid w:val="00352FE4"/>
    <w:rsid w:val="003532AE"/>
    <w:rsid w:val="00353A6C"/>
    <w:rsid w:val="003541C6"/>
    <w:rsid w:val="003547E9"/>
    <w:rsid w:val="003551FF"/>
    <w:rsid w:val="00356B12"/>
    <w:rsid w:val="003577B2"/>
    <w:rsid w:val="00360249"/>
    <w:rsid w:val="00360960"/>
    <w:rsid w:val="00360D1B"/>
    <w:rsid w:val="00361063"/>
    <w:rsid w:val="00363475"/>
    <w:rsid w:val="003638CB"/>
    <w:rsid w:val="00364831"/>
    <w:rsid w:val="00364A0E"/>
    <w:rsid w:val="00365ABB"/>
    <w:rsid w:val="00367569"/>
    <w:rsid w:val="003701FF"/>
    <w:rsid w:val="003704A1"/>
    <w:rsid w:val="0037071D"/>
    <w:rsid w:val="00370F4B"/>
    <w:rsid w:val="003724D6"/>
    <w:rsid w:val="00372653"/>
    <w:rsid w:val="00373990"/>
    <w:rsid w:val="00374166"/>
    <w:rsid w:val="003741C4"/>
    <w:rsid w:val="00374767"/>
    <w:rsid w:val="00375FE8"/>
    <w:rsid w:val="00376869"/>
    <w:rsid w:val="00377527"/>
    <w:rsid w:val="0037778B"/>
    <w:rsid w:val="00377B25"/>
    <w:rsid w:val="00380D40"/>
    <w:rsid w:val="00381FD1"/>
    <w:rsid w:val="00382ECC"/>
    <w:rsid w:val="00383067"/>
    <w:rsid w:val="00383D31"/>
    <w:rsid w:val="00384BC2"/>
    <w:rsid w:val="0038548D"/>
    <w:rsid w:val="0038608B"/>
    <w:rsid w:val="003867C9"/>
    <w:rsid w:val="00386E93"/>
    <w:rsid w:val="00386F9C"/>
    <w:rsid w:val="0038717F"/>
    <w:rsid w:val="00387C43"/>
    <w:rsid w:val="00390315"/>
    <w:rsid w:val="00390C4A"/>
    <w:rsid w:val="00390E4E"/>
    <w:rsid w:val="00390F59"/>
    <w:rsid w:val="00393532"/>
    <w:rsid w:val="003938F2"/>
    <w:rsid w:val="00393CDA"/>
    <w:rsid w:val="00393DDA"/>
    <w:rsid w:val="003948C0"/>
    <w:rsid w:val="003949EA"/>
    <w:rsid w:val="00395333"/>
    <w:rsid w:val="003957E1"/>
    <w:rsid w:val="00395990"/>
    <w:rsid w:val="00395C6D"/>
    <w:rsid w:val="00397832"/>
    <w:rsid w:val="00397948"/>
    <w:rsid w:val="003A0612"/>
    <w:rsid w:val="003A0EC8"/>
    <w:rsid w:val="003A12D7"/>
    <w:rsid w:val="003A1F02"/>
    <w:rsid w:val="003A307E"/>
    <w:rsid w:val="003A39D3"/>
    <w:rsid w:val="003A3F32"/>
    <w:rsid w:val="003A4562"/>
    <w:rsid w:val="003A4F25"/>
    <w:rsid w:val="003A500D"/>
    <w:rsid w:val="003A6C31"/>
    <w:rsid w:val="003A700B"/>
    <w:rsid w:val="003A769D"/>
    <w:rsid w:val="003A7B6D"/>
    <w:rsid w:val="003B1A15"/>
    <w:rsid w:val="003B2101"/>
    <w:rsid w:val="003B349E"/>
    <w:rsid w:val="003B3A8C"/>
    <w:rsid w:val="003B3AB2"/>
    <w:rsid w:val="003B4C71"/>
    <w:rsid w:val="003B4C7C"/>
    <w:rsid w:val="003B5B8A"/>
    <w:rsid w:val="003B68A1"/>
    <w:rsid w:val="003C0A0E"/>
    <w:rsid w:val="003C0AE2"/>
    <w:rsid w:val="003C16E4"/>
    <w:rsid w:val="003C27CD"/>
    <w:rsid w:val="003C46DB"/>
    <w:rsid w:val="003C5D46"/>
    <w:rsid w:val="003C624E"/>
    <w:rsid w:val="003C71B2"/>
    <w:rsid w:val="003C7227"/>
    <w:rsid w:val="003C72DA"/>
    <w:rsid w:val="003D03E6"/>
    <w:rsid w:val="003D24CF"/>
    <w:rsid w:val="003D2B72"/>
    <w:rsid w:val="003D2C67"/>
    <w:rsid w:val="003D321D"/>
    <w:rsid w:val="003D348E"/>
    <w:rsid w:val="003D3E16"/>
    <w:rsid w:val="003D4986"/>
    <w:rsid w:val="003D4ACC"/>
    <w:rsid w:val="003D4DB8"/>
    <w:rsid w:val="003D6120"/>
    <w:rsid w:val="003D7288"/>
    <w:rsid w:val="003D78A9"/>
    <w:rsid w:val="003E004F"/>
    <w:rsid w:val="003E08FD"/>
    <w:rsid w:val="003E25B1"/>
    <w:rsid w:val="003E2C76"/>
    <w:rsid w:val="003E3995"/>
    <w:rsid w:val="003E3A97"/>
    <w:rsid w:val="003E5D3B"/>
    <w:rsid w:val="003E672D"/>
    <w:rsid w:val="003E6C65"/>
    <w:rsid w:val="003F1B69"/>
    <w:rsid w:val="003F2C59"/>
    <w:rsid w:val="003F464B"/>
    <w:rsid w:val="003F60BA"/>
    <w:rsid w:val="003F6798"/>
    <w:rsid w:val="003F705D"/>
    <w:rsid w:val="003F73CC"/>
    <w:rsid w:val="00401492"/>
    <w:rsid w:val="0040158C"/>
    <w:rsid w:val="00402977"/>
    <w:rsid w:val="004029F0"/>
    <w:rsid w:val="00403551"/>
    <w:rsid w:val="00403841"/>
    <w:rsid w:val="00403912"/>
    <w:rsid w:val="00403FDB"/>
    <w:rsid w:val="004049C4"/>
    <w:rsid w:val="00404DA6"/>
    <w:rsid w:val="00405857"/>
    <w:rsid w:val="004077B2"/>
    <w:rsid w:val="0041192E"/>
    <w:rsid w:val="0041207A"/>
    <w:rsid w:val="004122BC"/>
    <w:rsid w:val="00412B32"/>
    <w:rsid w:val="0041315A"/>
    <w:rsid w:val="00413F02"/>
    <w:rsid w:val="00414037"/>
    <w:rsid w:val="004142CC"/>
    <w:rsid w:val="00414406"/>
    <w:rsid w:val="00415172"/>
    <w:rsid w:val="004160AB"/>
    <w:rsid w:val="00416FBE"/>
    <w:rsid w:val="004173AC"/>
    <w:rsid w:val="004202E6"/>
    <w:rsid w:val="00420C98"/>
    <w:rsid w:val="0042200B"/>
    <w:rsid w:val="004223C0"/>
    <w:rsid w:val="004229C8"/>
    <w:rsid w:val="00423ECB"/>
    <w:rsid w:val="00424171"/>
    <w:rsid w:val="004242F0"/>
    <w:rsid w:val="0042465F"/>
    <w:rsid w:val="004266D0"/>
    <w:rsid w:val="00427604"/>
    <w:rsid w:val="004300B7"/>
    <w:rsid w:val="00431523"/>
    <w:rsid w:val="00431B59"/>
    <w:rsid w:val="00433122"/>
    <w:rsid w:val="0043335B"/>
    <w:rsid w:val="004333C9"/>
    <w:rsid w:val="004333E9"/>
    <w:rsid w:val="00433494"/>
    <w:rsid w:val="00434028"/>
    <w:rsid w:val="0043622A"/>
    <w:rsid w:val="0043679F"/>
    <w:rsid w:val="00436C84"/>
    <w:rsid w:val="00436CD7"/>
    <w:rsid w:val="00436F03"/>
    <w:rsid w:val="00442840"/>
    <w:rsid w:val="00442899"/>
    <w:rsid w:val="00443811"/>
    <w:rsid w:val="0044388A"/>
    <w:rsid w:val="00443CED"/>
    <w:rsid w:val="00443D62"/>
    <w:rsid w:val="0044499A"/>
    <w:rsid w:val="00444BCE"/>
    <w:rsid w:val="00445B87"/>
    <w:rsid w:val="0044613F"/>
    <w:rsid w:val="00446E72"/>
    <w:rsid w:val="00447259"/>
    <w:rsid w:val="00447BF2"/>
    <w:rsid w:val="00450AFD"/>
    <w:rsid w:val="00451663"/>
    <w:rsid w:val="00451A70"/>
    <w:rsid w:val="00452285"/>
    <w:rsid w:val="0045267E"/>
    <w:rsid w:val="004528A9"/>
    <w:rsid w:val="004530EF"/>
    <w:rsid w:val="0045562C"/>
    <w:rsid w:val="00456E6E"/>
    <w:rsid w:val="00457183"/>
    <w:rsid w:val="004572D5"/>
    <w:rsid w:val="00457841"/>
    <w:rsid w:val="00460D2E"/>
    <w:rsid w:val="004612A0"/>
    <w:rsid w:val="0046145C"/>
    <w:rsid w:val="00461F4C"/>
    <w:rsid w:val="004621BD"/>
    <w:rsid w:val="004621E8"/>
    <w:rsid w:val="00463397"/>
    <w:rsid w:val="0046340F"/>
    <w:rsid w:val="00463FEE"/>
    <w:rsid w:val="00464627"/>
    <w:rsid w:val="004661B4"/>
    <w:rsid w:val="004663E8"/>
    <w:rsid w:val="00467554"/>
    <w:rsid w:val="004678DD"/>
    <w:rsid w:val="00467AAC"/>
    <w:rsid w:val="004707B0"/>
    <w:rsid w:val="004715EF"/>
    <w:rsid w:val="00471E11"/>
    <w:rsid w:val="00472C2D"/>
    <w:rsid w:val="00473885"/>
    <w:rsid w:val="0047550D"/>
    <w:rsid w:val="00475FF8"/>
    <w:rsid w:val="00476080"/>
    <w:rsid w:val="00477373"/>
    <w:rsid w:val="004807D1"/>
    <w:rsid w:val="00481D77"/>
    <w:rsid w:val="00482F4B"/>
    <w:rsid w:val="00484E2A"/>
    <w:rsid w:val="00485025"/>
    <w:rsid w:val="00485157"/>
    <w:rsid w:val="004867DE"/>
    <w:rsid w:val="00486A6A"/>
    <w:rsid w:val="00487D23"/>
    <w:rsid w:val="0049087D"/>
    <w:rsid w:val="00490BF8"/>
    <w:rsid w:val="00491822"/>
    <w:rsid w:val="00491AD7"/>
    <w:rsid w:val="0049200A"/>
    <w:rsid w:val="00492034"/>
    <w:rsid w:val="004928EE"/>
    <w:rsid w:val="00492ECF"/>
    <w:rsid w:val="00493CDF"/>
    <w:rsid w:val="004942E6"/>
    <w:rsid w:val="00496F54"/>
    <w:rsid w:val="004A017C"/>
    <w:rsid w:val="004A0C30"/>
    <w:rsid w:val="004A14B1"/>
    <w:rsid w:val="004A1FEE"/>
    <w:rsid w:val="004A2356"/>
    <w:rsid w:val="004A3870"/>
    <w:rsid w:val="004A4204"/>
    <w:rsid w:val="004A4AAB"/>
    <w:rsid w:val="004A4FD4"/>
    <w:rsid w:val="004A51D8"/>
    <w:rsid w:val="004A5750"/>
    <w:rsid w:val="004A6093"/>
    <w:rsid w:val="004A64D4"/>
    <w:rsid w:val="004A698B"/>
    <w:rsid w:val="004A7796"/>
    <w:rsid w:val="004A7821"/>
    <w:rsid w:val="004A789E"/>
    <w:rsid w:val="004A7917"/>
    <w:rsid w:val="004B0282"/>
    <w:rsid w:val="004B0666"/>
    <w:rsid w:val="004B08ED"/>
    <w:rsid w:val="004B1B68"/>
    <w:rsid w:val="004B1D7A"/>
    <w:rsid w:val="004B68A2"/>
    <w:rsid w:val="004B74A7"/>
    <w:rsid w:val="004B7A3D"/>
    <w:rsid w:val="004C007D"/>
    <w:rsid w:val="004C0759"/>
    <w:rsid w:val="004C0BAE"/>
    <w:rsid w:val="004C11E7"/>
    <w:rsid w:val="004C132F"/>
    <w:rsid w:val="004C14FB"/>
    <w:rsid w:val="004C1971"/>
    <w:rsid w:val="004C247B"/>
    <w:rsid w:val="004C2A54"/>
    <w:rsid w:val="004C334B"/>
    <w:rsid w:val="004C41A9"/>
    <w:rsid w:val="004C4879"/>
    <w:rsid w:val="004C5084"/>
    <w:rsid w:val="004C517F"/>
    <w:rsid w:val="004C5C35"/>
    <w:rsid w:val="004C5DC9"/>
    <w:rsid w:val="004C6074"/>
    <w:rsid w:val="004C6FC1"/>
    <w:rsid w:val="004C73ED"/>
    <w:rsid w:val="004C7900"/>
    <w:rsid w:val="004D02BF"/>
    <w:rsid w:val="004D1122"/>
    <w:rsid w:val="004D1646"/>
    <w:rsid w:val="004D167D"/>
    <w:rsid w:val="004D1A5A"/>
    <w:rsid w:val="004D1FA1"/>
    <w:rsid w:val="004D3030"/>
    <w:rsid w:val="004D513C"/>
    <w:rsid w:val="004D523A"/>
    <w:rsid w:val="004D5550"/>
    <w:rsid w:val="004D5B63"/>
    <w:rsid w:val="004D5F01"/>
    <w:rsid w:val="004D6505"/>
    <w:rsid w:val="004D65D4"/>
    <w:rsid w:val="004D678A"/>
    <w:rsid w:val="004D6BB9"/>
    <w:rsid w:val="004D70CC"/>
    <w:rsid w:val="004D724B"/>
    <w:rsid w:val="004E0662"/>
    <w:rsid w:val="004E11A2"/>
    <w:rsid w:val="004E1F29"/>
    <w:rsid w:val="004E21D0"/>
    <w:rsid w:val="004E305B"/>
    <w:rsid w:val="004E5EB7"/>
    <w:rsid w:val="004E6FB7"/>
    <w:rsid w:val="004F0325"/>
    <w:rsid w:val="004F0C17"/>
    <w:rsid w:val="004F138A"/>
    <w:rsid w:val="004F1FCF"/>
    <w:rsid w:val="004F26A0"/>
    <w:rsid w:val="004F2E20"/>
    <w:rsid w:val="004F312E"/>
    <w:rsid w:val="004F3817"/>
    <w:rsid w:val="004F436C"/>
    <w:rsid w:val="004F4692"/>
    <w:rsid w:val="004F48C5"/>
    <w:rsid w:val="004F4AA0"/>
    <w:rsid w:val="004F5239"/>
    <w:rsid w:val="004F7006"/>
    <w:rsid w:val="004F735B"/>
    <w:rsid w:val="004F7E97"/>
    <w:rsid w:val="00500317"/>
    <w:rsid w:val="005008A3"/>
    <w:rsid w:val="005012B1"/>
    <w:rsid w:val="00501463"/>
    <w:rsid w:val="0050207B"/>
    <w:rsid w:val="00502589"/>
    <w:rsid w:val="005026B3"/>
    <w:rsid w:val="00502C53"/>
    <w:rsid w:val="00502E87"/>
    <w:rsid w:val="005033E5"/>
    <w:rsid w:val="00503AA6"/>
    <w:rsid w:val="0050513E"/>
    <w:rsid w:val="00505311"/>
    <w:rsid w:val="005061E1"/>
    <w:rsid w:val="005064D8"/>
    <w:rsid w:val="00506C74"/>
    <w:rsid w:val="00507134"/>
    <w:rsid w:val="00507177"/>
    <w:rsid w:val="00507A75"/>
    <w:rsid w:val="00510371"/>
    <w:rsid w:val="00510771"/>
    <w:rsid w:val="00512971"/>
    <w:rsid w:val="00512F29"/>
    <w:rsid w:val="005135E3"/>
    <w:rsid w:val="00515354"/>
    <w:rsid w:val="005153DE"/>
    <w:rsid w:val="005158E0"/>
    <w:rsid w:val="00515CEA"/>
    <w:rsid w:val="00516926"/>
    <w:rsid w:val="00516C75"/>
    <w:rsid w:val="00516E43"/>
    <w:rsid w:val="005177EE"/>
    <w:rsid w:val="00520B02"/>
    <w:rsid w:val="0052107C"/>
    <w:rsid w:val="005211E9"/>
    <w:rsid w:val="005217A1"/>
    <w:rsid w:val="00521881"/>
    <w:rsid w:val="00521EEE"/>
    <w:rsid w:val="00524587"/>
    <w:rsid w:val="005246FC"/>
    <w:rsid w:val="00524F77"/>
    <w:rsid w:val="005260CD"/>
    <w:rsid w:val="00526D5B"/>
    <w:rsid w:val="00526DF5"/>
    <w:rsid w:val="00527184"/>
    <w:rsid w:val="00531192"/>
    <w:rsid w:val="005319AA"/>
    <w:rsid w:val="00532823"/>
    <w:rsid w:val="005348DE"/>
    <w:rsid w:val="005351FB"/>
    <w:rsid w:val="00535FF6"/>
    <w:rsid w:val="005366E9"/>
    <w:rsid w:val="00536BA1"/>
    <w:rsid w:val="005372A6"/>
    <w:rsid w:val="00537508"/>
    <w:rsid w:val="00540959"/>
    <w:rsid w:val="0054098B"/>
    <w:rsid w:val="00542921"/>
    <w:rsid w:val="00542EA3"/>
    <w:rsid w:val="005436C0"/>
    <w:rsid w:val="005444E1"/>
    <w:rsid w:val="00544944"/>
    <w:rsid w:val="00544AE1"/>
    <w:rsid w:val="00544DA1"/>
    <w:rsid w:val="00544EAF"/>
    <w:rsid w:val="005456E6"/>
    <w:rsid w:val="00545A14"/>
    <w:rsid w:val="00545CF0"/>
    <w:rsid w:val="0054690B"/>
    <w:rsid w:val="00547106"/>
    <w:rsid w:val="00547380"/>
    <w:rsid w:val="00547AB0"/>
    <w:rsid w:val="00550018"/>
    <w:rsid w:val="00550224"/>
    <w:rsid w:val="005505ED"/>
    <w:rsid w:val="005514E8"/>
    <w:rsid w:val="005515F6"/>
    <w:rsid w:val="00551759"/>
    <w:rsid w:val="005517E0"/>
    <w:rsid w:val="00551FD6"/>
    <w:rsid w:val="00552D67"/>
    <w:rsid w:val="00553C9A"/>
    <w:rsid w:val="00555A24"/>
    <w:rsid w:val="00555BED"/>
    <w:rsid w:val="00556024"/>
    <w:rsid w:val="00556074"/>
    <w:rsid w:val="005564D3"/>
    <w:rsid w:val="00556CFB"/>
    <w:rsid w:val="0055758E"/>
    <w:rsid w:val="00557E4E"/>
    <w:rsid w:val="00560EEF"/>
    <w:rsid w:val="00561710"/>
    <w:rsid w:val="00561CA8"/>
    <w:rsid w:val="00562C94"/>
    <w:rsid w:val="00562E1A"/>
    <w:rsid w:val="00563590"/>
    <w:rsid w:val="005635F9"/>
    <w:rsid w:val="00563EB4"/>
    <w:rsid w:val="005643E9"/>
    <w:rsid w:val="00564EFD"/>
    <w:rsid w:val="00565084"/>
    <w:rsid w:val="0056584D"/>
    <w:rsid w:val="00566B8E"/>
    <w:rsid w:val="00567CCB"/>
    <w:rsid w:val="005712CA"/>
    <w:rsid w:val="00571F44"/>
    <w:rsid w:val="00572C0B"/>
    <w:rsid w:val="005732BB"/>
    <w:rsid w:val="0057358A"/>
    <w:rsid w:val="005735B8"/>
    <w:rsid w:val="005738DE"/>
    <w:rsid w:val="00573978"/>
    <w:rsid w:val="00574AD8"/>
    <w:rsid w:val="00575E2B"/>
    <w:rsid w:val="00576168"/>
    <w:rsid w:val="00576FFD"/>
    <w:rsid w:val="00581027"/>
    <w:rsid w:val="0058103C"/>
    <w:rsid w:val="005819DE"/>
    <w:rsid w:val="00581C5A"/>
    <w:rsid w:val="00582CC4"/>
    <w:rsid w:val="005839FD"/>
    <w:rsid w:val="00583A1B"/>
    <w:rsid w:val="005845A7"/>
    <w:rsid w:val="00586177"/>
    <w:rsid w:val="00586256"/>
    <w:rsid w:val="005869D5"/>
    <w:rsid w:val="00586A61"/>
    <w:rsid w:val="005879B8"/>
    <w:rsid w:val="00587F68"/>
    <w:rsid w:val="00587FA0"/>
    <w:rsid w:val="00590544"/>
    <w:rsid w:val="005908E2"/>
    <w:rsid w:val="00590B91"/>
    <w:rsid w:val="0059160C"/>
    <w:rsid w:val="00591BB9"/>
    <w:rsid w:val="0059263A"/>
    <w:rsid w:val="00592B1B"/>
    <w:rsid w:val="00592BD9"/>
    <w:rsid w:val="00592D42"/>
    <w:rsid w:val="0059383C"/>
    <w:rsid w:val="00593A97"/>
    <w:rsid w:val="005942EA"/>
    <w:rsid w:val="0059494E"/>
    <w:rsid w:val="00594FD0"/>
    <w:rsid w:val="005956CF"/>
    <w:rsid w:val="00595EBA"/>
    <w:rsid w:val="00595EF7"/>
    <w:rsid w:val="005969C4"/>
    <w:rsid w:val="00596F11"/>
    <w:rsid w:val="00597434"/>
    <w:rsid w:val="005974B4"/>
    <w:rsid w:val="00597D09"/>
    <w:rsid w:val="005A13D1"/>
    <w:rsid w:val="005A14F7"/>
    <w:rsid w:val="005A231C"/>
    <w:rsid w:val="005A2709"/>
    <w:rsid w:val="005A275D"/>
    <w:rsid w:val="005A49DA"/>
    <w:rsid w:val="005A5564"/>
    <w:rsid w:val="005A55C8"/>
    <w:rsid w:val="005A6A0C"/>
    <w:rsid w:val="005B1C35"/>
    <w:rsid w:val="005B1DEA"/>
    <w:rsid w:val="005B28EE"/>
    <w:rsid w:val="005B2F31"/>
    <w:rsid w:val="005B45CE"/>
    <w:rsid w:val="005B48EB"/>
    <w:rsid w:val="005B59F7"/>
    <w:rsid w:val="005B5ACB"/>
    <w:rsid w:val="005B5FE5"/>
    <w:rsid w:val="005B6354"/>
    <w:rsid w:val="005B661C"/>
    <w:rsid w:val="005C00F8"/>
    <w:rsid w:val="005C04E9"/>
    <w:rsid w:val="005C09A8"/>
    <w:rsid w:val="005C0B82"/>
    <w:rsid w:val="005C0C85"/>
    <w:rsid w:val="005C0E78"/>
    <w:rsid w:val="005C103D"/>
    <w:rsid w:val="005C2E4A"/>
    <w:rsid w:val="005C3D21"/>
    <w:rsid w:val="005C3DDD"/>
    <w:rsid w:val="005C46CC"/>
    <w:rsid w:val="005C4CBF"/>
    <w:rsid w:val="005C4F97"/>
    <w:rsid w:val="005C6533"/>
    <w:rsid w:val="005C6931"/>
    <w:rsid w:val="005C78DC"/>
    <w:rsid w:val="005D0401"/>
    <w:rsid w:val="005D207D"/>
    <w:rsid w:val="005D260B"/>
    <w:rsid w:val="005D28F4"/>
    <w:rsid w:val="005D35E8"/>
    <w:rsid w:val="005D3E65"/>
    <w:rsid w:val="005D410E"/>
    <w:rsid w:val="005D41ED"/>
    <w:rsid w:val="005D55B7"/>
    <w:rsid w:val="005D5BDF"/>
    <w:rsid w:val="005D5C2C"/>
    <w:rsid w:val="005D5E9F"/>
    <w:rsid w:val="005D6761"/>
    <w:rsid w:val="005D69FF"/>
    <w:rsid w:val="005D7139"/>
    <w:rsid w:val="005D76DA"/>
    <w:rsid w:val="005D7FB1"/>
    <w:rsid w:val="005E0EC3"/>
    <w:rsid w:val="005E282B"/>
    <w:rsid w:val="005E29A5"/>
    <w:rsid w:val="005E29CB"/>
    <w:rsid w:val="005E3D4A"/>
    <w:rsid w:val="005E4461"/>
    <w:rsid w:val="005E451E"/>
    <w:rsid w:val="005E4976"/>
    <w:rsid w:val="005E4B1F"/>
    <w:rsid w:val="005E5549"/>
    <w:rsid w:val="005E708C"/>
    <w:rsid w:val="005E7370"/>
    <w:rsid w:val="005E7F35"/>
    <w:rsid w:val="005F03D8"/>
    <w:rsid w:val="005F1026"/>
    <w:rsid w:val="005F109C"/>
    <w:rsid w:val="005F23BD"/>
    <w:rsid w:val="005F2A58"/>
    <w:rsid w:val="005F31E0"/>
    <w:rsid w:val="005F321C"/>
    <w:rsid w:val="005F3E82"/>
    <w:rsid w:val="005F4023"/>
    <w:rsid w:val="005F4256"/>
    <w:rsid w:val="005F4354"/>
    <w:rsid w:val="005F48A2"/>
    <w:rsid w:val="005F4E16"/>
    <w:rsid w:val="005F4F96"/>
    <w:rsid w:val="005F59B5"/>
    <w:rsid w:val="005F5BA1"/>
    <w:rsid w:val="005F5CDF"/>
    <w:rsid w:val="005F5DCF"/>
    <w:rsid w:val="00600399"/>
    <w:rsid w:val="00600A59"/>
    <w:rsid w:val="00600EF9"/>
    <w:rsid w:val="00601442"/>
    <w:rsid w:val="00601F6D"/>
    <w:rsid w:val="0060286F"/>
    <w:rsid w:val="006028DA"/>
    <w:rsid w:val="00602BC5"/>
    <w:rsid w:val="00602EF8"/>
    <w:rsid w:val="00603920"/>
    <w:rsid w:val="00604A7B"/>
    <w:rsid w:val="0060515E"/>
    <w:rsid w:val="00605755"/>
    <w:rsid w:val="00606272"/>
    <w:rsid w:val="00606408"/>
    <w:rsid w:val="00606926"/>
    <w:rsid w:val="006069B7"/>
    <w:rsid w:val="00606C89"/>
    <w:rsid w:val="00606FDE"/>
    <w:rsid w:val="006071F9"/>
    <w:rsid w:val="006074CB"/>
    <w:rsid w:val="00607C25"/>
    <w:rsid w:val="00607E46"/>
    <w:rsid w:val="00607E7F"/>
    <w:rsid w:val="00610DBE"/>
    <w:rsid w:val="00611D9B"/>
    <w:rsid w:val="00611FA5"/>
    <w:rsid w:val="00613462"/>
    <w:rsid w:val="006151F8"/>
    <w:rsid w:val="00616A77"/>
    <w:rsid w:val="006173C1"/>
    <w:rsid w:val="0061755D"/>
    <w:rsid w:val="00617A50"/>
    <w:rsid w:val="00617C47"/>
    <w:rsid w:val="00617E81"/>
    <w:rsid w:val="00620DAD"/>
    <w:rsid w:val="006213D4"/>
    <w:rsid w:val="00621885"/>
    <w:rsid w:val="00621B25"/>
    <w:rsid w:val="0062236D"/>
    <w:rsid w:val="0062284F"/>
    <w:rsid w:val="00623C8E"/>
    <w:rsid w:val="006255C0"/>
    <w:rsid w:val="00625E3F"/>
    <w:rsid w:val="006267A5"/>
    <w:rsid w:val="0062692E"/>
    <w:rsid w:val="00627114"/>
    <w:rsid w:val="00627710"/>
    <w:rsid w:val="00627BB2"/>
    <w:rsid w:val="00630737"/>
    <w:rsid w:val="0063149E"/>
    <w:rsid w:val="006316B9"/>
    <w:rsid w:val="00631CC5"/>
    <w:rsid w:val="00631F67"/>
    <w:rsid w:val="00632445"/>
    <w:rsid w:val="006324BA"/>
    <w:rsid w:val="006326DD"/>
    <w:rsid w:val="00633FB0"/>
    <w:rsid w:val="00634548"/>
    <w:rsid w:val="00634D69"/>
    <w:rsid w:val="00634EFA"/>
    <w:rsid w:val="0063552C"/>
    <w:rsid w:val="00635760"/>
    <w:rsid w:val="0063584F"/>
    <w:rsid w:val="0063598D"/>
    <w:rsid w:val="00635AE2"/>
    <w:rsid w:val="0063642D"/>
    <w:rsid w:val="006367DB"/>
    <w:rsid w:val="00636B22"/>
    <w:rsid w:val="00636F56"/>
    <w:rsid w:val="00637892"/>
    <w:rsid w:val="00637E53"/>
    <w:rsid w:val="00637F93"/>
    <w:rsid w:val="00640D0C"/>
    <w:rsid w:val="0064199B"/>
    <w:rsid w:val="00641AAB"/>
    <w:rsid w:val="0064267E"/>
    <w:rsid w:val="00642B66"/>
    <w:rsid w:val="00645EE5"/>
    <w:rsid w:val="006466AD"/>
    <w:rsid w:val="00646736"/>
    <w:rsid w:val="006468E2"/>
    <w:rsid w:val="0064717E"/>
    <w:rsid w:val="00647601"/>
    <w:rsid w:val="00647779"/>
    <w:rsid w:val="00650665"/>
    <w:rsid w:val="00652F9F"/>
    <w:rsid w:val="0065508E"/>
    <w:rsid w:val="006557EB"/>
    <w:rsid w:val="00655EC8"/>
    <w:rsid w:val="0065654F"/>
    <w:rsid w:val="00656C68"/>
    <w:rsid w:val="00657369"/>
    <w:rsid w:val="00657F54"/>
    <w:rsid w:val="006603C0"/>
    <w:rsid w:val="006605C8"/>
    <w:rsid w:val="00660989"/>
    <w:rsid w:val="00660BB0"/>
    <w:rsid w:val="00660FD7"/>
    <w:rsid w:val="00661837"/>
    <w:rsid w:val="00662A98"/>
    <w:rsid w:val="00664D7F"/>
    <w:rsid w:val="00665B35"/>
    <w:rsid w:val="00666EE7"/>
    <w:rsid w:val="00667542"/>
    <w:rsid w:val="006701E7"/>
    <w:rsid w:val="00670324"/>
    <w:rsid w:val="00670609"/>
    <w:rsid w:val="00670897"/>
    <w:rsid w:val="006712E8"/>
    <w:rsid w:val="00671E62"/>
    <w:rsid w:val="00672775"/>
    <w:rsid w:val="0067289E"/>
    <w:rsid w:val="00673C82"/>
    <w:rsid w:val="00674E85"/>
    <w:rsid w:val="00675EED"/>
    <w:rsid w:val="00676337"/>
    <w:rsid w:val="006766BF"/>
    <w:rsid w:val="006771ED"/>
    <w:rsid w:val="00677A1A"/>
    <w:rsid w:val="006807BA"/>
    <w:rsid w:val="00680A88"/>
    <w:rsid w:val="00681157"/>
    <w:rsid w:val="00682569"/>
    <w:rsid w:val="0068275E"/>
    <w:rsid w:val="006829C9"/>
    <w:rsid w:val="0068343D"/>
    <w:rsid w:val="00684665"/>
    <w:rsid w:val="006847F4"/>
    <w:rsid w:val="00685C4F"/>
    <w:rsid w:val="00685EE2"/>
    <w:rsid w:val="006860CE"/>
    <w:rsid w:val="006862B5"/>
    <w:rsid w:val="0068771F"/>
    <w:rsid w:val="00687D0E"/>
    <w:rsid w:val="0069031D"/>
    <w:rsid w:val="00690A4F"/>
    <w:rsid w:val="00691721"/>
    <w:rsid w:val="00692772"/>
    <w:rsid w:val="0069305F"/>
    <w:rsid w:val="00693653"/>
    <w:rsid w:val="00693A64"/>
    <w:rsid w:val="006940EF"/>
    <w:rsid w:val="00694625"/>
    <w:rsid w:val="006946CA"/>
    <w:rsid w:val="00694B3B"/>
    <w:rsid w:val="00694F82"/>
    <w:rsid w:val="006950AB"/>
    <w:rsid w:val="006953CC"/>
    <w:rsid w:val="00695D86"/>
    <w:rsid w:val="0069699D"/>
    <w:rsid w:val="00696D18"/>
    <w:rsid w:val="00697802"/>
    <w:rsid w:val="006979BA"/>
    <w:rsid w:val="00697A13"/>
    <w:rsid w:val="00697CBD"/>
    <w:rsid w:val="006A0A10"/>
    <w:rsid w:val="006A0E20"/>
    <w:rsid w:val="006A1764"/>
    <w:rsid w:val="006A190F"/>
    <w:rsid w:val="006A2BF9"/>
    <w:rsid w:val="006A3BCC"/>
    <w:rsid w:val="006A48EA"/>
    <w:rsid w:val="006A4DFE"/>
    <w:rsid w:val="006A4F8A"/>
    <w:rsid w:val="006A59BC"/>
    <w:rsid w:val="006A5A53"/>
    <w:rsid w:val="006A6A75"/>
    <w:rsid w:val="006A6DBF"/>
    <w:rsid w:val="006A744A"/>
    <w:rsid w:val="006A796D"/>
    <w:rsid w:val="006B0155"/>
    <w:rsid w:val="006B020F"/>
    <w:rsid w:val="006B0403"/>
    <w:rsid w:val="006B26BC"/>
    <w:rsid w:val="006B4224"/>
    <w:rsid w:val="006B4311"/>
    <w:rsid w:val="006B590B"/>
    <w:rsid w:val="006B6F2C"/>
    <w:rsid w:val="006C0473"/>
    <w:rsid w:val="006C0685"/>
    <w:rsid w:val="006C0B74"/>
    <w:rsid w:val="006C1739"/>
    <w:rsid w:val="006C1A7A"/>
    <w:rsid w:val="006C2B1E"/>
    <w:rsid w:val="006C3336"/>
    <w:rsid w:val="006C378D"/>
    <w:rsid w:val="006C3897"/>
    <w:rsid w:val="006C4033"/>
    <w:rsid w:val="006C4410"/>
    <w:rsid w:val="006C4E31"/>
    <w:rsid w:val="006C582E"/>
    <w:rsid w:val="006C5B22"/>
    <w:rsid w:val="006C5C57"/>
    <w:rsid w:val="006C634C"/>
    <w:rsid w:val="006C6DA9"/>
    <w:rsid w:val="006C6E8C"/>
    <w:rsid w:val="006C7282"/>
    <w:rsid w:val="006C7CA0"/>
    <w:rsid w:val="006C7F02"/>
    <w:rsid w:val="006D1CC6"/>
    <w:rsid w:val="006D2BA6"/>
    <w:rsid w:val="006D2D7E"/>
    <w:rsid w:val="006D3207"/>
    <w:rsid w:val="006D3636"/>
    <w:rsid w:val="006D3642"/>
    <w:rsid w:val="006D51D0"/>
    <w:rsid w:val="006D5542"/>
    <w:rsid w:val="006D5C0B"/>
    <w:rsid w:val="006D6442"/>
    <w:rsid w:val="006D66AF"/>
    <w:rsid w:val="006D757D"/>
    <w:rsid w:val="006D75C0"/>
    <w:rsid w:val="006D7BF8"/>
    <w:rsid w:val="006E0894"/>
    <w:rsid w:val="006E1B3C"/>
    <w:rsid w:val="006E1ECC"/>
    <w:rsid w:val="006E2514"/>
    <w:rsid w:val="006E436B"/>
    <w:rsid w:val="006E48AA"/>
    <w:rsid w:val="006E4AD6"/>
    <w:rsid w:val="006E4D84"/>
    <w:rsid w:val="006E5BC5"/>
    <w:rsid w:val="006E5E4B"/>
    <w:rsid w:val="006E7090"/>
    <w:rsid w:val="006E75A1"/>
    <w:rsid w:val="006E7B72"/>
    <w:rsid w:val="006F0E71"/>
    <w:rsid w:val="006F175E"/>
    <w:rsid w:val="006F1EE2"/>
    <w:rsid w:val="006F2852"/>
    <w:rsid w:val="006F29FB"/>
    <w:rsid w:val="006F307A"/>
    <w:rsid w:val="006F3149"/>
    <w:rsid w:val="006F365D"/>
    <w:rsid w:val="006F3C7F"/>
    <w:rsid w:val="006F4DDD"/>
    <w:rsid w:val="006F5B9D"/>
    <w:rsid w:val="006F5D55"/>
    <w:rsid w:val="006F6722"/>
    <w:rsid w:val="006F6D92"/>
    <w:rsid w:val="006F7299"/>
    <w:rsid w:val="006F75A1"/>
    <w:rsid w:val="006F7A39"/>
    <w:rsid w:val="0070083B"/>
    <w:rsid w:val="0070116B"/>
    <w:rsid w:val="00701734"/>
    <w:rsid w:val="007020C5"/>
    <w:rsid w:val="00704385"/>
    <w:rsid w:val="007053F8"/>
    <w:rsid w:val="00705E28"/>
    <w:rsid w:val="00705EC0"/>
    <w:rsid w:val="00705FE6"/>
    <w:rsid w:val="007063A4"/>
    <w:rsid w:val="00706A97"/>
    <w:rsid w:val="0070749C"/>
    <w:rsid w:val="0070772D"/>
    <w:rsid w:val="00710EF7"/>
    <w:rsid w:val="007115CF"/>
    <w:rsid w:val="00711E63"/>
    <w:rsid w:val="007120A2"/>
    <w:rsid w:val="007125AE"/>
    <w:rsid w:val="00713FAE"/>
    <w:rsid w:val="00715186"/>
    <w:rsid w:val="0071636A"/>
    <w:rsid w:val="00720837"/>
    <w:rsid w:val="007208F9"/>
    <w:rsid w:val="00721658"/>
    <w:rsid w:val="00722D9F"/>
    <w:rsid w:val="007233C2"/>
    <w:rsid w:val="00724B54"/>
    <w:rsid w:val="00724EF1"/>
    <w:rsid w:val="007258D4"/>
    <w:rsid w:val="0072593E"/>
    <w:rsid w:val="007259B3"/>
    <w:rsid w:val="00725B36"/>
    <w:rsid w:val="007264C5"/>
    <w:rsid w:val="00726578"/>
    <w:rsid w:val="00726978"/>
    <w:rsid w:val="007272E8"/>
    <w:rsid w:val="00727FBC"/>
    <w:rsid w:val="007307E7"/>
    <w:rsid w:val="00730B7A"/>
    <w:rsid w:val="00730EDD"/>
    <w:rsid w:val="00731968"/>
    <w:rsid w:val="00732123"/>
    <w:rsid w:val="0073236F"/>
    <w:rsid w:val="00732BB1"/>
    <w:rsid w:val="00732C6A"/>
    <w:rsid w:val="00732DEB"/>
    <w:rsid w:val="00733F49"/>
    <w:rsid w:val="007340AB"/>
    <w:rsid w:val="0073473D"/>
    <w:rsid w:val="00735C46"/>
    <w:rsid w:val="00736101"/>
    <w:rsid w:val="0073657F"/>
    <w:rsid w:val="00736FCE"/>
    <w:rsid w:val="00740940"/>
    <w:rsid w:val="00743BE1"/>
    <w:rsid w:val="00744D79"/>
    <w:rsid w:val="00747661"/>
    <w:rsid w:val="00751A76"/>
    <w:rsid w:val="00751EDB"/>
    <w:rsid w:val="00754716"/>
    <w:rsid w:val="0075501D"/>
    <w:rsid w:val="007552AD"/>
    <w:rsid w:val="00755510"/>
    <w:rsid w:val="00756126"/>
    <w:rsid w:val="00757BBC"/>
    <w:rsid w:val="007602FD"/>
    <w:rsid w:val="00760523"/>
    <w:rsid w:val="00760A37"/>
    <w:rsid w:val="0076296A"/>
    <w:rsid w:val="00762C87"/>
    <w:rsid w:val="007631C5"/>
    <w:rsid w:val="007641AC"/>
    <w:rsid w:val="00764652"/>
    <w:rsid w:val="0076655A"/>
    <w:rsid w:val="007665D7"/>
    <w:rsid w:val="0076689F"/>
    <w:rsid w:val="00766BC8"/>
    <w:rsid w:val="00766D1F"/>
    <w:rsid w:val="00767464"/>
    <w:rsid w:val="007703E4"/>
    <w:rsid w:val="007704BF"/>
    <w:rsid w:val="007708EB"/>
    <w:rsid w:val="00770993"/>
    <w:rsid w:val="007714CC"/>
    <w:rsid w:val="00771E50"/>
    <w:rsid w:val="00773257"/>
    <w:rsid w:val="0077335D"/>
    <w:rsid w:val="0077365A"/>
    <w:rsid w:val="0077461E"/>
    <w:rsid w:val="007750EB"/>
    <w:rsid w:val="007763C0"/>
    <w:rsid w:val="00776B23"/>
    <w:rsid w:val="00777B01"/>
    <w:rsid w:val="00777E61"/>
    <w:rsid w:val="00780752"/>
    <w:rsid w:val="00782301"/>
    <w:rsid w:val="00782331"/>
    <w:rsid w:val="00783A6E"/>
    <w:rsid w:val="0078542D"/>
    <w:rsid w:val="00786235"/>
    <w:rsid w:val="00786E8F"/>
    <w:rsid w:val="00787242"/>
    <w:rsid w:val="00787B18"/>
    <w:rsid w:val="00791160"/>
    <w:rsid w:val="00791184"/>
    <w:rsid w:val="007914CE"/>
    <w:rsid w:val="00791A20"/>
    <w:rsid w:val="00791C1E"/>
    <w:rsid w:val="00791F00"/>
    <w:rsid w:val="007935EA"/>
    <w:rsid w:val="00793A13"/>
    <w:rsid w:val="00793B2E"/>
    <w:rsid w:val="00794293"/>
    <w:rsid w:val="00794999"/>
    <w:rsid w:val="00797F69"/>
    <w:rsid w:val="007A0352"/>
    <w:rsid w:val="007A2694"/>
    <w:rsid w:val="007A319E"/>
    <w:rsid w:val="007A3588"/>
    <w:rsid w:val="007A4CDF"/>
    <w:rsid w:val="007A4EE8"/>
    <w:rsid w:val="007A5600"/>
    <w:rsid w:val="007A5C17"/>
    <w:rsid w:val="007A615C"/>
    <w:rsid w:val="007A61E8"/>
    <w:rsid w:val="007A654E"/>
    <w:rsid w:val="007A74DD"/>
    <w:rsid w:val="007B0D0E"/>
    <w:rsid w:val="007B1840"/>
    <w:rsid w:val="007B2202"/>
    <w:rsid w:val="007B23B3"/>
    <w:rsid w:val="007B2648"/>
    <w:rsid w:val="007B296E"/>
    <w:rsid w:val="007B2E05"/>
    <w:rsid w:val="007B31AC"/>
    <w:rsid w:val="007B36B8"/>
    <w:rsid w:val="007B42E8"/>
    <w:rsid w:val="007B48AA"/>
    <w:rsid w:val="007B4B33"/>
    <w:rsid w:val="007B4D77"/>
    <w:rsid w:val="007B5685"/>
    <w:rsid w:val="007B5EB2"/>
    <w:rsid w:val="007B607D"/>
    <w:rsid w:val="007B6170"/>
    <w:rsid w:val="007B66B0"/>
    <w:rsid w:val="007B6A6F"/>
    <w:rsid w:val="007B6E4F"/>
    <w:rsid w:val="007B6FE7"/>
    <w:rsid w:val="007B75EE"/>
    <w:rsid w:val="007B779A"/>
    <w:rsid w:val="007C0458"/>
    <w:rsid w:val="007C06C4"/>
    <w:rsid w:val="007C24CA"/>
    <w:rsid w:val="007C2D85"/>
    <w:rsid w:val="007C2F6E"/>
    <w:rsid w:val="007C3AF2"/>
    <w:rsid w:val="007C4BCB"/>
    <w:rsid w:val="007C4D21"/>
    <w:rsid w:val="007C4DFD"/>
    <w:rsid w:val="007C5D92"/>
    <w:rsid w:val="007C6050"/>
    <w:rsid w:val="007C7EDD"/>
    <w:rsid w:val="007D0332"/>
    <w:rsid w:val="007D075A"/>
    <w:rsid w:val="007D0AB3"/>
    <w:rsid w:val="007D0BC1"/>
    <w:rsid w:val="007D0C8E"/>
    <w:rsid w:val="007D0E9C"/>
    <w:rsid w:val="007D152D"/>
    <w:rsid w:val="007D191E"/>
    <w:rsid w:val="007D1D1E"/>
    <w:rsid w:val="007D21A8"/>
    <w:rsid w:val="007D2C23"/>
    <w:rsid w:val="007D2F2F"/>
    <w:rsid w:val="007D3A87"/>
    <w:rsid w:val="007D44D2"/>
    <w:rsid w:val="007D44DC"/>
    <w:rsid w:val="007D4FD5"/>
    <w:rsid w:val="007D66F0"/>
    <w:rsid w:val="007D72AE"/>
    <w:rsid w:val="007D7F82"/>
    <w:rsid w:val="007E07B1"/>
    <w:rsid w:val="007E0903"/>
    <w:rsid w:val="007E18BC"/>
    <w:rsid w:val="007E3C05"/>
    <w:rsid w:val="007E42E5"/>
    <w:rsid w:val="007E4546"/>
    <w:rsid w:val="007E490A"/>
    <w:rsid w:val="007E5766"/>
    <w:rsid w:val="007E5F8C"/>
    <w:rsid w:val="007E6358"/>
    <w:rsid w:val="007E7171"/>
    <w:rsid w:val="007E780E"/>
    <w:rsid w:val="007E7BCC"/>
    <w:rsid w:val="007E7D57"/>
    <w:rsid w:val="007F12F7"/>
    <w:rsid w:val="007F16F5"/>
    <w:rsid w:val="007F19C3"/>
    <w:rsid w:val="007F1A4F"/>
    <w:rsid w:val="007F4235"/>
    <w:rsid w:val="007F4393"/>
    <w:rsid w:val="007F4B2B"/>
    <w:rsid w:val="007F5068"/>
    <w:rsid w:val="007F53B9"/>
    <w:rsid w:val="007F5492"/>
    <w:rsid w:val="007F5E24"/>
    <w:rsid w:val="007F6A63"/>
    <w:rsid w:val="007F7098"/>
    <w:rsid w:val="007F75CF"/>
    <w:rsid w:val="00800804"/>
    <w:rsid w:val="008009F7"/>
    <w:rsid w:val="00800EBF"/>
    <w:rsid w:val="0080155C"/>
    <w:rsid w:val="00801E5D"/>
    <w:rsid w:val="008022BD"/>
    <w:rsid w:val="0080234B"/>
    <w:rsid w:val="008026A6"/>
    <w:rsid w:val="00803294"/>
    <w:rsid w:val="00803E06"/>
    <w:rsid w:val="008042B2"/>
    <w:rsid w:val="00805AC9"/>
    <w:rsid w:val="00806557"/>
    <w:rsid w:val="00806EB7"/>
    <w:rsid w:val="00807287"/>
    <w:rsid w:val="008078CC"/>
    <w:rsid w:val="008078F4"/>
    <w:rsid w:val="00810467"/>
    <w:rsid w:val="008104D4"/>
    <w:rsid w:val="0081065A"/>
    <w:rsid w:val="008107CA"/>
    <w:rsid w:val="0081085F"/>
    <w:rsid w:val="00810ABD"/>
    <w:rsid w:val="00810E91"/>
    <w:rsid w:val="00810F29"/>
    <w:rsid w:val="00811AFF"/>
    <w:rsid w:val="00813376"/>
    <w:rsid w:val="00814E39"/>
    <w:rsid w:val="0081542E"/>
    <w:rsid w:val="00815B17"/>
    <w:rsid w:val="008163E4"/>
    <w:rsid w:val="008166A6"/>
    <w:rsid w:val="00817512"/>
    <w:rsid w:val="0082008E"/>
    <w:rsid w:val="008219DA"/>
    <w:rsid w:val="00823BC0"/>
    <w:rsid w:val="00824B47"/>
    <w:rsid w:val="00824BE4"/>
    <w:rsid w:val="00824E2B"/>
    <w:rsid w:val="00825316"/>
    <w:rsid w:val="008258C7"/>
    <w:rsid w:val="00826060"/>
    <w:rsid w:val="008267DA"/>
    <w:rsid w:val="0083018C"/>
    <w:rsid w:val="00830339"/>
    <w:rsid w:val="0083051C"/>
    <w:rsid w:val="00830937"/>
    <w:rsid w:val="008323D7"/>
    <w:rsid w:val="00834324"/>
    <w:rsid w:val="00834BCE"/>
    <w:rsid w:val="0083586D"/>
    <w:rsid w:val="00835B24"/>
    <w:rsid w:val="00836DDE"/>
    <w:rsid w:val="00837528"/>
    <w:rsid w:val="0083771F"/>
    <w:rsid w:val="00837E2E"/>
    <w:rsid w:val="008402D7"/>
    <w:rsid w:val="0084033B"/>
    <w:rsid w:val="008407C2"/>
    <w:rsid w:val="00840915"/>
    <w:rsid w:val="00840A86"/>
    <w:rsid w:val="00841B95"/>
    <w:rsid w:val="00841CE2"/>
    <w:rsid w:val="00841DAF"/>
    <w:rsid w:val="0084277A"/>
    <w:rsid w:val="0084373F"/>
    <w:rsid w:val="00843B29"/>
    <w:rsid w:val="00843DE7"/>
    <w:rsid w:val="008443F0"/>
    <w:rsid w:val="0084453E"/>
    <w:rsid w:val="00844C3D"/>
    <w:rsid w:val="00845539"/>
    <w:rsid w:val="008459C6"/>
    <w:rsid w:val="00845DC7"/>
    <w:rsid w:val="00846EA5"/>
    <w:rsid w:val="00847939"/>
    <w:rsid w:val="008501AB"/>
    <w:rsid w:val="008506B6"/>
    <w:rsid w:val="0085169A"/>
    <w:rsid w:val="00852910"/>
    <w:rsid w:val="00853CB5"/>
    <w:rsid w:val="00854ADE"/>
    <w:rsid w:val="00855DF7"/>
    <w:rsid w:val="00856A16"/>
    <w:rsid w:val="00857293"/>
    <w:rsid w:val="00857422"/>
    <w:rsid w:val="00857D14"/>
    <w:rsid w:val="00860060"/>
    <w:rsid w:val="0086100D"/>
    <w:rsid w:val="0086281F"/>
    <w:rsid w:val="00863349"/>
    <w:rsid w:val="00863676"/>
    <w:rsid w:val="00865759"/>
    <w:rsid w:val="00865A65"/>
    <w:rsid w:val="00867232"/>
    <w:rsid w:val="0086740C"/>
    <w:rsid w:val="00872655"/>
    <w:rsid w:val="00873225"/>
    <w:rsid w:val="00873690"/>
    <w:rsid w:val="0087446D"/>
    <w:rsid w:val="00874B56"/>
    <w:rsid w:val="0088040F"/>
    <w:rsid w:val="00880595"/>
    <w:rsid w:val="008805DE"/>
    <w:rsid w:val="00880D2E"/>
    <w:rsid w:val="0088105D"/>
    <w:rsid w:val="00881D1D"/>
    <w:rsid w:val="00881E1F"/>
    <w:rsid w:val="0088243C"/>
    <w:rsid w:val="00885B48"/>
    <w:rsid w:val="00887138"/>
    <w:rsid w:val="008871FA"/>
    <w:rsid w:val="008906AB"/>
    <w:rsid w:val="00890DF6"/>
    <w:rsid w:val="008910B4"/>
    <w:rsid w:val="008918D2"/>
    <w:rsid w:val="00891E69"/>
    <w:rsid w:val="00892492"/>
    <w:rsid w:val="00892628"/>
    <w:rsid w:val="008926F5"/>
    <w:rsid w:val="00892D53"/>
    <w:rsid w:val="00892F61"/>
    <w:rsid w:val="00893DAC"/>
    <w:rsid w:val="00894340"/>
    <w:rsid w:val="0089511F"/>
    <w:rsid w:val="00895720"/>
    <w:rsid w:val="0089626C"/>
    <w:rsid w:val="00896842"/>
    <w:rsid w:val="00896ABC"/>
    <w:rsid w:val="0089707D"/>
    <w:rsid w:val="008978EC"/>
    <w:rsid w:val="00897C40"/>
    <w:rsid w:val="00897E50"/>
    <w:rsid w:val="008A0321"/>
    <w:rsid w:val="008A097A"/>
    <w:rsid w:val="008A0FF2"/>
    <w:rsid w:val="008A150A"/>
    <w:rsid w:val="008A2FDD"/>
    <w:rsid w:val="008A3BB8"/>
    <w:rsid w:val="008A4B10"/>
    <w:rsid w:val="008A5672"/>
    <w:rsid w:val="008A5E18"/>
    <w:rsid w:val="008A6410"/>
    <w:rsid w:val="008A659F"/>
    <w:rsid w:val="008A65B1"/>
    <w:rsid w:val="008A68B5"/>
    <w:rsid w:val="008A6A05"/>
    <w:rsid w:val="008A6DA2"/>
    <w:rsid w:val="008A7877"/>
    <w:rsid w:val="008A7FE7"/>
    <w:rsid w:val="008B16DF"/>
    <w:rsid w:val="008B33EF"/>
    <w:rsid w:val="008B4678"/>
    <w:rsid w:val="008B5445"/>
    <w:rsid w:val="008B6CAC"/>
    <w:rsid w:val="008B6E0D"/>
    <w:rsid w:val="008C0B31"/>
    <w:rsid w:val="008C1370"/>
    <w:rsid w:val="008C1B3B"/>
    <w:rsid w:val="008C23E2"/>
    <w:rsid w:val="008C255C"/>
    <w:rsid w:val="008C293A"/>
    <w:rsid w:val="008C2E34"/>
    <w:rsid w:val="008C30F2"/>
    <w:rsid w:val="008C3FC1"/>
    <w:rsid w:val="008C4584"/>
    <w:rsid w:val="008C4A6A"/>
    <w:rsid w:val="008C4D93"/>
    <w:rsid w:val="008C5125"/>
    <w:rsid w:val="008C5324"/>
    <w:rsid w:val="008C598F"/>
    <w:rsid w:val="008C5F5C"/>
    <w:rsid w:val="008C607E"/>
    <w:rsid w:val="008C681E"/>
    <w:rsid w:val="008C6F75"/>
    <w:rsid w:val="008C7D84"/>
    <w:rsid w:val="008D0220"/>
    <w:rsid w:val="008D0724"/>
    <w:rsid w:val="008D14CC"/>
    <w:rsid w:val="008D1825"/>
    <w:rsid w:val="008D1893"/>
    <w:rsid w:val="008D1C43"/>
    <w:rsid w:val="008D2983"/>
    <w:rsid w:val="008D305F"/>
    <w:rsid w:val="008D4437"/>
    <w:rsid w:val="008D4839"/>
    <w:rsid w:val="008D50D6"/>
    <w:rsid w:val="008D6C1F"/>
    <w:rsid w:val="008D784D"/>
    <w:rsid w:val="008E041A"/>
    <w:rsid w:val="008E0D11"/>
    <w:rsid w:val="008E11D1"/>
    <w:rsid w:val="008E12FF"/>
    <w:rsid w:val="008E30F0"/>
    <w:rsid w:val="008E3295"/>
    <w:rsid w:val="008E32DF"/>
    <w:rsid w:val="008E3607"/>
    <w:rsid w:val="008E4A85"/>
    <w:rsid w:val="008E4FC7"/>
    <w:rsid w:val="008E4FDF"/>
    <w:rsid w:val="008E5097"/>
    <w:rsid w:val="008E5180"/>
    <w:rsid w:val="008E5224"/>
    <w:rsid w:val="008E6386"/>
    <w:rsid w:val="008E72A6"/>
    <w:rsid w:val="008F08C9"/>
    <w:rsid w:val="008F09BE"/>
    <w:rsid w:val="008F1AEE"/>
    <w:rsid w:val="008F1CDA"/>
    <w:rsid w:val="008F280C"/>
    <w:rsid w:val="008F29E9"/>
    <w:rsid w:val="008F3603"/>
    <w:rsid w:val="008F3734"/>
    <w:rsid w:val="008F4B13"/>
    <w:rsid w:val="008F4DA9"/>
    <w:rsid w:val="008F5521"/>
    <w:rsid w:val="008F55D2"/>
    <w:rsid w:val="008F6134"/>
    <w:rsid w:val="008F63A4"/>
    <w:rsid w:val="008F68D6"/>
    <w:rsid w:val="008F6A39"/>
    <w:rsid w:val="008F6B0E"/>
    <w:rsid w:val="008F6E0F"/>
    <w:rsid w:val="009001D2"/>
    <w:rsid w:val="00900577"/>
    <w:rsid w:val="00901805"/>
    <w:rsid w:val="00902575"/>
    <w:rsid w:val="00903702"/>
    <w:rsid w:val="009038E3"/>
    <w:rsid w:val="00903E46"/>
    <w:rsid w:val="00903FEA"/>
    <w:rsid w:val="00904001"/>
    <w:rsid w:val="00904399"/>
    <w:rsid w:val="00904401"/>
    <w:rsid w:val="00904D4F"/>
    <w:rsid w:val="00906E8F"/>
    <w:rsid w:val="00910200"/>
    <w:rsid w:val="00910266"/>
    <w:rsid w:val="00910C3F"/>
    <w:rsid w:val="00911485"/>
    <w:rsid w:val="00912729"/>
    <w:rsid w:val="0091285A"/>
    <w:rsid w:val="00912A0B"/>
    <w:rsid w:val="0091317A"/>
    <w:rsid w:val="009131B6"/>
    <w:rsid w:val="00913FEA"/>
    <w:rsid w:val="009140D9"/>
    <w:rsid w:val="00915C28"/>
    <w:rsid w:val="00916AF9"/>
    <w:rsid w:val="00916CE3"/>
    <w:rsid w:val="009205CB"/>
    <w:rsid w:val="0092098F"/>
    <w:rsid w:val="009209CA"/>
    <w:rsid w:val="00920C8E"/>
    <w:rsid w:val="00921178"/>
    <w:rsid w:val="00921C20"/>
    <w:rsid w:val="00923600"/>
    <w:rsid w:val="009240B5"/>
    <w:rsid w:val="009247CA"/>
    <w:rsid w:val="0092503E"/>
    <w:rsid w:val="009252EA"/>
    <w:rsid w:val="00925B88"/>
    <w:rsid w:val="009268C9"/>
    <w:rsid w:val="0092702A"/>
    <w:rsid w:val="009275EE"/>
    <w:rsid w:val="00927B1F"/>
    <w:rsid w:val="00927CBC"/>
    <w:rsid w:val="00927EB5"/>
    <w:rsid w:val="00930AB5"/>
    <w:rsid w:val="00930B6C"/>
    <w:rsid w:val="009315ED"/>
    <w:rsid w:val="0093193B"/>
    <w:rsid w:val="00931EE5"/>
    <w:rsid w:val="0093302A"/>
    <w:rsid w:val="009333BC"/>
    <w:rsid w:val="0093355C"/>
    <w:rsid w:val="0093369B"/>
    <w:rsid w:val="00933B69"/>
    <w:rsid w:val="00933CA6"/>
    <w:rsid w:val="009347FE"/>
    <w:rsid w:val="00934FA6"/>
    <w:rsid w:val="00936ECF"/>
    <w:rsid w:val="009376D6"/>
    <w:rsid w:val="009377A9"/>
    <w:rsid w:val="00940D44"/>
    <w:rsid w:val="0094192A"/>
    <w:rsid w:val="00941DF1"/>
    <w:rsid w:val="0094330A"/>
    <w:rsid w:val="009433B1"/>
    <w:rsid w:val="00943575"/>
    <w:rsid w:val="009459AF"/>
    <w:rsid w:val="00945FEA"/>
    <w:rsid w:val="0094615C"/>
    <w:rsid w:val="0094710F"/>
    <w:rsid w:val="0094724B"/>
    <w:rsid w:val="009473BC"/>
    <w:rsid w:val="00947F00"/>
    <w:rsid w:val="00950E77"/>
    <w:rsid w:val="00951200"/>
    <w:rsid w:val="009515CE"/>
    <w:rsid w:val="009521E2"/>
    <w:rsid w:val="009529AE"/>
    <w:rsid w:val="00952F8D"/>
    <w:rsid w:val="009535AB"/>
    <w:rsid w:val="00953860"/>
    <w:rsid w:val="00954231"/>
    <w:rsid w:val="00954967"/>
    <w:rsid w:val="00954A3F"/>
    <w:rsid w:val="00954C16"/>
    <w:rsid w:val="00954FC4"/>
    <w:rsid w:val="00955854"/>
    <w:rsid w:val="00956805"/>
    <w:rsid w:val="00956BEC"/>
    <w:rsid w:val="00956EBE"/>
    <w:rsid w:val="00957234"/>
    <w:rsid w:val="00957301"/>
    <w:rsid w:val="009578D6"/>
    <w:rsid w:val="00961DB6"/>
    <w:rsid w:val="00962C72"/>
    <w:rsid w:val="00962CB8"/>
    <w:rsid w:val="00962D45"/>
    <w:rsid w:val="00963721"/>
    <w:rsid w:val="00963CF0"/>
    <w:rsid w:val="009641A5"/>
    <w:rsid w:val="00965147"/>
    <w:rsid w:val="0096609B"/>
    <w:rsid w:val="00970F46"/>
    <w:rsid w:val="00971066"/>
    <w:rsid w:val="00972683"/>
    <w:rsid w:val="009744A1"/>
    <w:rsid w:val="00974CED"/>
    <w:rsid w:val="00974E89"/>
    <w:rsid w:val="00974EED"/>
    <w:rsid w:val="00975CD8"/>
    <w:rsid w:val="00975E00"/>
    <w:rsid w:val="00975F92"/>
    <w:rsid w:val="00976095"/>
    <w:rsid w:val="00976778"/>
    <w:rsid w:val="0097731E"/>
    <w:rsid w:val="0097765C"/>
    <w:rsid w:val="009778A6"/>
    <w:rsid w:val="00977AE4"/>
    <w:rsid w:val="009809AE"/>
    <w:rsid w:val="0098159C"/>
    <w:rsid w:val="00982BC4"/>
    <w:rsid w:val="009831E4"/>
    <w:rsid w:val="009847F0"/>
    <w:rsid w:val="00985B96"/>
    <w:rsid w:val="00985ED8"/>
    <w:rsid w:val="00986824"/>
    <w:rsid w:val="009878A9"/>
    <w:rsid w:val="00987A7E"/>
    <w:rsid w:val="00987E83"/>
    <w:rsid w:val="009901AD"/>
    <w:rsid w:val="00990658"/>
    <w:rsid w:val="00990727"/>
    <w:rsid w:val="009909C9"/>
    <w:rsid w:val="00993829"/>
    <w:rsid w:val="0099416C"/>
    <w:rsid w:val="00995271"/>
    <w:rsid w:val="009962AF"/>
    <w:rsid w:val="00997D63"/>
    <w:rsid w:val="009A032F"/>
    <w:rsid w:val="009A09FB"/>
    <w:rsid w:val="009A0C8B"/>
    <w:rsid w:val="009A169C"/>
    <w:rsid w:val="009A19A5"/>
    <w:rsid w:val="009A27CE"/>
    <w:rsid w:val="009A294D"/>
    <w:rsid w:val="009A2E24"/>
    <w:rsid w:val="009A3CC1"/>
    <w:rsid w:val="009A3CEC"/>
    <w:rsid w:val="009A3DA4"/>
    <w:rsid w:val="009A3DB8"/>
    <w:rsid w:val="009A4477"/>
    <w:rsid w:val="009A4EA2"/>
    <w:rsid w:val="009A4F57"/>
    <w:rsid w:val="009A538A"/>
    <w:rsid w:val="009A5686"/>
    <w:rsid w:val="009A6530"/>
    <w:rsid w:val="009A6F7D"/>
    <w:rsid w:val="009A7188"/>
    <w:rsid w:val="009A7289"/>
    <w:rsid w:val="009A7795"/>
    <w:rsid w:val="009B08C2"/>
    <w:rsid w:val="009B0A97"/>
    <w:rsid w:val="009B0BC2"/>
    <w:rsid w:val="009B16C7"/>
    <w:rsid w:val="009B2C92"/>
    <w:rsid w:val="009B3535"/>
    <w:rsid w:val="009B354A"/>
    <w:rsid w:val="009B3A26"/>
    <w:rsid w:val="009B4981"/>
    <w:rsid w:val="009B58C9"/>
    <w:rsid w:val="009B5C6A"/>
    <w:rsid w:val="009B6DBB"/>
    <w:rsid w:val="009B73BC"/>
    <w:rsid w:val="009B7957"/>
    <w:rsid w:val="009C0341"/>
    <w:rsid w:val="009C0555"/>
    <w:rsid w:val="009C1B45"/>
    <w:rsid w:val="009C21A2"/>
    <w:rsid w:val="009C3241"/>
    <w:rsid w:val="009C39B9"/>
    <w:rsid w:val="009C3E34"/>
    <w:rsid w:val="009C4197"/>
    <w:rsid w:val="009C4289"/>
    <w:rsid w:val="009C4456"/>
    <w:rsid w:val="009C4E17"/>
    <w:rsid w:val="009C6E90"/>
    <w:rsid w:val="009C722A"/>
    <w:rsid w:val="009C73C8"/>
    <w:rsid w:val="009D0409"/>
    <w:rsid w:val="009D08BA"/>
    <w:rsid w:val="009D0A17"/>
    <w:rsid w:val="009D0D33"/>
    <w:rsid w:val="009D1813"/>
    <w:rsid w:val="009D18B6"/>
    <w:rsid w:val="009D257F"/>
    <w:rsid w:val="009D29E5"/>
    <w:rsid w:val="009D2CD4"/>
    <w:rsid w:val="009D4A22"/>
    <w:rsid w:val="009D5E00"/>
    <w:rsid w:val="009D627E"/>
    <w:rsid w:val="009D6C54"/>
    <w:rsid w:val="009D773F"/>
    <w:rsid w:val="009E0E4F"/>
    <w:rsid w:val="009E10E9"/>
    <w:rsid w:val="009E16AC"/>
    <w:rsid w:val="009E1DD3"/>
    <w:rsid w:val="009E2895"/>
    <w:rsid w:val="009E2BB4"/>
    <w:rsid w:val="009E31B8"/>
    <w:rsid w:val="009E38C9"/>
    <w:rsid w:val="009E3AB9"/>
    <w:rsid w:val="009E45EB"/>
    <w:rsid w:val="009E495D"/>
    <w:rsid w:val="009E4AE3"/>
    <w:rsid w:val="009E5F2F"/>
    <w:rsid w:val="009E65FB"/>
    <w:rsid w:val="009E69FB"/>
    <w:rsid w:val="009E6B34"/>
    <w:rsid w:val="009E6C99"/>
    <w:rsid w:val="009E6F78"/>
    <w:rsid w:val="009E723B"/>
    <w:rsid w:val="009F00BE"/>
    <w:rsid w:val="009F1C5C"/>
    <w:rsid w:val="009F1C74"/>
    <w:rsid w:val="009F1E5D"/>
    <w:rsid w:val="009F1F6C"/>
    <w:rsid w:val="009F1F86"/>
    <w:rsid w:val="009F2B27"/>
    <w:rsid w:val="009F36AA"/>
    <w:rsid w:val="009F36E1"/>
    <w:rsid w:val="009F3AEA"/>
    <w:rsid w:val="009F4651"/>
    <w:rsid w:val="009F4663"/>
    <w:rsid w:val="009F50FC"/>
    <w:rsid w:val="009F51A5"/>
    <w:rsid w:val="009F545E"/>
    <w:rsid w:val="009F68E8"/>
    <w:rsid w:val="009F75A8"/>
    <w:rsid w:val="00A0004E"/>
    <w:rsid w:val="00A00AF3"/>
    <w:rsid w:val="00A00BC1"/>
    <w:rsid w:val="00A01262"/>
    <w:rsid w:val="00A015D9"/>
    <w:rsid w:val="00A01CF2"/>
    <w:rsid w:val="00A02A12"/>
    <w:rsid w:val="00A03A10"/>
    <w:rsid w:val="00A03CEF"/>
    <w:rsid w:val="00A047FB"/>
    <w:rsid w:val="00A04EE0"/>
    <w:rsid w:val="00A05952"/>
    <w:rsid w:val="00A05C05"/>
    <w:rsid w:val="00A06C49"/>
    <w:rsid w:val="00A07A41"/>
    <w:rsid w:val="00A101CC"/>
    <w:rsid w:val="00A10738"/>
    <w:rsid w:val="00A1112F"/>
    <w:rsid w:val="00A1151D"/>
    <w:rsid w:val="00A11B70"/>
    <w:rsid w:val="00A11F1E"/>
    <w:rsid w:val="00A1246F"/>
    <w:rsid w:val="00A12A9B"/>
    <w:rsid w:val="00A12DDC"/>
    <w:rsid w:val="00A12F68"/>
    <w:rsid w:val="00A1306A"/>
    <w:rsid w:val="00A130C9"/>
    <w:rsid w:val="00A13815"/>
    <w:rsid w:val="00A13C4B"/>
    <w:rsid w:val="00A14313"/>
    <w:rsid w:val="00A14FC6"/>
    <w:rsid w:val="00A15390"/>
    <w:rsid w:val="00A15613"/>
    <w:rsid w:val="00A15944"/>
    <w:rsid w:val="00A15BB5"/>
    <w:rsid w:val="00A1729B"/>
    <w:rsid w:val="00A17612"/>
    <w:rsid w:val="00A176B3"/>
    <w:rsid w:val="00A17D0A"/>
    <w:rsid w:val="00A20114"/>
    <w:rsid w:val="00A2067C"/>
    <w:rsid w:val="00A21ED6"/>
    <w:rsid w:val="00A220C5"/>
    <w:rsid w:val="00A22110"/>
    <w:rsid w:val="00A234AF"/>
    <w:rsid w:val="00A2350A"/>
    <w:rsid w:val="00A2390A"/>
    <w:rsid w:val="00A23E61"/>
    <w:rsid w:val="00A244C2"/>
    <w:rsid w:val="00A2459D"/>
    <w:rsid w:val="00A24878"/>
    <w:rsid w:val="00A24F7E"/>
    <w:rsid w:val="00A253F3"/>
    <w:rsid w:val="00A254F9"/>
    <w:rsid w:val="00A25C74"/>
    <w:rsid w:val="00A26833"/>
    <w:rsid w:val="00A26907"/>
    <w:rsid w:val="00A271EC"/>
    <w:rsid w:val="00A30003"/>
    <w:rsid w:val="00A30067"/>
    <w:rsid w:val="00A3028C"/>
    <w:rsid w:val="00A307C7"/>
    <w:rsid w:val="00A31183"/>
    <w:rsid w:val="00A31563"/>
    <w:rsid w:val="00A319AB"/>
    <w:rsid w:val="00A32F84"/>
    <w:rsid w:val="00A3312F"/>
    <w:rsid w:val="00A3374D"/>
    <w:rsid w:val="00A33A73"/>
    <w:rsid w:val="00A33DE8"/>
    <w:rsid w:val="00A34682"/>
    <w:rsid w:val="00A352CE"/>
    <w:rsid w:val="00A36D8D"/>
    <w:rsid w:val="00A402C1"/>
    <w:rsid w:val="00A40C1B"/>
    <w:rsid w:val="00A41550"/>
    <w:rsid w:val="00A41789"/>
    <w:rsid w:val="00A435B6"/>
    <w:rsid w:val="00A44377"/>
    <w:rsid w:val="00A4448D"/>
    <w:rsid w:val="00A444C2"/>
    <w:rsid w:val="00A44745"/>
    <w:rsid w:val="00A44FF9"/>
    <w:rsid w:val="00A46089"/>
    <w:rsid w:val="00A46438"/>
    <w:rsid w:val="00A4660E"/>
    <w:rsid w:val="00A46F66"/>
    <w:rsid w:val="00A4719B"/>
    <w:rsid w:val="00A473EE"/>
    <w:rsid w:val="00A477B9"/>
    <w:rsid w:val="00A500F9"/>
    <w:rsid w:val="00A50203"/>
    <w:rsid w:val="00A51EEB"/>
    <w:rsid w:val="00A52130"/>
    <w:rsid w:val="00A52184"/>
    <w:rsid w:val="00A52EBD"/>
    <w:rsid w:val="00A53FAE"/>
    <w:rsid w:val="00A55472"/>
    <w:rsid w:val="00A55A9D"/>
    <w:rsid w:val="00A5623E"/>
    <w:rsid w:val="00A56D26"/>
    <w:rsid w:val="00A57CC1"/>
    <w:rsid w:val="00A612EE"/>
    <w:rsid w:val="00A61406"/>
    <w:rsid w:val="00A61422"/>
    <w:rsid w:val="00A61DF2"/>
    <w:rsid w:val="00A623C5"/>
    <w:rsid w:val="00A648ED"/>
    <w:rsid w:val="00A65109"/>
    <w:rsid w:val="00A65430"/>
    <w:rsid w:val="00A6594C"/>
    <w:rsid w:val="00A66049"/>
    <w:rsid w:val="00A668E5"/>
    <w:rsid w:val="00A675AF"/>
    <w:rsid w:val="00A67A9A"/>
    <w:rsid w:val="00A7064C"/>
    <w:rsid w:val="00A70BEE"/>
    <w:rsid w:val="00A716E4"/>
    <w:rsid w:val="00A71937"/>
    <w:rsid w:val="00A7257A"/>
    <w:rsid w:val="00A736E4"/>
    <w:rsid w:val="00A73C35"/>
    <w:rsid w:val="00A75B40"/>
    <w:rsid w:val="00A768FD"/>
    <w:rsid w:val="00A76B63"/>
    <w:rsid w:val="00A77716"/>
    <w:rsid w:val="00A779C8"/>
    <w:rsid w:val="00A8101C"/>
    <w:rsid w:val="00A81BB0"/>
    <w:rsid w:val="00A81C04"/>
    <w:rsid w:val="00A81EA9"/>
    <w:rsid w:val="00A82381"/>
    <w:rsid w:val="00A8313A"/>
    <w:rsid w:val="00A83BAF"/>
    <w:rsid w:val="00A83D54"/>
    <w:rsid w:val="00A8433B"/>
    <w:rsid w:val="00A84AD2"/>
    <w:rsid w:val="00A85C55"/>
    <w:rsid w:val="00A86005"/>
    <w:rsid w:val="00A867A3"/>
    <w:rsid w:val="00A86D20"/>
    <w:rsid w:val="00A86F9A"/>
    <w:rsid w:val="00A8783F"/>
    <w:rsid w:val="00A90208"/>
    <w:rsid w:val="00A90860"/>
    <w:rsid w:val="00A9094E"/>
    <w:rsid w:val="00A90FF1"/>
    <w:rsid w:val="00A9100D"/>
    <w:rsid w:val="00A91026"/>
    <w:rsid w:val="00A91462"/>
    <w:rsid w:val="00A917E0"/>
    <w:rsid w:val="00A925C5"/>
    <w:rsid w:val="00A925E2"/>
    <w:rsid w:val="00A93C26"/>
    <w:rsid w:val="00A9490F"/>
    <w:rsid w:val="00A949C0"/>
    <w:rsid w:val="00A94E73"/>
    <w:rsid w:val="00A95151"/>
    <w:rsid w:val="00A9585B"/>
    <w:rsid w:val="00A97257"/>
    <w:rsid w:val="00AA03AB"/>
    <w:rsid w:val="00AA0A03"/>
    <w:rsid w:val="00AA15A6"/>
    <w:rsid w:val="00AA17E9"/>
    <w:rsid w:val="00AA2580"/>
    <w:rsid w:val="00AA4AD0"/>
    <w:rsid w:val="00AA67F1"/>
    <w:rsid w:val="00AB00BE"/>
    <w:rsid w:val="00AB0781"/>
    <w:rsid w:val="00AB1059"/>
    <w:rsid w:val="00AB26DB"/>
    <w:rsid w:val="00AB34D2"/>
    <w:rsid w:val="00AB3CBB"/>
    <w:rsid w:val="00AB4959"/>
    <w:rsid w:val="00AB4E8E"/>
    <w:rsid w:val="00AB4F99"/>
    <w:rsid w:val="00AB5525"/>
    <w:rsid w:val="00AB55F0"/>
    <w:rsid w:val="00AB57DE"/>
    <w:rsid w:val="00AB5981"/>
    <w:rsid w:val="00AB6A52"/>
    <w:rsid w:val="00AB7CB7"/>
    <w:rsid w:val="00AB7EAA"/>
    <w:rsid w:val="00AC0770"/>
    <w:rsid w:val="00AC0A38"/>
    <w:rsid w:val="00AC0B7C"/>
    <w:rsid w:val="00AC0EF4"/>
    <w:rsid w:val="00AC156A"/>
    <w:rsid w:val="00AC162E"/>
    <w:rsid w:val="00AC1AA4"/>
    <w:rsid w:val="00AC2326"/>
    <w:rsid w:val="00AC331E"/>
    <w:rsid w:val="00AC3787"/>
    <w:rsid w:val="00AC53EC"/>
    <w:rsid w:val="00AC548F"/>
    <w:rsid w:val="00AC57A1"/>
    <w:rsid w:val="00AC5B1A"/>
    <w:rsid w:val="00AC5E7E"/>
    <w:rsid w:val="00AC6399"/>
    <w:rsid w:val="00AC6636"/>
    <w:rsid w:val="00AC7327"/>
    <w:rsid w:val="00AC77FF"/>
    <w:rsid w:val="00AD0B15"/>
    <w:rsid w:val="00AD1173"/>
    <w:rsid w:val="00AD218A"/>
    <w:rsid w:val="00AD2EE3"/>
    <w:rsid w:val="00AD3202"/>
    <w:rsid w:val="00AD3A43"/>
    <w:rsid w:val="00AD4C88"/>
    <w:rsid w:val="00AD4E02"/>
    <w:rsid w:val="00AD4F5B"/>
    <w:rsid w:val="00AD53D6"/>
    <w:rsid w:val="00AD5882"/>
    <w:rsid w:val="00AD5C87"/>
    <w:rsid w:val="00AD6F6C"/>
    <w:rsid w:val="00AD7104"/>
    <w:rsid w:val="00AE0FA3"/>
    <w:rsid w:val="00AE129D"/>
    <w:rsid w:val="00AE1F65"/>
    <w:rsid w:val="00AE2AC3"/>
    <w:rsid w:val="00AE2BD9"/>
    <w:rsid w:val="00AE3085"/>
    <w:rsid w:val="00AE37A6"/>
    <w:rsid w:val="00AE3EA0"/>
    <w:rsid w:val="00AE470A"/>
    <w:rsid w:val="00AE4F40"/>
    <w:rsid w:val="00AE4FEF"/>
    <w:rsid w:val="00AE51D5"/>
    <w:rsid w:val="00AE5685"/>
    <w:rsid w:val="00AE578E"/>
    <w:rsid w:val="00AE57FD"/>
    <w:rsid w:val="00AE653E"/>
    <w:rsid w:val="00AE7A41"/>
    <w:rsid w:val="00AF0D78"/>
    <w:rsid w:val="00AF2474"/>
    <w:rsid w:val="00AF3180"/>
    <w:rsid w:val="00AF373B"/>
    <w:rsid w:val="00AF38A6"/>
    <w:rsid w:val="00AF3918"/>
    <w:rsid w:val="00AF4A4D"/>
    <w:rsid w:val="00AF5527"/>
    <w:rsid w:val="00AF59DB"/>
    <w:rsid w:val="00AF5AA1"/>
    <w:rsid w:val="00AF7281"/>
    <w:rsid w:val="00AF7428"/>
    <w:rsid w:val="00AF745A"/>
    <w:rsid w:val="00B003B6"/>
    <w:rsid w:val="00B00D0F"/>
    <w:rsid w:val="00B018BE"/>
    <w:rsid w:val="00B019B3"/>
    <w:rsid w:val="00B019F8"/>
    <w:rsid w:val="00B02531"/>
    <w:rsid w:val="00B02D16"/>
    <w:rsid w:val="00B034BE"/>
    <w:rsid w:val="00B036F7"/>
    <w:rsid w:val="00B0486F"/>
    <w:rsid w:val="00B0555E"/>
    <w:rsid w:val="00B0587E"/>
    <w:rsid w:val="00B05A7E"/>
    <w:rsid w:val="00B05E35"/>
    <w:rsid w:val="00B0678F"/>
    <w:rsid w:val="00B07160"/>
    <w:rsid w:val="00B07E01"/>
    <w:rsid w:val="00B100DB"/>
    <w:rsid w:val="00B11E7F"/>
    <w:rsid w:val="00B1275A"/>
    <w:rsid w:val="00B13522"/>
    <w:rsid w:val="00B1580B"/>
    <w:rsid w:val="00B2107E"/>
    <w:rsid w:val="00B214FE"/>
    <w:rsid w:val="00B217F0"/>
    <w:rsid w:val="00B22565"/>
    <w:rsid w:val="00B22BD3"/>
    <w:rsid w:val="00B22DF5"/>
    <w:rsid w:val="00B22E02"/>
    <w:rsid w:val="00B23548"/>
    <w:rsid w:val="00B23B5C"/>
    <w:rsid w:val="00B23F71"/>
    <w:rsid w:val="00B26AB2"/>
    <w:rsid w:val="00B272B1"/>
    <w:rsid w:val="00B31894"/>
    <w:rsid w:val="00B31AB1"/>
    <w:rsid w:val="00B31C6E"/>
    <w:rsid w:val="00B330C7"/>
    <w:rsid w:val="00B33D95"/>
    <w:rsid w:val="00B34A5E"/>
    <w:rsid w:val="00B362F9"/>
    <w:rsid w:val="00B36DAE"/>
    <w:rsid w:val="00B37171"/>
    <w:rsid w:val="00B37805"/>
    <w:rsid w:val="00B4090A"/>
    <w:rsid w:val="00B41FF5"/>
    <w:rsid w:val="00B425DD"/>
    <w:rsid w:val="00B42AAF"/>
    <w:rsid w:val="00B42E2C"/>
    <w:rsid w:val="00B439E2"/>
    <w:rsid w:val="00B4444F"/>
    <w:rsid w:val="00B451CC"/>
    <w:rsid w:val="00B45C1C"/>
    <w:rsid w:val="00B4603F"/>
    <w:rsid w:val="00B46B6A"/>
    <w:rsid w:val="00B46F6D"/>
    <w:rsid w:val="00B50C2D"/>
    <w:rsid w:val="00B518C9"/>
    <w:rsid w:val="00B523DC"/>
    <w:rsid w:val="00B530F1"/>
    <w:rsid w:val="00B54E9E"/>
    <w:rsid w:val="00B56476"/>
    <w:rsid w:val="00B57B99"/>
    <w:rsid w:val="00B6065E"/>
    <w:rsid w:val="00B60F42"/>
    <w:rsid w:val="00B6298D"/>
    <w:rsid w:val="00B62B7E"/>
    <w:rsid w:val="00B63880"/>
    <w:rsid w:val="00B63C71"/>
    <w:rsid w:val="00B64424"/>
    <w:rsid w:val="00B6455A"/>
    <w:rsid w:val="00B65B59"/>
    <w:rsid w:val="00B6626D"/>
    <w:rsid w:val="00B66F2D"/>
    <w:rsid w:val="00B671ED"/>
    <w:rsid w:val="00B67506"/>
    <w:rsid w:val="00B6791F"/>
    <w:rsid w:val="00B67934"/>
    <w:rsid w:val="00B67968"/>
    <w:rsid w:val="00B700A4"/>
    <w:rsid w:val="00B706EF"/>
    <w:rsid w:val="00B707C9"/>
    <w:rsid w:val="00B71318"/>
    <w:rsid w:val="00B714D4"/>
    <w:rsid w:val="00B71A56"/>
    <w:rsid w:val="00B71A57"/>
    <w:rsid w:val="00B71FB4"/>
    <w:rsid w:val="00B736FC"/>
    <w:rsid w:val="00B74061"/>
    <w:rsid w:val="00B742A2"/>
    <w:rsid w:val="00B742D0"/>
    <w:rsid w:val="00B74BD3"/>
    <w:rsid w:val="00B750B8"/>
    <w:rsid w:val="00B75CCA"/>
    <w:rsid w:val="00B766FA"/>
    <w:rsid w:val="00B772DD"/>
    <w:rsid w:val="00B77ABC"/>
    <w:rsid w:val="00B805FB"/>
    <w:rsid w:val="00B80C2B"/>
    <w:rsid w:val="00B81346"/>
    <w:rsid w:val="00B82CB7"/>
    <w:rsid w:val="00B83274"/>
    <w:rsid w:val="00B84BC6"/>
    <w:rsid w:val="00B861A0"/>
    <w:rsid w:val="00B861EC"/>
    <w:rsid w:val="00B862D7"/>
    <w:rsid w:val="00B87171"/>
    <w:rsid w:val="00B875B0"/>
    <w:rsid w:val="00B87AA3"/>
    <w:rsid w:val="00B90001"/>
    <w:rsid w:val="00B9039F"/>
    <w:rsid w:val="00B90467"/>
    <w:rsid w:val="00B92028"/>
    <w:rsid w:val="00B92142"/>
    <w:rsid w:val="00B930A2"/>
    <w:rsid w:val="00B93AF6"/>
    <w:rsid w:val="00B9429B"/>
    <w:rsid w:val="00B949BE"/>
    <w:rsid w:val="00B94B4B"/>
    <w:rsid w:val="00B95710"/>
    <w:rsid w:val="00B9651A"/>
    <w:rsid w:val="00BA0693"/>
    <w:rsid w:val="00BA121C"/>
    <w:rsid w:val="00BA2A97"/>
    <w:rsid w:val="00BA330B"/>
    <w:rsid w:val="00BA40E9"/>
    <w:rsid w:val="00BA46D6"/>
    <w:rsid w:val="00BA5787"/>
    <w:rsid w:val="00BA5D91"/>
    <w:rsid w:val="00BA613B"/>
    <w:rsid w:val="00BA783A"/>
    <w:rsid w:val="00BB01BF"/>
    <w:rsid w:val="00BB04C9"/>
    <w:rsid w:val="00BB10CA"/>
    <w:rsid w:val="00BB1964"/>
    <w:rsid w:val="00BB1E3C"/>
    <w:rsid w:val="00BB2530"/>
    <w:rsid w:val="00BB3E3E"/>
    <w:rsid w:val="00BB4742"/>
    <w:rsid w:val="00BB4FA7"/>
    <w:rsid w:val="00BB5CB4"/>
    <w:rsid w:val="00BB6762"/>
    <w:rsid w:val="00BB76BC"/>
    <w:rsid w:val="00BC05CA"/>
    <w:rsid w:val="00BC06B9"/>
    <w:rsid w:val="00BC0906"/>
    <w:rsid w:val="00BC1C05"/>
    <w:rsid w:val="00BC20E4"/>
    <w:rsid w:val="00BC2592"/>
    <w:rsid w:val="00BC34B7"/>
    <w:rsid w:val="00BC47F9"/>
    <w:rsid w:val="00BC4B01"/>
    <w:rsid w:val="00BC4B84"/>
    <w:rsid w:val="00BC51F0"/>
    <w:rsid w:val="00BC5DFD"/>
    <w:rsid w:val="00BC5ED0"/>
    <w:rsid w:val="00BC6356"/>
    <w:rsid w:val="00BC6697"/>
    <w:rsid w:val="00BC72B1"/>
    <w:rsid w:val="00BD013C"/>
    <w:rsid w:val="00BD0A50"/>
    <w:rsid w:val="00BD1563"/>
    <w:rsid w:val="00BD160A"/>
    <w:rsid w:val="00BD1812"/>
    <w:rsid w:val="00BD2237"/>
    <w:rsid w:val="00BD2417"/>
    <w:rsid w:val="00BD42F3"/>
    <w:rsid w:val="00BD4880"/>
    <w:rsid w:val="00BD4BA7"/>
    <w:rsid w:val="00BD4F51"/>
    <w:rsid w:val="00BD5FE7"/>
    <w:rsid w:val="00BD6936"/>
    <w:rsid w:val="00BE1481"/>
    <w:rsid w:val="00BE2BA0"/>
    <w:rsid w:val="00BE5F77"/>
    <w:rsid w:val="00BE6412"/>
    <w:rsid w:val="00BE6899"/>
    <w:rsid w:val="00BE6D96"/>
    <w:rsid w:val="00BE720E"/>
    <w:rsid w:val="00BE7438"/>
    <w:rsid w:val="00BF03C3"/>
    <w:rsid w:val="00BF0EDA"/>
    <w:rsid w:val="00BF1013"/>
    <w:rsid w:val="00BF14E8"/>
    <w:rsid w:val="00BF1A3A"/>
    <w:rsid w:val="00BF234C"/>
    <w:rsid w:val="00BF2E4A"/>
    <w:rsid w:val="00BF3CC1"/>
    <w:rsid w:val="00BF4662"/>
    <w:rsid w:val="00BF5CB7"/>
    <w:rsid w:val="00BF645C"/>
    <w:rsid w:val="00BF738D"/>
    <w:rsid w:val="00BF7894"/>
    <w:rsid w:val="00BF7BAD"/>
    <w:rsid w:val="00BF7BB3"/>
    <w:rsid w:val="00BF7C29"/>
    <w:rsid w:val="00C00195"/>
    <w:rsid w:val="00C00438"/>
    <w:rsid w:val="00C00618"/>
    <w:rsid w:val="00C00722"/>
    <w:rsid w:val="00C015C2"/>
    <w:rsid w:val="00C01988"/>
    <w:rsid w:val="00C021FD"/>
    <w:rsid w:val="00C0240D"/>
    <w:rsid w:val="00C02990"/>
    <w:rsid w:val="00C029CB"/>
    <w:rsid w:val="00C03190"/>
    <w:rsid w:val="00C04BDA"/>
    <w:rsid w:val="00C060F2"/>
    <w:rsid w:val="00C065D9"/>
    <w:rsid w:val="00C06F2D"/>
    <w:rsid w:val="00C073F1"/>
    <w:rsid w:val="00C10682"/>
    <w:rsid w:val="00C1113A"/>
    <w:rsid w:val="00C115A3"/>
    <w:rsid w:val="00C1237C"/>
    <w:rsid w:val="00C12B7C"/>
    <w:rsid w:val="00C14080"/>
    <w:rsid w:val="00C144F7"/>
    <w:rsid w:val="00C14609"/>
    <w:rsid w:val="00C14A52"/>
    <w:rsid w:val="00C14AA1"/>
    <w:rsid w:val="00C173A2"/>
    <w:rsid w:val="00C17405"/>
    <w:rsid w:val="00C21491"/>
    <w:rsid w:val="00C214B7"/>
    <w:rsid w:val="00C242B5"/>
    <w:rsid w:val="00C24B9A"/>
    <w:rsid w:val="00C25029"/>
    <w:rsid w:val="00C2535B"/>
    <w:rsid w:val="00C25FB4"/>
    <w:rsid w:val="00C26EB4"/>
    <w:rsid w:val="00C26FAC"/>
    <w:rsid w:val="00C2727E"/>
    <w:rsid w:val="00C27F7A"/>
    <w:rsid w:val="00C30FE2"/>
    <w:rsid w:val="00C31E22"/>
    <w:rsid w:val="00C3266D"/>
    <w:rsid w:val="00C33158"/>
    <w:rsid w:val="00C3372C"/>
    <w:rsid w:val="00C34E14"/>
    <w:rsid w:val="00C34F9B"/>
    <w:rsid w:val="00C365CC"/>
    <w:rsid w:val="00C36F77"/>
    <w:rsid w:val="00C374B3"/>
    <w:rsid w:val="00C407DB"/>
    <w:rsid w:val="00C40A64"/>
    <w:rsid w:val="00C40FED"/>
    <w:rsid w:val="00C412A4"/>
    <w:rsid w:val="00C418AC"/>
    <w:rsid w:val="00C420B2"/>
    <w:rsid w:val="00C43DCE"/>
    <w:rsid w:val="00C44BA1"/>
    <w:rsid w:val="00C44FBA"/>
    <w:rsid w:val="00C45939"/>
    <w:rsid w:val="00C462A6"/>
    <w:rsid w:val="00C46F12"/>
    <w:rsid w:val="00C4768C"/>
    <w:rsid w:val="00C47AE2"/>
    <w:rsid w:val="00C508D5"/>
    <w:rsid w:val="00C51467"/>
    <w:rsid w:val="00C5180C"/>
    <w:rsid w:val="00C5284C"/>
    <w:rsid w:val="00C54959"/>
    <w:rsid w:val="00C54FB2"/>
    <w:rsid w:val="00C55B0A"/>
    <w:rsid w:val="00C55B60"/>
    <w:rsid w:val="00C560AB"/>
    <w:rsid w:val="00C57148"/>
    <w:rsid w:val="00C5768A"/>
    <w:rsid w:val="00C57698"/>
    <w:rsid w:val="00C60CE2"/>
    <w:rsid w:val="00C61068"/>
    <w:rsid w:val="00C6226D"/>
    <w:rsid w:val="00C6249F"/>
    <w:rsid w:val="00C624BD"/>
    <w:rsid w:val="00C62853"/>
    <w:rsid w:val="00C6419A"/>
    <w:rsid w:val="00C65065"/>
    <w:rsid w:val="00C65343"/>
    <w:rsid w:val="00C666DD"/>
    <w:rsid w:val="00C6699A"/>
    <w:rsid w:val="00C66BBA"/>
    <w:rsid w:val="00C670F2"/>
    <w:rsid w:val="00C67DCE"/>
    <w:rsid w:val="00C710CE"/>
    <w:rsid w:val="00C71127"/>
    <w:rsid w:val="00C719FA"/>
    <w:rsid w:val="00C71F68"/>
    <w:rsid w:val="00C725D3"/>
    <w:rsid w:val="00C727E0"/>
    <w:rsid w:val="00C7357F"/>
    <w:rsid w:val="00C736BB"/>
    <w:rsid w:val="00C73F27"/>
    <w:rsid w:val="00C7549A"/>
    <w:rsid w:val="00C77F40"/>
    <w:rsid w:val="00C77F82"/>
    <w:rsid w:val="00C815E5"/>
    <w:rsid w:val="00C82045"/>
    <w:rsid w:val="00C82B49"/>
    <w:rsid w:val="00C83327"/>
    <w:rsid w:val="00C834C7"/>
    <w:rsid w:val="00C83E9F"/>
    <w:rsid w:val="00C84F91"/>
    <w:rsid w:val="00C85208"/>
    <w:rsid w:val="00C85E45"/>
    <w:rsid w:val="00C86489"/>
    <w:rsid w:val="00C86A61"/>
    <w:rsid w:val="00C86D2A"/>
    <w:rsid w:val="00C90A42"/>
    <w:rsid w:val="00C91A68"/>
    <w:rsid w:val="00C91D24"/>
    <w:rsid w:val="00C929FC"/>
    <w:rsid w:val="00C92F64"/>
    <w:rsid w:val="00C932B8"/>
    <w:rsid w:val="00C93FE9"/>
    <w:rsid w:val="00C94821"/>
    <w:rsid w:val="00C954C8"/>
    <w:rsid w:val="00C97F4A"/>
    <w:rsid w:val="00CA0A90"/>
    <w:rsid w:val="00CA14B4"/>
    <w:rsid w:val="00CA16B5"/>
    <w:rsid w:val="00CA1963"/>
    <w:rsid w:val="00CA1C7C"/>
    <w:rsid w:val="00CA37C3"/>
    <w:rsid w:val="00CA3D08"/>
    <w:rsid w:val="00CA488E"/>
    <w:rsid w:val="00CA4DB1"/>
    <w:rsid w:val="00CA648B"/>
    <w:rsid w:val="00CA6544"/>
    <w:rsid w:val="00CA6D46"/>
    <w:rsid w:val="00CA75B1"/>
    <w:rsid w:val="00CA7726"/>
    <w:rsid w:val="00CB0D3D"/>
    <w:rsid w:val="00CB0FEB"/>
    <w:rsid w:val="00CB1D54"/>
    <w:rsid w:val="00CB3CCB"/>
    <w:rsid w:val="00CB3D50"/>
    <w:rsid w:val="00CB4AD3"/>
    <w:rsid w:val="00CB55B1"/>
    <w:rsid w:val="00CB71E0"/>
    <w:rsid w:val="00CB7AA1"/>
    <w:rsid w:val="00CC18B2"/>
    <w:rsid w:val="00CC1D5C"/>
    <w:rsid w:val="00CC28BD"/>
    <w:rsid w:val="00CC3B16"/>
    <w:rsid w:val="00CC3EC6"/>
    <w:rsid w:val="00CC4980"/>
    <w:rsid w:val="00CC4C74"/>
    <w:rsid w:val="00CC5432"/>
    <w:rsid w:val="00CC590D"/>
    <w:rsid w:val="00CC659F"/>
    <w:rsid w:val="00CD0B08"/>
    <w:rsid w:val="00CD11B1"/>
    <w:rsid w:val="00CD14BF"/>
    <w:rsid w:val="00CD2A6D"/>
    <w:rsid w:val="00CD2B2C"/>
    <w:rsid w:val="00CD3662"/>
    <w:rsid w:val="00CD4839"/>
    <w:rsid w:val="00CD4B5D"/>
    <w:rsid w:val="00CD4BC8"/>
    <w:rsid w:val="00CD7B81"/>
    <w:rsid w:val="00CD7C61"/>
    <w:rsid w:val="00CE0D36"/>
    <w:rsid w:val="00CE0DDE"/>
    <w:rsid w:val="00CE10A4"/>
    <w:rsid w:val="00CE1122"/>
    <w:rsid w:val="00CE18AF"/>
    <w:rsid w:val="00CE1CCE"/>
    <w:rsid w:val="00CE21EF"/>
    <w:rsid w:val="00CE2C5B"/>
    <w:rsid w:val="00CE2DA5"/>
    <w:rsid w:val="00CE2EDE"/>
    <w:rsid w:val="00CE35F2"/>
    <w:rsid w:val="00CE434B"/>
    <w:rsid w:val="00CE495C"/>
    <w:rsid w:val="00CE5771"/>
    <w:rsid w:val="00CE57ED"/>
    <w:rsid w:val="00CE5826"/>
    <w:rsid w:val="00CE62C5"/>
    <w:rsid w:val="00CE6AD3"/>
    <w:rsid w:val="00CF016A"/>
    <w:rsid w:val="00CF1172"/>
    <w:rsid w:val="00CF1D79"/>
    <w:rsid w:val="00CF27A0"/>
    <w:rsid w:val="00CF2D8A"/>
    <w:rsid w:val="00CF3800"/>
    <w:rsid w:val="00CF4460"/>
    <w:rsid w:val="00CF47FB"/>
    <w:rsid w:val="00CF6124"/>
    <w:rsid w:val="00CF6979"/>
    <w:rsid w:val="00D00FA0"/>
    <w:rsid w:val="00D01593"/>
    <w:rsid w:val="00D01703"/>
    <w:rsid w:val="00D01EB8"/>
    <w:rsid w:val="00D02A1B"/>
    <w:rsid w:val="00D02E24"/>
    <w:rsid w:val="00D0366C"/>
    <w:rsid w:val="00D036BB"/>
    <w:rsid w:val="00D03A98"/>
    <w:rsid w:val="00D03E77"/>
    <w:rsid w:val="00D04279"/>
    <w:rsid w:val="00D045D2"/>
    <w:rsid w:val="00D04DF7"/>
    <w:rsid w:val="00D04FB4"/>
    <w:rsid w:val="00D050C6"/>
    <w:rsid w:val="00D05459"/>
    <w:rsid w:val="00D0645E"/>
    <w:rsid w:val="00D070F5"/>
    <w:rsid w:val="00D07220"/>
    <w:rsid w:val="00D07777"/>
    <w:rsid w:val="00D10190"/>
    <w:rsid w:val="00D1076E"/>
    <w:rsid w:val="00D10817"/>
    <w:rsid w:val="00D10CA2"/>
    <w:rsid w:val="00D123A3"/>
    <w:rsid w:val="00D1273E"/>
    <w:rsid w:val="00D12AF0"/>
    <w:rsid w:val="00D1334A"/>
    <w:rsid w:val="00D1360B"/>
    <w:rsid w:val="00D13A8F"/>
    <w:rsid w:val="00D13C05"/>
    <w:rsid w:val="00D13E6F"/>
    <w:rsid w:val="00D1502F"/>
    <w:rsid w:val="00D159FD"/>
    <w:rsid w:val="00D15BD3"/>
    <w:rsid w:val="00D1612A"/>
    <w:rsid w:val="00D16AF0"/>
    <w:rsid w:val="00D201E2"/>
    <w:rsid w:val="00D20F49"/>
    <w:rsid w:val="00D21498"/>
    <w:rsid w:val="00D227E6"/>
    <w:rsid w:val="00D24748"/>
    <w:rsid w:val="00D24D3F"/>
    <w:rsid w:val="00D24E71"/>
    <w:rsid w:val="00D24FBA"/>
    <w:rsid w:val="00D25256"/>
    <w:rsid w:val="00D2537C"/>
    <w:rsid w:val="00D25465"/>
    <w:rsid w:val="00D25FF8"/>
    <w:rsid w:val="00D2624C"/>
    <w:rsid w:val="00D266BC"/>
    <w:rsid w:val="00D2694D"/>
    <w:rsid w:val="00D26B4A"/>
    <w:rsid w:val="00D270C3"/>
    <w:rsid w:val="00D272D1"/>
    <w:rsid w:val="00D279C3"/>
    <w:rsid w:val="00D30445"/>
    <w:rsid w:val="00D3215E"/>
    <w:rsid w:val="00D321B5"/>
    <w:rsid w:val="00D32355"/>
    <w:rsid w:val="00D32A79"/>
    <w:rsid w:val="00D35D39"/>
    <w:rsid w:val="00D36339"/>
    <w:rsid w:val="00D373A9"/>
    <w:rsid w:val="00D373CB"/>
    <w:rsid w:val="00D3762E"/>
    <w:rsid w:val="00D37EF0"/>
    <w:rsid w:val="00D403C7"/>
    <w:rsid w:val="00D4064F"/>
    <w:rsid w:val="00D41AB3"/>
    <w:rsid w:val="00D41B75"/>
    <w:rsid w:val="00D41DF7"/>
    <w:rsid w:val="00D41F92"/>
    <w:rsid w:val="00D4248D"/>
    <w:rsid w:val="00D424B7"/>
    <w:rsid w:val="00D42AAA"/>
    <w:rsid w:val="00D43355"/>
    <w:rsid w:val="00D4350E"/>
    <w:rsid w:val="00D44052"/>
    <w:rsid w:val="00D44773"/>
    <w:rsid w:val="00D447E2"/>
    <w:rsid w:val="00D45CA1"/>
    <w:rsid w:val="00D461BF"/>
    <w:rsid w:val="00D46668"/>
    <w:rsid w:val="00D46A1E"/>
    <w:rsid w:val="00D46B43"/>
    <w:rsid w:val="00D478E6"/>
    <w:rsid w:val="00D47AEB"/>
    <w:rsid w:val="00D47B4D"/>
    <w:rsid w:val="00D507F5"/>
    <w:rsid w:val="00D508C7"/>
    <w:rsid w:val="00D50B79"/>
    <w:rsid w:val="00D50C3E"/>
    <w:rsid w:val="00D50D6A"/>
    <w:rsid w:val="00D50F60"/>
    <w:rsid w:val="00D52FAD"/>
    <w:rsid w:val="00D53672"/>
    <w:rsid w:val="00D53AD5"/>
    <w:rsid w:val="00D54257"/>
    <w:rsid w:val="00D549D5"/>
    <w:rsid w:val="00D54DE2"/>
    <w:rsid w:val="00D55D74"/>
    <w:rsid w:val="00D56837"/>
    <w:rsid w:val="00D56FD3"/>
    <w:rsid w:val="00D57498"/>
    <w:rsid w:val="00D57723"/>
    <w:rsid w:val="00D60FB6"/>
    <w:rsid w:val="00D62001"/>
    <w:rsid w:val="00D62007"/>
    <w:rsid w:val="00D630E8"/>
    <w:rsid w:val="00D63B00"/>
    <w:rsid w:val="00D63DD1"/>
    <w:rsid w:val="00D64B88"/>
    <w:rsid w:val="00D65ABE"/>
    <w:rsid w:val="00D664C8"/>
    <w:rsid w:val="00D67241"/>
    <w:rsid w:val="00D67C85"/>
    <w:rsid w:val="00D71080"/>
    <w:rsid w:val="00D71CC3"/>
    <w:rsid w:val="00D71F8A"/>
    <w:rsid w:val="00D72430"/>
    <w:rsid w:val="00D73398"/>
    <w:rsid w:val="00D734C2"/>
    <w:rsid w:val="00D73F2F"/>
    <w:rsid w:val="00D749C8"/>
    <w:rsid w:val="00D751AD"/>
    <w:rsid w:val="00D7560B"/>
    <w:rsid w:val="00D75D6F"/>
    <w:rsid w:val="00D77446"/>
    <w:rsid w:val="00D82206"/>
    <w:rsid w:val="00D82B89"/>
    <w:rsid w:val="00D83991"/>
    <w:rsid w:val="00D83D09"/>
    <w:rsid w:val="00D8551B"/>
    <w:rsid w:val="00D856E3"/>
    <w:rsid w:val="00D875A3"/>
    <w:rsid w:val="00D87A5E"/>
    <w:rsid w:val="00D87B98"/>
    <w:rsid w:val="00D87D13"/>
    <w:rsid w:val="00D9012A"/>
    <w:rsid w:val="00D902A2"/>
    <w:rsid w:val="00D909D1"/>
    <w:rsid w:val="00D90E0A"/>
    <w:rsid w:val="00D90F85"/>
    <w:rsid w:val="00D91876"/>
    <w:rsid w:val="00D93098"/>
    <w:rsid w:val="00D930D3"/>
    <w:rsid w:val="00D93BB1"/>
    <w:rsid w:val="00D93C84"/>
    <w:rsid w:val="00D94A05"/>
    <w:rsid w:val="00D9507D"/>
    <w:rsid w:val="00D95E02"/>
    <w:rsid w:val="00D96E60"/>
    <w:rsid w:val="00D97803"/>
    <w:rsid w:val="00D97813"/>
    <w:rsid w:val="00D97BF3"/>
    <w:rsid w:val="00DA171E"/>
    <w:rsid w:val="00DA2499"/>
    <w:rsid w:val="00DA31AB"/>
    <w:rsid w:val="00DA3228"/>
    <w:rsid w:val="00DA3657"/>
    <w:rsid w:val="00DA4BEF"/>
    <w:rsid w:val="00DA5CEF"/>
    <w:rsid w:val="00DA6A08"/>
    <w:rsid w:val="00DA6D74"/>
    <w:rsid w:val="00DA71F3"/>
    <w:rsid w:val="00DA7447"/>
    <w:rsid w:val="00DA760B"/>
    <w:rsid w:val="00DA7A1C"/>
    <w:rsid w:val="00DA7D72"/>
    <w:rsid w:val="00DB1BB2"/>
    <w:rsid w:val="00DB2284"/>
    <w:rsid w:val="00DB322D"/>
    <w:rsid w:val="00DB3345"/>
    <w:rsid w:val="00DB37BA"/>
    <w:rsid w:val="00DB3C02"/>
    <w:rsid w:val="00DB3DDB"/>
    <w:rsid w:val="00DB43C2"/>
    <w:rsid w:val="00DB44B8"/>
    <w:rsid w:val="00DB4514"/>
    <w:rsid w:val="00DB4939"/>
    <w:rsid w:val="00DB4CEF"/>
    <w:rsid w:val="00DB4D0A"/>
    <w:rsid w:val="00DB4E32"/>
    <w:rsid w:val="00DB5145"/>
    <w:rsid w:val="00DB5820"/>
    <w:rsid w:val="00DB5855"/>
    <w:rsid w:val="00DB5E7C"/>
    <w:rsid w:val="00DB6ACC"/>
    <w:rsid w:val="00DB6EF6"/>
    <w:rsid w:val="00DB71F1"/>
    <w:rsid w:val="00DB75D3"/>
    <w:rsid w:val="00DB7F95"/>
    <w:rsid w:val="00DC0921"/>
    <w:rsid w:val="00DC0C83"/>
    <w:rsid w:val="00DC18F6"/>
    <w:rsid w:val="00DC1D02"/>
    <w:rsid w:val="00DC223D"/>
    <w:rsid w:val="00DC2A99"/>
    <w:rsid w:val="00DC2A9D"/>
    <w:rsid w:val="00DC4143"/>
    <w:rsid w:val="00DC4AE7"/>
    <w:rsid w:val="00DC6117"/>
    <w:rsid w:val="00DC74C5"/>
    <w:rsid w:val="00DC7780"/>
    <w:rsid w:val="00DC7C0E"/>
    <w:rsid w:val="00DD00DE"/>
    <w:rsid w:val="00DD0427"/>
    <w:rsid w:val="00DD0888"/>
    <w:rsid w:val="00DD0DF1"/>
    <w:rsid w:val="00DD14B3"/>
    <w:rsid w:val="00DD1ED8"/>
    <w:rsid w:val="00DD2266"/>
    <w:rsid w:val="00DD230A"/>
    <w:rsid w:val="00DD27BA"/>
    <w:rsid w:val="00DD2F7D"/>
    <w:rsid w:val="00DD3681"/>
    <w:rsid w:val="00DD526E"/>
    <w:rsid w:val="00DD5DB5"/>
    <w:rsid w:val="00DD605D"/>
    <w:rsid w:val="00DD6169"/>
    <w:rsid w:val="00DD640B"/>
    <w:rsid w:val="00DE087B"/>
    <w:rsid w:val="00DE0B16"/>
    <w:rsid w:val="00DE0D89"/>
    <w:rsid w:val="00DE14E4"/>
    <w:rsid w:val="00DE1F79"/>
    <w:rsid w:val="00DE2964"/>
    <w:rsid w:val="00DE2CBA"/>
    <w:rsid w:val="00DE38B9"/>
    <w:rsid w:val="00DE3B31"/>
    <w:rsid w:val="00DE3E46"/>
    <w:rsid w:val="00DE3F05"/>
    <w:rsid w:val="00DE4337"/>
    <w:rsid w:val="00DE47AC"/>
    <w:rsid w:val="00DE7CED"/>
    <w:rsid w:val="00DE7FB3"/>
    <w:rsid w:val="00DF1CB4"/>
    <w:rsid w:val="00DF447C"/>
    <w:rsid w:val="00DF47C2"/>
    <w:rsid w:val="00DF51FE"/>
    <w:rsid w:val="00DF5EF0"/>
    <w:rsid w:val="00DF6261"/>
    <w:rsid w:val="00DF6F35"/>
    <w:rsid w:val="00DF7AD0"/>
    <w:rsid w:val="00DF7B49"/>
    <w:rsid w:val="00DF7C10"/>
    <w:rsid w:val="00DF7E0E"/>
    <w:rsid w:val="00DF7F57"/>
    <w:rsid w:val="00E011D8"/>
    <w:rsid w:val="00E01890"/>
    <w:rsid w:val="00E01978"/>
    <w:rsid w:val="00E0222F"/>
    <w:rsid w:val="00E038DB"/>
    <w:rsid w:val="00E045D1"/>
    <w:rsid w:val="00E055FB"/>
    <w:rsid w:val="00E06175"/>
    <w:rsid w:val="00E0655B"/>
    <w:rsid w:val="00E070B0"/>
    <w:rsid w:val="00E07369"/>
    <w:rsid w:val="00E073D4"/>
    <w:rsid w:val="00E103E3"/>
    <w:rsid w:val="00E1070D"/>
    <w:rsid w:val="00E10E13"/>
    <w:rsid w:val="00E123EC"/>
    <w:rsid w:val="00E12464"/>
    <w:rsid w:val="00E13498"/>
    <w:rsid w:val="00E14063"/>
    <w:rsid w:val="00E14654"/>
    <w:rsid w:val="00E14A8F"/>
    <w:rsid w:val="00E15680"/>
    <w:rsid w:val="00E15E82"/>
    <w:rsid w:val="00E16282"/>
    <w:rsid w:val="00E1697E"/>
    <w:rsid w:val="00E17296"/>
    <w:rsid w:val="00E2031B"/>
    <w:rsid w:val="00E2127D"/>
    <w:rsid w:val="00E21A09"/>
    <w:rsid w:val="00E21D5B"/>
    <w:rsid w:val="00E220A6"/>
    <w:rsid w:val="00E23A20"/>
    <w:rsid w:val="00E249B9"/>
    <w:rsid w:val="00E249E5"/>
    <w:rsid w:val="00E24E05"/>
    <w:rsid w:val="00E252D8"/>
    <w:rsid w:val="00E25394"/>
    <w:rsid w:val="00E26322"/>
    <w:rsid w:val="00E268D7"/>
    <w:rsid w:val="00E273AF"/>
    <w:rsid w:val="00E27511"/>
    <w:rsid w:val="00E306A1"/>
    <w:rsid w:val="00E30981"/>
    <w:rsid w:val="00E310AA"/>
    <w:rsid w:val="00E31C1D"/>
    <w:rsid w:val="00E32C36"/>
    <w:rsid w:val="00E34B3E"/>
    <w:rsid w:val="00E356AD"/>
    <w:rsid w:val="00E35E23"/>
    <w:rsid w:val="00E37C70"/>
    <w:rsid w:val="00E402F9"/>
    <w:rsid w:val="00E410B8"/>
    <w:rsid w:val="00E42003"/>
    <w:rsid w:val="00E43118"/>
    <w:rsid w:val="00E4456F"/>
    <w:rsid w:val="00E45355"/>
    <w:rsid w:val="00E4549C"/>
    <w:rsid w:val="00E45916"/>
    <w:rsid w:val="00E45A19"/>
    <w:rsid w:val="00E46895"/>
    <w:rsid w:val="00E46B9E"/>
    <w:rsid w:val="00E4709E"/>
    <w:rsid w:val="00E470FD"/>
    <w:rsid w:val="00E477C1"/>
    <w:rsid w:val="00E47863"/>
    <w:rsid w:val="00E47C02"/>
    <w:rsid w:val="00E47CF2"/>
    <w:rsid w:val="00E50709"/>
    <w:rsid w:val="00E5086C"/>
    <w:rsid w:val="00E50DBF"/>
    <w:rsid w:val="00E51BF9"/>
    <w:rsid w:val="00E51E63"/>
    <w:rsid w:val="00E51F33"/>
    <w:rsid w:val="00E52C59"/>
    <w:rsid w:val="00E52F52"/>
    <w:rsid w:val="00E533BF"/>
    <w:rsid w:val="00E54828"/>
    <w:rsid w:val="00E54BBA"/>
    <w:rsid w:val="00E55481"/>
    <w:rsid w:val="00E55780"/>
    <w:rsid w:val="00E55AF7"/>
    <w:rsid w:val="00E55B98"/>
    <w:rsid w:val="00E564BE"/>
    <w:rsid w:val="00E56EA7"/>
    <w:rsid w:val="00E57D35"/>
    <w:rsid w:val="00E6021C"/>
    <w:rsid w:val="00E61B3C"/>
    <w:rsid w:val="00E61D18"/>
    <w:rsid w:val="00E61DAB"/>
    <w:rsid w:val="00E638CE"/>
    <w:rsid w:val="00E6403E"/>
    <w:rsid w:val="00E640A6"/>
    <w:rsid w:val="00E645DE"/>
    <w:rsid w:val="00E65825"/>
    <w:rsid w:val="00E671F9"/>
    <w:rsid w:val="00E70420"/>
    <w:rsid w:val="00E727A9"/>
    <w:rsid w:val="00E7293E"/>
    <w:rsid w:val="00E72967"/>
    <w:rsid w:val="00E73387"/>
    <w:rsid w:val="00E73780"/>
    <w:rsid w:val="00E73EB8"/>
    <w:rsid w:val="00E743FC"/>
    <w:rsid w:val="00E7528B"/>
    <w:rsid w:val="00E755B5"/>
    <w:rsid w:val="00E76844"/>
    <w:rsid w:val="00E76C4A"/>
    <w:rsid w:val="00E76F4A"/>
    <w:rsid w:val="00E774DF"/>
    <w:rsid w:val="00E7757A"/>
    <w:rsid w:val="00E80780"/>
    <w:rsid w:val="00E80B65"/>
    <w:rsid w:val="00E8148A"/>
    <w:rsid w:val="00E815A5"/>
    <w:rsid w:val="00E81CE8"/>
    <w:rsid w:val="00E8288A"/>
    <w:rsid w:val="00E8488F"/>
    <w:rsid w:val="00E84905"/>
    <w:rsid w:val="00E84FC5"/>
    <w:rsid w:val="00E85A7C"/>
    <w:rsid w:val="00E86356"/>
    <w:rsid w:val="00E86937"/>
    <w:rsid w:val="00E874CB"/>
    <w:rsid w:val="00E878B3"/>
    <w:rsid w:val="00E87D03"/>
    <w:rsid w:val="00E90A68"/>
    <w:rsid w:val="00E90E88"/>
    <w:rsid w:val="00E90FA7"/>
    <w:rsid w:val="00E91311"/>
    <w:rsid w:val="00E929ED"/>
    <w:rsid w:val="00E92BE5"/>
    <w:rsid w:val="00E92F50"/>
    <w:rsid w:val="00E93631"/>
    <w:rsid w:val="00E9496E"/>
    <w:rsid w:val="00E94D17"/>
    <w:rsid w:val="00E95538"/>
    <w:rsid w:val="00E95E90"/>
    <w:rsid w:val="00E96F22"/>
    <w:rsid w:val="00E97D20"/>
    <w:rsid w:val="00EA0122"/>
    <w:rsid w:val="00EA0616"/>
    <w:rsid w:val="00EA127B"/>
    <w:rsid w:val="00EA15AA"/>
    <w:rsid w:val="00EA1625"/>
    <w:rsid w:val="00EA19EC"/>
    <w:rsid w:val="00EA1B7A"/>
    <w:rsid w:val="00EA2193"/>
    <w:rsid w:val="00EA23F7"/>
    <w:rsid w:val="00EA29D9"/>
    <w:rsid w:val="00EA3503"/>
    <w:rsid w:val="00EA3FC9"/>
    <w:rsid w:val="00EA661B"/>
    <w:rsid w:val="00EA6B0F"/>
    <w:rsid w:val="00EA708C"/>
    <w:rsid w:val="00EB0291"/>
    <w:rsid w:val="00EB0332"/>
    <w:rsid w:val="00EB0519"/>
    <w:rsid w:val="00EB1EB3"/>
    <w:rsid w:val="00EB28A7"/>
    <w:rsid w:val="00EB32BF"/>
    <w:rsid w:val="00EB347B"/>
    <w:rsid w:val="00EB468F"/>
    <w:rsid w:val="00EB4D76"/>
    <w:rsid w:val="00EB4DB3"/>
    <w:rsid w:val="00EB548D"/>
    <w:rsid w:val="00EB5906"/>
    <w:rsid w:val="00EB5F9C"/>
    <w:rsid w:val="00EB6749"/>
    <w:rsid w:val="00EB6ED4"/>
    <w:rsid w:val="00EB7321"/>
    <w:rsid w:val="00EB7458"/>
    <w:rsid w:val="00EB7945"/>
    <w:rsid w:val="00EB7CA7"/>
    <w:rsid w:val="00EC02FD"/>
    <w:rsid w:val="00EC03F1"/>
    <w:rsid w:val="00EC0536"/>
    <w:rsid w:val="00EC1480"/>
    <w:rsid w:val="00EC1F5A"/>
    <w:rsid w:val="00EC3428"/>
    <w:rsid w:val="00EC410B"/>
    <w:rsid w:val="00EC4AE0"/>
    <w:rsid w:val="00EC4DB5"/>
    <w:rsid w:val="00EC54E1"/>
    <w:rsid w:val="00EC58AA"/>
    <w:rsid w:val="00EC5B3D"/>
    <w:rsid w:val="00EC5BFA"/>
    <w:rsid w:val="00EC7D19"/>
    <w:rsid w:val="00ED1420"/>
    <w:rsid w:val="00ED26D8"/>
    <w:rsid w:val="00ED2743"/>
    <w:rsid w:val="00ED39C4"/>
    <w:rsid w:val="00ED400F"/>
    <w:rsid w:val="00ED4F1C"/>
    <w:rsid w:val="00ED58E0"/>
    <w:rsid w:val="00ED5AE3"/>
    <w:rsid w:val="00ED5C02"/>
    <w:rsid w:val="00ED5D65"/>
    <w:rsid w:val="00ED5EF2"/>
    <w:rsid w:val="00ED6035"/>
    <w:rsid w:val="00ED6331"/>
    <w:rsid w:val="00ED6D4E"/>
    <w:rsid w:val="00ED7891"/>
    <w:rsid w:val="00ED7BAD"/>
    <w:rsid w:val="00EE054F"/>
    <w:rsid w:val="00EE095C"/>
    <w:rsid w:val="00EE0B68"/>
    <w:rsid w:val="00EE0D93"/>
    <w:rsid w:val="00EE1317"/>
    <w:rsid w:val="00EE14A7"/>
    <w:rsid w:val="00EE29EC"/>
    <w:rsid w:val="00EE3239"/>
    <w:rsid w:val="00EE58F9"/>
    <w:rsid w:val="00EE5FD5"/>
    <w:rsid w:val="00EE6253"/>
    <w:rsid w:val="00EE6C8C"/>
    <w:rsid w:val="00EE6D10"/>
    <w:rsid w:val="00EE716E"/>
    <w:rsid w:val="00EE72AC"/>
    <w:rsid w:val="00EE76F8"/>
    <w:rsid w:val="00EE7DDF"/>
    <w:rsid w:val="00EF148B"/>
    <w:rsid w:val="00EF1779"/>
    <w:rsid w:val="00EF1B08"/>
    <w:rsid w:val="00EF2422"/>
    <w:rsid w:val="00EF2B2F"/>
    <w:rsid w:val="00EF307B"/>
    <w:rsid w:val="00EF35E0"/>
    <w:rsid w:val="00EF3C17"/>
    <w:rsid w:val="00EF4194"/>
    <w:rsid w:val="00EF5529"/>
    <w:rsid w:val="00EF64C6"/>
    <w:rsid w:val="00F008E9"/>
    <w:rsid w:val="00F010DB"/>
    <w:rsid w:val="00F0142E"/>
    <w:rsid w:val="00F022DE"/>
    <w:rsid w:val="00F02923"/>
    <w:rsid w:val="00F02A97"/>
    <w:rsid w:val="00F02F24"/>
    <w:rsid w:val="00F03277"/>
    <w:rsid w:val="00F03AF3"/>
    <w:rsid w:val="00F03BEA"/>
    <w:rsid w:val="00F04330"/>
    <w:rsid w:val="00F04978"/>
    <w:rsid w:val="00F06410"/>
    <w:rsid w:val="00F06647"/>
    <w:rsid w:val="00F06AC4"/>
    <w:rsid w:val="00F06C04"/>
    <w:rsid w:val="00F07D44"/>
    <w:rsid w:val="00F07F40"/>
    <w:rsid w:val="00F10031"/>
    <w:rsid w:val="00F101BD"/>
    <w:rsid w:val="00F10822"/>
    <w:rsid w:val="00F10ACE"/>
    <w:rsid w:val="00F11C7F"/>
    <w:rsid w:val="00F11F57"/>
    <w:rsid w:val="00F121A2"/>
    <w:rsid w:val="00F12AFF"/>
    <w:rsid w:val="00F12F31"/>
    <w:rsid w:val="00F133B9"/>
    <w:rsid w:val="00F13482"/>
    <w:rsid w:val="00F14331"/>
    <w:rsid w:val="00F14659"/>
    <w:rsid w:val="00F14823"/>
    <w:rsid w:val="00F16E00"/>
    <w:rsid w:val="00F1789E"/>
    <w:rsid w:val="00F17B00"/>
    <w:rsid w:val="00F17BBF"/>
    <w:rsid w:val="00F20963"/>
    <w:rsid w:val="00F20C83"/>
    <w:rsid w:val="00F21701"/>
    <w:rsid w:val="00F218A6"/>
    <w:rsid w:val="00F21B49"/>
    <w:rsid w:val="00F21D0F"/>
    <w:rsid w:val="00F2288C"/>
    <w:rsid w:val="00F23459"/>
    <w:rsid w:val="00F24525"/>
    <w:rsid w:val="00F26352"/>
    <w:rsid w:val="00F2715A"/>
    <w:rsid w:val="00F3181F"/>
    <w:rsid w:val="00F332CF"/>
    <w:rsid w:val="00F33A1D"/>
    <w:rsid w:val="00F34082"/>
    <w:rsid w:val="00F34412"/>
    <w:rsid w:val="00F344FC"/>
    <w:rsid w:val="00F34719"/>
    <w:rsid w:val="00F34ACE"/>
    <w:rsid w:val="00F34FD2"/>
    <w:rsid w:val="00F35211"/>
    <w:rsid w:val="00F35383"/>
    <w:rsid w:val="00F3687E"/>
    <w:rsid w:val="00F369C6"/>
    <w:rsid w:val="00F36DBB"/>
    <w:rsid w:val="00F373F2"/>
    <w:rsid w:val="00F37588"/>
    <w:rsid w:val="00F378A6"/>
    <w:rsid w:val="00F405CB"/>
    <w:rsid w:val="00F40BC1"/>
    <w:rsid w:val="00F419A4"/>
    <w:rsid w:val="00F42045"/>
    <w:rsid w:val="00F4399B"/>
    <w:rsid w:val="00F44878"/>
    <w:rsid w:val="00F44A26"/>
    <w:rsid w:val="00F44C90"/>
    <w:rsid w:val="00F45597"/>
    <w:rsid w:val="00F4668C"/>
    <w:rsid w:val="00F474CD"/>
    <w:rsid w:val="00F47CAD"/>
    <w:rsid w:val="00F47F62"/>
    <w:rsid w:val="00F5033D"/>
    <w:rsid w:val="00F50AA3"/>
    <w:rsid w:val="00F50B89"/>
    <w:rsid w:val="00F515EA"/>
    <w:rsid w:val="00F51BB4"/>
    <w:rsid w:val="00F51CB7"/>
    <w:rsid w:val="00F51F1E"/>
    <w:rsid w:val="00F5229D"/>
    <w:rsid w:val="00F531FD"/>
    <w:rsid w:val="00F5337D"/>
    <w:rsid w:val="00F53824"/>
    <w:rsid w:val="00F548F8"/>
    <w:rsid w:val="00F54DEF"/>
    <w:rsid w:val="00F55A17"/>
    <w:rsid w:val="00F55C03"/>
    <w:rsid w:val="00F56766"/>
    <w:rsid w:val="00F56CD6"/>
    <w:rsid w:val="00F605B3"/>
    <w:rsid w:val="00F6152C"/>
    <w:rsid w:val="00F61892"/>
    <w:rsid w:val="00F61B0F"/>
    <w:rsid w:val="00F61B77"/>
    <w:rsid w:val="00F62487"/>
    <w:rsid w:val="00F62C9A"/>
    <w:rsid w:val="00F63384"/>
    <w:rsid w:val="00F64834"/>
    <w:rsid w:val="00F653A5"/>
    <w:rsid w:val="00F658A4"/>
    <w:rsid w:val="00F67EC7"/>
    <w:rsid w:val="00F71622"/>
    <w:rsid w:val="00F71A94"/>
    <w:rsid w:val="00F726D2"/>
    <w:rsid w:val="00F72D7F"/>
    <w:rsid w:val="00F73853"/>
    <w:rsid w:val="00F74121"/>
    <w:rsid w:val="00F764FF"/>
    <w:rsid w:val="00F77F7F"/>
    <w:rsid w:val="00F803FA"/>
    <w:rsid w:val="00F80C89"/>
    <w:rsid w:val="00F80E29"/>
    <w:rsid w:val="00F81F5C"/>
    <w:rsid w:val="00F82752"/>
    <w:rsid w:val="00F82A62"/>
    <w:rsid w:val="00F82BEC"/>
    <w:rsid w:val="00F82D65"/>
    <w:rsid w:val="00F832D7"/>
    <w:rsid w:val="00F839E0"/>
    <w:rsid w:val="00F83D0C"/>
    <w:rsid w:val="00F85B5E"/>
    <w:rsid w:val="00F85C49"/>
    <w:rsid w:val="00F85C5F"/>
    <w:rsid w:val="00F860A7"/>
    <w:rsid w:val="00F876CB"/>
    <w:rsid w:val="00F879D1"/>
    <w:rsid w:val="00F90B97"/>
    <w:rsid w:val="00F9143C"/>
    <w:rsid w:val="00F920A3"/>
    <w:rsid w:val="00F93A33"/>
    <w:rsid w:val="00F93DF7"/>
    <w:rsid w:val="00F94991"/>
    <w:rsid w:val="00F95884"/>
    <w:rsid w:val="00F9694B"/>
    <w:rsid w:val="00F969C9"/>
    <w:rsid w:val="00F96ED2"/>
    <w:rsid w:val="00F975F3"/>
    <w:rsid w:val="00FA02C3"/>
    <w:rsid w:val="00FA030D"/>
    <w:rsid w:val="00FA15DC"/>
    <w:rsid w:val="00FA1BCD"/>
    <w:rsid w:val="00FA24DD"/>
    <w:rsid w:val="00FA3664"/>
    <w:rsid w:val="00FA3996"/>
    <w:rsid w:val="00FA4474"/>
    <w:rsid w:val="00FA45D4"/>
    <w:rsid w:val="00FA48CF"/>
    <w:rsid w:val="00FA4B1B"/>
    <w:rsid w:val="00FA5AB3"/>
    <w:rsid w:val="00FA5BA4"/>
    <w:rsid w:val="00FA5EE1"/>
    <w:rsid w:val="00FA6458"/>
    <w:rsid w:val="00FA6E72"/>
    <w:rsid w:val="00FA7516"/>
    <w:rsid w:val="00FB19E5"/>
    <w:rsid w:val="00FB25E9"/>
    <w:rsid w:val="00FB2915"/>
    <w:rsid w:val="00FB2ABF"/>
    <w:rsid w:val="00FB3073"/>
    <w:rsid w:val="00FB39BA"/>
    <w:rsid w:val="00FB3B37"/>
    <w:rsid w:val="00FB3F9C"/>
    <w:rsid w:val="00FB5423"/>
    <w:rsid w:val="00FB6437"/>
    <w:rsid w:val="00FB64CC"/>
    <w:rsid w:val="00FB64FA"/>
    <w:rsid w:val="00FB6DB8"/>
    <w:rsid w:val="00FB76E5"/>
    <w:rsid w:val="00FB7F0C"/>
    <w:rsid w:val="00FC012B"/>
    <w:rsid w:val="00FC06AA"/>
    <w:rsid w:val="00FC0F27"/>
    <w:rsid w:val="00FC175E"/>
    <w:rsid w:val="00FC18BF"/>
    <w:rsid w:val="00FC1F4F"/>
    <w:rsid w:val="00FC4D07"/>
    <w:rsid w:val="00FC59DA"/>
    <w:rsid w:val="00FC5C6F"/>
    <w:rsid w:val="00FC6076"/>
    <w:rsid w:val="00FC66DF"/>
    <w:rsid w:val="00FC712E"/>
    <w:rsid w:val="00FC73A7"/>
    <w:rsid w:val="00FC7DBF"/>
    <w:rsid w:val="00FD05BA"/>
    <w:rsid w:val="00FD0F67"/>
    <w:rsid w:val="00FD0F69"/>
    <w:rsid w:val="00FD21E1"/>
    <w:rsid w:val="00FD2680"/>
    <w:rsid w:val="00FD2E49"/>
    <w:rsid w:val="00FD38D4"/>
    <w:rsid w:val="00FD40A1"/>
    <w:rsid w:val="00FE0B37"/>
    <w:rsid w:val="00FE1794"/>
    <w:rsid w:val="00FE20C9"/>
    <w:rsid w:val="00FE41C3"/>
    <w:rsid w:val="00FE4F81"/>
    <w:rsid w:val="00FE5F90"/>
    <w:rsid w:val="00FE6E50"/>
    <w:rsid w:val="00FE77F5"/>
    <w:rsid w:val="00FE7B2C"/>
    <w:rsid w:val="00FF0CB6"/>
    <w:rsid w:val="00FF1353"/>
    <w:rsid w:val="00FF24D5"/>
    <w:rsid w:val="00FF2E6D"/>
    <w:rsid w:val="00FF3217"/>
    <w:rsid w:val="00FF3440"/>
    <w:rsid w:val="00FF3BC3"/>
    <w:rsid w:val="00FF467B"/>
    <w:rsid w:val="00FF4831"/>
    <w:rsid w:val="00FF4D5D"/>
    <w:rsid w:val="00FF5BF0"/>
    <w:rsid w:val="00FF5EDB"/>
    <w:rsid w:val="00FF608B"/>
    <w:rsid w:val="00FF6707"/>
    <w:rsid w:val="00FF6CDF"/>
    <w:rsid w:val="00FF760D"/>
    <w:rsid w:val="00FF7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0B248A07"/>
  <w15:docId w15:val="{EECDBBC6-B8FF-45AB-84DE-C9778461B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4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4" w:unhideWhenUsed="1"/>
    <w:lsdException w:name="List Bullet 3" w:semiHidden="1" w:uiPriority="4" w:unhideWhenUsed="1"/>
    <w:lsdException w:name="List Bullet 4" w:semiHidden="1" w:uiPriority="4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403C7"/>
    <w:rPr>
      <w:rFonts w:ascii="Arial" w:hAnsi="Arial"/>
      <w:sz w:val="22"/>
    </w:rPr>
  </w:style>
  <w:style w:type="paragraph" w:styleId="Heading1">
    <w:name w:val="heading 1"/>
    <w:aliases w:val="Overskrift 1 Tegn,skyrius1,Skyrius"/>
    <w:basedOn w:val="Normal"/>
    <w:next w:val="Normal"/>
    <w:link w:val="Heading1Char1"/>
    <w:uiPriority w:val="9"/>
    <w:qFormat/>
    <w:rsid w:val="00E54BBA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Title Header2,skyrius2,Eilės Numeris"/>
    <w:basedOn w:val="Normal"/>
    <w:next w:val="Normal"/>
    <w:link w:val="Heading2Char1"/>
    <w:uiPriority w:val="9"/>
    <w:qFormat/>
    <w:rsid w:val="00EE6253"/>
    <w:pPr>
      <w:keepNext/>
      <w:spacing w:before="240" w:after="60"/>
      <w:outlineLvl w:val="1"/>
    </w:pPr>
    <w:rPr>
      <w:rFonts w:ascii="Calibri Light" w:hAnsi="Calibri Light" w:cs="Arial"/>
      <w:b/>
      <w:bCs/>
      <w:iCs/>
      <w:sz w:val="18"/>
      <w:szCs w:val="28"/>
    </w:rPr>
  </w:style>
  <w:style w:type="paragraph" w:styleId="Heading3">
    <w:name w:val="heading 3"/>
    <w:aliases w:val="_3 TEKSTAS,H3,skyrius3"/>
    <w:basedOn w:val="Tekstas"/>
    <w:next w:val="A-pagrindinis"/>
    <w:link w:val="Heading3Char1"/>
    <w:uiPriority w:val="9"/>
    <w:qFormat/>
    <w:rsid w:val="00846EA5"/>
    <w:pPr>
      <w:keepNext/>
      <w:spacing w:line="240" w:lineRule="auto"/>
      <w:outlineLvl w:val="2"/>
    </w:pPr>
    <w:rPr>
      <w:rFonts w:ascii="Calibri Light" w:hAnsi="Calibri Light" w:cs="Arial"/>
      <w:bCs/>
      <w:iCs/>
    </w:rPr>
  </w:style>
  <w:style w:type="paragraph" w:styleId="Heading4">
    <w:name w:val="heading 4"/>
    <w:aliases w:val="Heading 4 Char Char Char Char,Heading 4 Char Char Char Char Char,skyrius4,Iliustracijos"/>
    <w:basedOn w:val="Normal"/>
    <w:next w:val="Normal"/>
    <w:link w:val="Heading4Char1"/>
    <w:uiPriority w:val="9"/>
    <w:qFormat/>
    <w:rsid w:val="00DC0C8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9641A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aliases w:val="Наименование"/>
    <w:basedOn w:val="Normal"/>
    <w:next w:val="Normal"/>
    <w:link w:val="Heading6Char"/>
    <w:qFormat/>
    <w:rsid w:val="00856A16"/>
    <w:pPr>
      <w:keepNext/>
      <w:outlineLvl w:val="5"/>
    </w:pPr>
    <w:rPr>
      <w:b/>
      <w:bCs/>
      <w:sz w:val="18"/>
      <w:lang w:eastAsia="ru-RU"/>
    </w:rPr>
  </w:style>
  <w:style w:type="paragraph" w:styleId="Heading7">
    <w:name w:val="heading 7"/>
    <w:basedOn w:val="Normal"/>
    <w:next w:val="Normal"/>
    <w:link w:val="Heading7Char1"/>
    <w:uiPriority w:val="9"/>
    <w:qFormat/>
    <w:rsid w:val="000C3A8D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04DF7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3D348E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Intestazione.int.intestazione,Intestazione.int, Diagrama,HEADER_EN"/>
    <w:basedOn w:val="Normal"/>
    <w:link w:val="HeaderChar1"/>
    <w:uiPriority w:val="99"/>
    <w:rsid w:val="00345B02"/>
    <w:pPr>
      <w:tabs>
        <w:tab w:val="center" w:pos="4153"/>
        <w:tab w:val="right" w:pos="8306"/>
      </w:tabs>
    </w:pPr>
  </w:style>
  <w:style w:type="paragraph" w:styleId="Footer">
    <w:name w:val="footer"/>
    <w:aliases w:val="Štampai"/>
    <w:basedOn w:val="Normal"/>
    <w:link w:val="FooterChar"/>
    <w:uiPriority w:val="99"/>
    <w:rsid w:val="00345B02"/>
    <w:pPr>
      <w:tabs>
        <w:tab w:val="center" w:pos="4153"/>
        <w:tab w:val="right" w:pos="8306"/>
      </w:tabs>
    </w:pPr>
  </w:style>
  <w:style w:type="character" w:customStyle="1" w:styleId="HeaderChar1">
    <w:name w:val="Header Char1"/>
    <w:aliases w:val="Intestazione.int.intestazione Char1,Intestazione.int Char, Diagrama Char,HEADER_EN Char1"/>
    <w:link w:val="Header"/>
    <w:uiPriority w:val="99"/>
    <w:rsid w:val="009459AF"/>
    <w:rPr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9459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9459AF"/>
    <w:rPr>
      <w:rFonts w:ascii="Tahoma" w:hAnsi="Tahoma" w:cs="Tahoma"/>
      <w:sz w:val="16"/>
      <w:szCs w:val="16"/>
      <w:lang w:val="ru-RU" w:eastAsia="ru-RU"/>
    </w:rPr>
  </w:style>
  <w:style w:type="character" w:styleId="Hyperlink">
    <w:name w:val="Hyperlink"/>
    <w:uiPriority w:val="99"/>
    <w:rsid w:val="009C0341"/>
    <w:rPr>
      <w:color w:val="0000FF"/>
      <w:u w:val="single"/>
    </w:rPr>
  </w:style>
  <w:style w:type="paragraph" w:styleId="BodyText2">
    <w:name w:val="Body Text 2"/>
    <w:basedOn w:val="Normal"/>
    <w:link w:val="BodyText2Char"/>
    <w:rsid w:val="006255C0"/>
    <w:pPr>
      <w:spacing w:after="120" w:line="480" w:lineRule="auto"/>
    </w:pPr>
  </w:style>
  <w:style w:type="paragraph" w:styleId="BodyText">
    <w:name w:val="Body Text"/>
    <w:aliases w:val="Основной текст Знак1 Знак,Основной текст Знак Знак Знак,Основной текст Знак1 Знак1 Знак Знак,Основной текст Знак Знак Знак1 Знак Знак,Основной текст Знак1 Знак Знак Знак Знак"/>
    <w:basedOn w:val="Normal"/>
    <w:link w:val="BodyTextChar1"/>
    <w:uiPriority w:val="99"/>
    <w:qFormat/>
    <w:rsid w:val="00E54BBA"/>
    <w:pPr>
      <w:spacing w:after="120"/>
    </w:pPr>
  </w:style>
  <w:style w:type="paragraph" w:styleId="BodyTextIndent">
    <w:name w:val="Body Text Indent"/>
    <w:aliases w:val="Основной текст с отступом Знак2,Основной текст с отступом Знак Знак1,Основной текст с отступом Знак Знак Знак, Знак Знак Знак Знак,Основной текст с отступом Знак1 Знак, Знак Знак1 Знак, Знак Знак Знак1, Знак Знак2, Знак Знак1"/>
    <w:basedOn w:val="Normal"/>
    <w:link w:val="BodyTextIndentChar"/>
    <w:rsid w:val="00E54BBA"/>
    <w:pPr>
      <w:spacing w:after="120"/>
      <w:ind w:left="283"/>
    </w:pPr>
  </w:style>
  <w:style w:type="paragraph" w:customStyle="1" w:styleId="Bodytxt">
    <w:name w:val="Bodytxt"/>
    <w:basedOn w:val="Normal"/>
    <w:rsid w:val="00E54BBA"/>
    <w:pPr>
      <w:keepNext/>
      <w:jc w:val="both"/>
    </w:pPr>
    <w:rPr>
      <w:szCs w:val="22"/>
      <w:lang w:eastAsia="fi-FI"/>
    </w:rPr>
  </w:style>
  <w:style w:type="paragraph" w:styleId="BodyTextIndent2">
    <w:name w:val="Body Text Indent 2"/>
    <w:basedOn w:val="Normal"/>
    <w:link w:val="BodyTextIndent2Char"/>
    <w:uiPriority w:val="99"/>
    <w:rsid w:val="006D5C0B"/>
    <w:pPr>
      <w:spacing w:after="120" w:line="480" w:lineRule="auto"/>
      <w:ind w:left="283"/>
    </w:pPr>
  </w:style>
  <w:style w:type="paragraph" w:customStyle="1" w:styleId="BodyText1">
    <w:name w:val="Body Text1"/>
    <w:link w:val="BodytextChar"/>
    <w:rsid w:val="0070772D"/>
    <w:pPr>
      <w:snapToGrid w:val="0"/>
      <w:ind w:firstLine="312"/>
      <w:jc w:val="both"/>
    </w:pPr>
    <w:rPr>
      <w:rFonts w:ascii="TimesLT" w:hAnsi="TimesLT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rsid w:val="00213C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eading2Char1">
    <w:name w:val="Heading 2 Char1"/>
    <w:aliases w:val="Title Header2 Char,skyrius2 Char,Eilės Numeris Char"/>
    <w:link w:val="Heading2"/>
    <w:rsid w:val="00EE6253"/>
    <w:rPr>
      <w:rFonts w:ascii="Calibri Light" w:hAnsi="Calibri Light" w:cs="Arial"/>
      <w:b/>
      <w:bCs/>
      <w:iCs/>
      <w:sz w:val="18"/>
      <w:szCs w:val="28"/>
      <w:lang w:val="en-AU" w:eastAsia="en-US"/>
    </w:rPr>
  </w:style>
  <w:style w:type="paragraph" w:customStyle="1" w:styleId="Bullets">
    <w:name w:val="Bullets"/>
    <w:basedOn w:val="Normal"/>
    <w:rsid w:val="008F5521"/>
    <w:pPr>
      <w:numPr>
        <w:numId w:val="1"/>
      </w:numPr>
      <w:tabs>
        <w:tab w:val="left" w:pos="0"/>
      </w:tabs>
      <w:spacing w:before="100"/>
      <w:jc w:val="both"/>
    </w:pPr>
    <w:rPr>
      <w:szCs w:val="24"/>
    </w:rPr>
  </w:style>
  <w:style w:type="paragraph" w:styleId="TOC1">
    <w:name w:val="toc 1"/>
    <w:basedOn w:val="Normal"/>
    <w:next w:val="Normal"/>
    <w:uiPriority w:val="39"/>
    <w:qFormat/>
    <w:rsid w:val="00892492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caps/>
      <w:lang w:val="en-GB"/>
    </w:rPr>
  </w:style>
  <w:style w:type="paragraph" w:customStyle="1" w:styleId="ISTATYMAS">
    <w:name w:val="ISTATYMAS"/>
    <w:rsid w:val="00B019B3"/>
    <w:pPr>
      <w:overflowPunct w:val="0"/>
      <w:autoSpaceDE w:val="0"/>
      <w:autoSpaceDN w:val="0"/>
      <w:adjustRightInd w:val="0"/>
      <w:jc w:val="center"/>
      <w:textAlignment w:val="baseline"/>
    </w:pPr>
    <w:rPr>
      <w:rFonts w:ascii="TimesLT" w:hAnsi="TimesLT"/>
      <w:lang w:val="en-US" w:eastAsia="en-US"/>
    </w:rPr>
  </w:style>
  <w:style w:type="character" w:customStyle="1" w:styleId="typewriter">
    <w:name w:val="typewriter"/>
    <w:rsid w:val="00CE2C5B"/>
    <w:rPr>
      <w:rFonts w:ascii="Courier New" w:hAnsi="Courier New" w:cs="Courier New" w:hint="default"/>
    </w:rPr>
  </w:style>
  <w:style w:type="paragraph" w:customStyle="1" w:styleId="Level5">
    <w:name w:val="Level 5"/>
    <w:basedOn w:val="Normal"/>
    <w:rsid w:val="000154BD"/>
    <w:pPr>
      <w:widowControl w:val="0"/>
    </w:pPr>
    <w:rPr>
      <w:sz w:val="24"/>
      <w:lang w:val="en-US"/>
    </w:rPr>
  </w:style>
  <w:style w:type="paragraph" w:customStyle="1" w:styleId="lygis1">
    <w:name w:val="lygis 1"/>
    <w:basedOn w:val="Normal"/>
    <w:next w:val="Normal"/>
    <w:rsid w:val="000154BD"/>
    <w:pPr>
      <w:numPr>
        <w:numId w:val="2"/>
      </w:numPr>
      <w:tabs>
        <w:tab w:val="left" w:pos="288"/>
      </w:tabs>
      <w:spacing w:after="120"/>
      <w:jc w:val="both"/>
    </w:pPr>
    <w:rPr>
      <w:szCs w:val="24"/>
    </w:rPr>
  </w:style>
  <w:style w:type="paragraph" w:customStyle="1" w:styleId="lygis2">
    <w:name w:val="lygis 2"/>
    <w:basedOn w:val="Normal"/>
    <w:rsid w:val="000154BD"/>
    <w:pPr>
      <w:numPr>
        <w:ilvl w:val="1"/>
        <w:numId w:val="2"/>
      </w:numPr>
      <w:tabs>
        <w:tab w:val="clear" w:pos="2160"/>
      </w:tabs>
      <w:spacing w:after="120"/>
      <w:ind w:left="1944" w:hanging="720"/>
      <w:jc w:val="both"/>
    </w:pPr>
    <w:rPr>
      <w:szCs w:val="24"/>
    </w:rPr>
  </w:style>
  <w:style w:type="paragraph" w:customStyle="1" w:styleId="lygis3">
    <w:name w:val="lygis 3"/>
    <w:basedOn w:val="Normal"/>
    <w:rsid w:val="000154BD"/>
    <w:pPr>
      <w:numPr>
        <w:ilvl w:val="2"/>
        <w:numId w:val="2"/>
      </w:numPr>
      <w:spacing w:after="120"/>
      <w:jc w:val="both"/>
    </w:pPr>
    <w:rPr>
      <w:szCs w:val="24"/>
    </w:rPr>
  </w:style>
  <w:style w:type="paragraph" w:customStyle="1" w:styleId="lygis4">
    <w:name w:val="lygis 4"/>
    <w:basedOn w:val="Normal"/>
    <w:rsid w:val="000154BD"/>
    <w:pPr>
      <w:numPr>
        <w:ilvl w:val="3"/>
        <w:numId w:val="2"/>
      </w:numPr>
      <w:spacing w:after="120"/>
      <w:jc w:val="both"/>
    </w:pPr>
    <w:rPr>
      <w:szCs w:val="24"/>
    </w:rPr>
  </w:style>
  <w:style w:type="table" w:styleId="TableGrid">
    <w:name w:val="Table Grid"/>
    <w:aliases w:val="Lentelės celė"/>
    <w:basedOn w:val="TableNormal"/>
    <w:uiPriority w:val="39"/>
    <w:rsid w:val="00CA488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ormal1">
    <w:name w:val="Normal1"/>
    <w:basedOn w:val="Normal"/>
    <w:rsid w:val="00713FAE"/>
    <w:pPr>
      <w:widowControl w:val="0"/>
    </w:pPr>
    <w:rPr>
      <w:rFonts w:ascii="CourierLT" w:hAnsi="CourierLT"/>
      <w:lang w:eastAsia="en-AU"/>
    </w:rPr>
  </w:style>
  <w:style w:type="paragraph" w:styleId="BodyTextIndent3">
    <w:name w:val="Body Text Indent 3"/>
    <w:basedOn w:val="Normal"/>
    <w:link w:val="BodyTextIndent3Char"/>
    <w:rsid w:val="001351A3"/>
    <w:pPr>
      <w:spacing w:after="120"/>
      <w:ind w:left="283"/>
    </w:pPr>
    <w:rPr>
      <w:sz w:val="16"/>
      <w:szCs w:val="16"/>
    </w:rPr>
  </w:style>
  <w:style w:type="paragraph" w:styleId="PlainText">
    <w:name w:val="Plain Text"/>
    <w:basedOn w:val="Normal"/>
    <w:link w:val="PlainTextChar"/>
    <w:rsid w:val="001351A3"/>
    <w:rPr>
      <w:rFonts w:ascii="Courier New" w:hAnsi="Courier New" w:cs="Courier New"/>
      <w:lang w:eastAsia="da-DK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E7293E"/>
    <w:pPr>
      <w:suppressAutoHyphens/>
      <w:jc w:val="center"/>
    </w:pPr>
    <w:rPr>
      <w:b/>
      <w:szCs w:val="24"/>
      <w:lang w:eastAsia="ar-SA"/>
    </w:rPr>
  </w:style>
  <w:style w:type="paragraph" w:customStyle="1" w:styleId="agatxtar10">
    <w:name w:val="agatxt ar10"/>
    <w:basedOn w:val="Normal"/>
    <w:rsid w:val="00E7293E"/>
    <w:pPr>
      <w:ind w:left="57" w:right="57" w:firstLine="737"/>
      <w:jc w:val="both"/>
    </w:pPr>
    <w:rPr>
      <w:rFonts w:cs="Arial"/>
      <w:szCs w:val="24"/>
    </w:rPr>
  </w:style>
  <w:style w:type="paragraph" w:customStyle="1" w:styleId="WW-BodyTextIndent31">
    <w:name w:val="WW-Body Text Indent 31"/>
    <w:basedOn w:val="Normal"/>
    <w:rsid w:val="000C3A8D"/>
    <w:pPr>
      <w:pBdr>
        <w:bottom w:val="single" w:sz="20" w:space="20" w:color="000000"/>
      </w:pBdr>
      <w:suppressAutoHyphens/>
      <w:ind w:firstLine="720"/>
      <w:jc w:val="both"/>
    </w:pPr>
    <w:rPr>
      <w:sz w:val="24"/>
      <w:lang w:eastAsia="ar-SA"/>
    </w:rPr>
  </w:style>
  <w:style w:type="paragraph" w:customStyle="1" w:styleId="1skyrius">
    <w:name w:val="1 skyrius"/>
    <w:basedOn w:val="Normal"/>
    <w:rsid w:val="000C3A8D"/>
    <w:pPr>
      <w:suppressAutoHyphens/>
      <w:spacing w:line="312" w:lineRule="auto"/>
      <w:jc w:val="center"/>
    </w:pPr>
    <w:rPr>
      <w:b/>
      <w:caps/>
      <w:sz w:val="24"/>
      <w:szCs w:val="24"/>
      <w:lang w:eastAsia="ar-SA"/>
    </w:rPr>
  </w:style>
  <w:style w:type="paragraph" w:customStyle="1" w:styleId="Pavadinimas2">
    <w:name w:val="Pavadinimas 2"/>
    <w:basedOn w:val="Normal"/>
    <w:link w:val="Pavadinimas2Char"/>
    <w:qFormat/>
    <w:rsid w:val="00A13815"/>
    <w:pPr>
      <w:numPr>
        <w:ilvl w:val="1"/>
        <w:numId w:val="3"/>
      </w:numPr>
      <w:jc w:val="center"/>
    </w:pPr>
    <w:rPr>
      <w:szCs w:val="24"/>
      <w:lang w:val="en-US" w:eastAsia="ru-RU"/>
    </w:rPr>
  </w:style>
  <w:style w:type="paragraph" w:customStyle="1" w:styleId="04Pavadinimai">
    <w:name w:val="04 Pavadinimai"/>
    <w:basedOn w:val="Normal"/>
    <w:link w:val="04PavadinimaiChar"/>
    <w:qFormat/>
    <w:rsid w:val="005217A1"/>
    <w:pPr>
      <w:numPr>
        <w:ilvl w:val="2"/>
        <w:numId w:val="3"/>
      </w:numPr>
      <w:ind w:left="1077"/>
    </w:pPr>
    <w:rPr>
      <w:b/>
      <w:szCs w:val="24"/>
      <w:lang w:val="en-US" w:eastAsia="ru-RU"/>
    </w:rPr>
  </w:style>
  <w:style w:type="character" w:customStyle="1" w:styleId="Pavadinimas2Char">
    <w:name w:val="Pavadinimas 2 Char"/>
    <w:link w:val="Pavadinimas2"/>
    <w:rsid w:val="00A13815"/>
    <w:rPr>
      <w:rFonts w:ascii="Arial" w:hAnsi="Arial"/>
      <w:sz w:val="22"/>
      <w:szCs w:val="24"/>
      <w:lang w:val="en-US" w:eastAsia="ru-RU"/>
    </w:rPr>
  </w:style>
  <w:style w:type="paragraph" w:customStyle="1" w:styleId="Pavadinimas1">
    <w:name w:val="Pavadinimas 1"/>
    <w:basedOn w:val="Heading1"/>
    <w:link w:val="Pavadinimas1Char"/>
    <w:qFormat/>
    <w:rsid w:val="00A13815"/>
    <w:pPr>
      <w:numPr>
        <w:numId w:val="3"/>
      </w:numPr>
      <w:jc w:val="center"/>
    </w:pPr>
    <w:rPr>
      <w:color w:val="17365D"/>
      <w:sz w:val="20"/>
      <w:lang w:val="en-US" w:eastAsia="ru-RU"/>
    </w:rPr>
  </w:style>
  <w:style w:type="character" w:customStyle="1" w:styleId="04PavadinimaiChar">
    <w:name w:val="04 Pavadinimai Char"/>
    <w:link w:val="04Pavadinimai"/>
    <w:rsid w:val="005217A1"/>
    <w:rPr>
      <w:rFonts w:ascii="Arial" w:hAnsi="Arial"/>
      <w:b/>
      <w:sz w:val="22"/>
      <w:szCs w:val="24"/>
      <w:lang w:val="en-US" w:eastAsia="ru-RU"/>
    </w:rPr>
  </w:style>
  <w:style w:type="character" w:customStyle="1" w:styleId="Pavadinimas1Char">
    <w:name w:val="Pavadinimas 1 Char"/>
    <w:link w:val="Pavadinimas1"/>
    <w:rsid w:val="00A13815"/>
    <w:rPr>
      <w:rFonts w:ascii="Arial" w:hAnsi="Arial" w:cs="Arial"/>
      <w:b/>
      <w:bCs/>
      <w:color w:val="17365D"/>
      <w:kern w:val="32"/>
      <w:szCs w:val="32"/>
      <w:lang w:val="en-US" w:eastAsia="ru-RU"/>
    </w:rPr>
  </w:style>
  <w:style w:type="paragraph" w:customStyle="1" w:styleId="TOCHeading1">
    <w:name w:val="TOC Heading1"/>
    <w:basedOn w:val="Heading1"/>
    <w:next w:val="Normal"/>
    <w:semiHidden/>
    <w:unhideWhenUsed/>
    <w:qFormat/>
    <w:rsid w:val="00A13815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F62487"/>
    <w:pPr>
      <w:tabs>
        <w:tab w:val="left" w:pos="426"/>
        <w:tab w:val="left" w:pos="800"/>
        <w:tab w:val="right" w:leader="dot" w:pos="9637"/>
      </w:tabs>
      <w:spacing w:after="100" w:line="276" w:lineRule="auto"/>
      <w:ind w:left="220"/>
    </w:pPr>
    <w:rPr>
      <w:rFonts w:ascii="Calibri" w:hAnsi="Calibri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892492"/>
    <w:pPr>
      <w:tabs>
        <w:tab w:val="left" w:pos="1320"/>
        <w:tab w:val="right" w:leader="dot" w:pos="9639"/>
      </w:tabs>
      <w:ind w:left="442"/>
    </w:pPr>
    <w:rPr>
      <w:rFonts w:cs="Arial"/>
      <w:noProof/>
      <w:szCs w:val="22"/>
      <w:lang w:val="en-US"/>
    </w:rPr>
  </w:style>
  <w:style w:type="character" w:customStyle="1" w:styleId="CharChar3">
    <w:name w:val="Char Char3"/>
    <w:semiHidden/>
    <w:rsid w:val="00A13815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character" w:customStyle="1" w:styleId="Heading3Char1">
    <w:name w:val="Heading 3 Char1"/>
    <w:aliases w:val="_3 TEKSTAS Char,H3 Char,skyrius3 Char"/>
    <w:link w:val="Heading3"/>
    <w:rsid w:val="00846EA5"/>
    <w:rPr>
      <w:rFonts w:ascii="Calibri Light" w:hAnsi="Calibri Light" w:cs="Arial"/>
      <w:bCs/>
      <w:iCs/>
      <w:sz w:val="24"/>
      <w:szCs w:val="24"/>
      <w:lang w:eastAsia="ar-SA"/>
    </w:rPr>
  </w:style>
  <w:style w:type="paragraph" w:customStyle="1" w:styleId="WW-BodyText3">
    <w:name w:val="WW-Body Text 3"/>
    <w:basedOn w:val="Normal"/>
    <w:rsid w:val="00310ADA"/>
    <w:pPr>
      <w:suppressAutoHyphens/>
      <w:jc w:val="both"/>
    </w:pPr>
    <w:rPr>
      <w:b/>
      <w:bCs/>
      <w:color w:val="008000"/>
      <w:lang w:eastAsia="ar-SA"/>
    </w:rPr>
  </w:style>
  <w:style w:type="paragraph" w:customStyle="1" w:styleId="NormalTextLeft">
    <w:name w:val="NormalTextLeft"/>
    <w:basedOn w:val="Normal"/>
    <w:rsid w:val="00DC0C83"/>
    <w:rPr>
      <w:rFonts w:cs="Arial"/>
      <w:sz w:val="16"/>
    </w:rPr>
  </w:style>
  <w:style w:type="character" w:styleId="PageNumber">
    <w:name w:val="page number"/>
    <w:basedOn w:val="DefaultParagraphFont"/>
    <w:rsid w:val="00DC0C83"/>
  </w:style>
  <w:style w:type="character" w:customStyle="1" w:styleId="HeaderChar">
    <w:name w:val="Header Char"/>
    <w:aliases w:val="HEADER_EN Char"/>
    <w:uiPriority w:val="99"/>
    <w:locked/>
    <w:rsid w:val="00E878B3"/>
    <w:rPr>
      <w:rFonts w:ascii="TimesLT" w:hAnsi="TimesLT" w:cs="TimesLT"/>
      <w:caps/>
      <w:sz w:val="20"/>
      <w:szCs w:val="20"/>
      <w:lang w:val="x-none" w:eastAsia="en-US"/>
    </w:rPr>
  </w:style>
  <w:style w:type="character" w:styleId="Strong">
    <w:name w:val="Strong"/>
    <w:uiPriority w:val="22"/>
    <w:qFormat/>
    <w:rsid w:val="0005735B"/>
    <w:rPr>
      <w:b/>
      <w:bCs/>
    </w:rPr>
  </w:style>
  <w:style w:type="paragraph" w:customStyle="1" w:styleId="Center">
    <w:name w:val="Center"/>
    <w:basedOn w:val="Normal"/>
    <w:rsid w:val="0005735B"/>
    <w:pPr>
      <w:keepNext/>
      <w:tabs>
        <w:tab w:val="left" w:pos="0"/>
      </w:tabs>
      <w:spacing w:before="100"/>
      <w:jc w:val="center"/>
    </w:pPr>
    <w:rPr>
      <w:szCs w:val="24"/>
    </w:rPr>
  </w:style>
  <w:style w:type="paragraph" w:customStyle="1" w:styleId="Left">
    <w:name w:val="Left"/>
    <w:basedOn w:val="Normal"/>
    <w:rsid w:val="0005735B"/>
    <w:pPr>
      <w:keepNext/>
      <w:tabs>
        <w:tab w:val="left" w:pos="0"/>
      </w:tabs>
      <w:spacing w:before="100"/>
    </w:pPr>
    <w:rPr>
      <w:szCs w:val="24"/>
    </w:rPr>
  </w:style>
  <w:style w:type="paragraph" w:customStyle="1" w:styleId="Pavadinimas10">
    <w:name w:val="Pavadinimas1"/>
    <w:rsid w:val="00416FBE"/>
    <w:pPr>
      <w:autoSpaceDE w:val="0"/>
      <w:autoSpaceDN w:val="0"/>
      <w:adjustRightInd w:val="0"/>
      <w:ind w:left="850"/>
    </w:pPr>
    <w:rPr>
      <w:rFonts w:ascii="TimesLT" w:hAnsi="TimesLT"/>
      <w:b/>
      <w:bCs/>
      <w:caps/>
      <w:sz w:val="22"/>
      <w:szCs w:val="22"/>
      <w:lang w:val="en-US" w:eastAsia="en-US"/>
    </w:rPr>
  </w:style>
  <w:style w:type="paragraph" w:customStyle="1" w:styleId="NoParagraphStyle">
    <w:name w:val="[No Paragraph Style]"/>
    <w:rsid w:val="009A27CE"/>
    <w:pPr>
      <w:autoSpaceDE w:val="0"/>
      <w:autoSpaceDN w:val="0"/>
      <w:adjustRightInd w:val="0"/>
      <w:spacing w:line="288" w:lineRule="auto"/>
      <w:textAlignment w:val="center"/>
    </w:pPr>
    <w:rPr>
      <w:rFonts w:ascii="Times Roman" w:hAnsi="Times Roman" w:cs="Times Roman"/>
      <w:color w:val="000000"/>
      <w:sz w:val="24"/>
      <w:szCs w:val="24"/>
      <w:lang w:val="en-US" w:eastAsia="en-US"/>
    </w:rPr>
  </w:style>
  <w:style w:type="paragraph" w:customStyle="1" w:styleId="CentrBold">
    <w:name w:val="CentrBold"/>
    <w:basedOn w:val="NoParagraphStyle"/>
    <w:rsid w:val="009A27CE"/>
    <w:pPr>
      <w:keepLines/>
      <w:suppressAutoHyphens/>
      <w:jc w:val="center"/>
    </w:pPr>
    <w:rPr>
      <w:rFonts w:ascii="Times New Roman" w:hAnsi="Times New Roman" w:cs="Times New Roman"/>
      <w:b/>
      <w:bCs/>
      <w:caps/>
      <w:sz w:val="20"/>
      <w:szCs w:val="20"/>
      <w:lang w:val="lt-LT"/>
    </w:rPr>
  </w:style>
  <w:style w:type="paragraph" w:customStyle="1" w:styleId="MAZAS">
    <w:name w:val="MAZAS"/>
    <w:basedOn w:val="NoParagraphStyle"/>
    <w:rsid w:val="009A27CE"/>
    <w:pPr>
      <w:suppressAutoHyphens/>
      <w:spacing w:line="298" w:lineRule="auto"/>
      <w:ind w:firstLine="312"/>
      <w:jc w:val="both"/>
    </w:pPr>
    <w:rPr>
      <w:rFonts w:ascii="Times New Roman" w:hAnsi="Times New Roman" w:cs="Times New Roman"/>
      <w:sz w:val="8"/>
      <w:szCs w:val="8"/>
      <w:lang w:val="lt-LT"/>
    </w:rPr>
  </w:style>
  <w:style w:type="paragraph" w:customStyle="1" w:styleId="BasicParagraph">
    <w:name w:val="[Basic Paragraph]"/>
    <w:basedOn w:val="NoParagraphStyle"/>
    <w:rsid w:val="009A27CE"/>
    <w:pPr>
      <w:suppressAutoHyphens/>
    </w:pPr>
    <w:rPr>
      <w:rFonts w:ascii="Times New Roman" w:hAnsi="Times New Roman" w:cs="Times New Roman"/>
      <w:lang w:val="lt-LT"/>
    </w:rPr>
  </w:style>
  <w:style w:type="paragraph" w:customStyle="1" w:styleId="agalenttxt">
    <w:name w:val="aga lent txt"/>
    <w:basedOn w:val="Normal"/>
    <w:rsid w:val="00EA15AA"/>
    <w:pPr>
      <w:ind w:left="57" w:right="57"/>
    </w:pPr>
    <w:rPr>
      <w:rFonts w:cs="Arial"/>
      <w:szCs w:val="24"/>
    </w:rPr>
  </w:style>
  <w:style w:type="paragraph" w:styleId="NormalWeb">
    <w:name w:val="Normal (Web)"/>
    <w:basedOn w:val="Normal"/>
    <w:uiPriority w:val="99"/>
    <w:unhideWhenUsed/>
    <w:rsid w:val="00EA15AA"/>
    <w:rPr>
      <w:sz w:val="24"/>
      <w:szCs w:val="24"/>
    </w:rPr>
  </w:style>
  <w:style w:type="character" w:customStyle="1" w:styleId="ft">
    <w:name w:val="ft"/>
    <w:basedOn w:val="DefaultParagraphFont"/>
    <w:rsid w:val="00EA15AA"/>
  </w:style>
  <w:style w:type="paragraph" w:styleId="BodyText3">
    <w:name w:val="Body Text 3"/>
    <w:basedOn w:val="Normal"/>
    <w:link w:val="BodyText3Char"/>
    <w:rsid w:val="00AE37A6"/>
    <w:pPr>
      <w:spacing w:after="120"/>
      <w:jc w:val="both"/>
    </w:pPr>
    <w:rPr>
      <w:sz w:val="16"/>
      <w:szCs w:val="16"/>
      <w:lang w:val="ru-RU" w:eastAsia="ru-RU"/>
    </w:rPr>
  </w:style>
  <w:style w:type="paragraph" w:customStyle="1" w:styleId="1PAVADINIMAS">
    <w:name w:val="_1 PAVADINIMAS"/>
    <w:basedOn w:val="Header"/>
    <w:link w:val="1PAVADINIMASChar"/>
    <w:qFormat/>
    <w:rsid w:val="007208F9"/>
    <w:pPr>
      <w:numPr>
        <w:numId w:val="10"/>
      </w:numPr>
      <w:tabs>
        <w:tab w:val="left" w:pos="709"/>
      </w:tabs>
      <w:ind w:left="709" w:hanging="709"/>
      <w:jc w:val="both"/>
    </w:pPr>
    <w:rPr>
      <w:b/>
      <w:sz w:val="24"/>
    </w:rPr>
  </w:style>
  <w:style w:type="paragraph" w:customStyle="1" w:styleId="2ANTRASPAVADINIMAS">
    <w:name w:val="_2 ANTRAS PAVADINIMAS"/>
    <w:basedOn w:val="Normal"/>
    <w:qFormat/>
    <w:rsid w:val="007208F9"/>
    <w:pPr>
      <w:numPr>
        <w:ilvl w:val="1"/>
        <w:numId w:val="10"/>
      </w:numPr>
      <w:tabs>
        <w:tab w:val="left" w:pos="993"/>
      </w:tabs>
      <w:ind w:left="709" w:hanging="709"/>
      <w:jc w:val="both"/>
    </w:pPr>
    <w:rPr>
      <w:b/>
      <w:bCs/>
    </w:rPr>
  </w:style>
  <w:style w:type="character" w:customStyle="1" w:styleId="1PAVADINIMASChar">
    <w:name w:val="_1 PAVADINIMAS Char"/>
    <w:link w:val="1PAVADINIMAS"/>
    <w:rsid w:val="007208F9"/>
    <w:rPr>
      <w:rFonts w:ascii="Arial" w:hAnsi="Arial"/>
      <w:b/>
      <w:sz w:val="24"/>
    </w:rPr>
  </w:style>
  <w:style w:type="character" w:customStyle="1" w:styleId="BodytextChar">
    <w:name w:val="Body text Char"/>
    <w:link w:val="BodyText1"/>
    <w:rsid w:val="00582CC4"/>
    <w:rPr>
      <w:rFonts w:ascii="TimesLT" w:hAnsi="TimesLT"/>
      <w:lang w:val="en-US" w:eastAsia="en-US" w:bidi="ar-SA"/>
    </w:rPr>
  </w:style>
  <w:style w:type="character" w:customStyle="1" w:styleId="DiagramaDiagrama8">
    <w:name w:val="Diagrama Diagrama8"/>
    <w:rsid w:val="00AC3787"/>
    <w:rPr>
      <w:rFonts w:ascii="TimesLT" w:hAnsi="TimesLT"/>
      <w:caps/>
      <w:lang w:val="lt-LT" w:eastAsia="en-US" w:bidi="ar-SA"/>
    </w:rPr>
  </w:style>
  <w:style w:type="paragraph" w:customStyle="1" w:styleId="Standard">
    <w:name w:val="Standard"/>
    <w:link w:val="StandardChar"/>
    <w:uiPriority w:val="99"/>
    <w:rsid w:val="001676F5"/>
    <w:pPr>
      <w:autoSpaceDE w:val="0"/>
      <w:autoSpaceDN w:val="0"/>
      <w:adjustRightInd w:val="0"/>
    </w:pPr>
    <w:rPr>
      <w:szCs w:val="24"/>
      <w:lang w:val="en-US" w:eastAsia="en-US"/>
    </w:rPr>
  </w:style>
  <w:style w:type="numbering" w:styleId="111111">
    <w:name w:val="Outline List 2"/>
    <w:basedOn w:val="NoList"/>
    <w:rsid w:val="00EF148B"/>
  </w:style>
  <w:style w:type="paragraph" w:customStyle="1" w:styleId="centrbold0">
    <w:name w:val="centrbold"/>
    <w:basedOn w:val="Normal"/>
    <w:rsid w:val="00335872"/>
    <w:pPr>
      <w:spacing w:before="100" w:beforeAutospacing="1" w:after="100" w:afterAutospacing="1"/>
      <w:ind w:firstLine="720"/>
      <w:jc w:val="both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character" w:customStyle="1" w:styleId="IntestazioneintintestazioneChar">
    <w:name w:val="Intestazione.int.intestazione Char"/>
    <w:aliases w:val="Intestazione.int Char Char"/>
    <w:rsid w:val="004A5750"/>
    <w:rPr>
      <w:sz w:val="24"/>
      <w:szCs w:val="24"/>
      <w:lang w:val="ru-RU" w:eastAsia="ru-RU"/>
    </w:rPr>
  </w:style>
  <w:style w:type="character" w:customStyle="1" w:styleId="CharChar8">
    <w:name w:val="Char Char8"/>
    <w:rsid w:val="00D73398"/>
    <w:rPr>
      <w:rFonts w:ascii="Arial" w:eastAsia="Times New Roman" w:hAnsi="Arial" w:cs="Times New Roman"/>
      <w:sz w:val="20"/>
      <w:szCs w:val="24"/>
      <w:lang w:val="ru-RU" w:eastAsia="ru-RU"/>
    </w:rPr>
  </w:style>
  <w:style w:type="paragraph" w:styleId="CommentText">
    <w:name w:val="annotation text"/>
    <w:basedOn w:val="Normal"/>
    <w:link w:val="CommentTextChar"/>
    <w:uiPriority w:val="99"/>
    <w:semiHidden/>
    <w:rsid w:val="00856A16"/>
    <w:rPr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56A16"/>
    <w:pPr>
      <w:jc w:val="center"/>
    </w:pPr>
    <w:rPr>
      <w:b/>
      <w:bCs/>
      <w:sz w:val="28"/>
      <w:lang w:val="ru-RU" w:eastAsia="ru-RU"/>
    </w:rPr>
  </w:style>
  <w:style w:type="paragraph" w:styleId="FootnoteText">
    <w:name w:val="footnote text"/>
    <w:basedOn w:val="Normal"/>
    <w:link w:val="FootnoteTextChar"/>
    <w:rsid w:val="00856A16"/>
    <w:rPr>
      <w:lang w:val="en-GB" w:eastAsia="ru-RU"/>
    </w:rPr>
  </w:style>
  <w:style w:type="paragraph" w:styleId="DocumentMap">
    <w:name w:val="Document Map"/>
    <w:basedOn w:val="Normal"/>
    <w:link w:val="DocumentMapChar"/>
    <w:semiHidden/>
    <w:rsid w:val="00856A16"/>
    <w:pPr>
      <w:shd w:val="clear" w:color="auto" w:fill="000080"/>
    </w:pPr>
    <w:rPr>
      <w:rFonts w:ascii="Tahoma" w:hAnsi="Tahoma" w:cs="Tahoma"/>
      <w:lang w:val="ru-RU" w:eastAsia="ru-RU"/>
    </w:rPr>
  </w:style>
  <w:style w:type="paragraph" w:styleId="BlockText">
    <w:name w:val="Block Text"/>
    <w:basedOn w:val="Normal"/>
    <w:rsid w:val="00856A16"/>
    <w:pPr>
      <w:ind w:left="209" w:right="-108"/>
    </w:pPr>
    <w:rPr>
      <w:rFonts w:ascii="Arial Narrow" w:hAnsi="Arial Narrow"/>
      <w:sz w:val="24"/>
      <w:lang w:val="ru-RU" w:eastAsia="ru-RU"/>
    </w:rPr>
  </w:style>
  <w:style w:type="character" w:styleId="CommentReference">
    <w:name w:val="annotation reference"/>
    <w:uiPriority w:val="99"/>
    <w:semiHidden/>
    <w:rsid w:val="00856A16"/>
    <w:rPr>
      <w:sz w:val="16"/>
    </w:rPr>
  </w:style>
  <w:style w:type="character" w:customStyle="1" w:styleId="textj1">
    <w:name w:val="text_j1"/>
    <w:rsid w:val="00856A16"/>
    <w:rPr>
      <w:rFonts w:ascii="Verdana" w:hAnsi="Verdana" w:hint="default"/>
      <w:color w:val="000000"/>
      <w:sz w:val="10"/>
      <w:szCs w:val="10"/>
    </w:rPr>
  </w:style>
  <w:style w:type="paragraph" w:customStyle="1" w:styleId="Default">
    <w:name w:val="Default"/>
    <w:rsid w:val="00856A16"/>
    <w:pPr>
      <w:autoSpaceDE w:val="0"/>
      <w:autoSpaceDN w:val="0"/>
      <w:adjustRightInd w:val="0"/>
    </w:pPr>
    <w:rPr>
      <w:rFonts w:ascii="Arial Narrow" w:hAnsi="Arial Narrow" w:cs="Arial Narrow"/>
      <w:color w:val="000000"/>
      <w:sz w:val="24"/>
      <w:szCs w:val="24"/>
      <w:lang w:val="en-US" w:eastAsia="en-US"/>
    </w:rPr>
  </w:style>
  <w:style w:type="character" w:customStyle="1" w:styleId="longtext">
    <w:name w:val="long_text"/>
    <w:basedOn w:val="DefaultParagraphFont"/>
    <w:rsid w:val="00856A16"/>
  </w:style>
  <w:style w:type="paragraph" w:customStyle="1" w:styleId="xl37">
    <w:name w:val="xl37"/>
    <w:basedOn w:val="Normal"/>
    <w:rsid w:val="00856A16"/>
    <w:pPr>
      <w:pBdr>
        <w:left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</w:pPr>
    <w:rPr>
      <w:b/>
      <w:bCs/>
      <w:sz w:val="18"/>
      <w:szCs w:val="18"/>
      <w:lang w:val="ru-RU"/>
    </w:rPr>
  </w:style>
  <w:style w:type="character" w:customStyle="1" w:styleId="greytext">
    <w:name w:val="greytext"/>
    <w:basedOn w:val="DefaultParagraphFont"/>
    <w:rsid w:val="00856A16"/>
  </w:style>
  <w:style w:type="paragraph" w:customStyle="1" w:styleId="xl39">
    <w:name w:val="xl39"/>
    <w:basedOn w:val="Normal"/>
    <w:rsid w:val="00856A16"/>
    <w:pPr>
      <w:pBdr>
        <w:left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36">
    <w:name w:val="xl36"/>
    <w:basedOn w:val="Normal"/>
    <w:rsid w:val="00856A1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sz w:val="24"/>
      <w:lang w:val="ru-RU" w:eastAsia="ru-RU"/>
    </w:rPr>
  </w:style>
  <w:style w:type="paragraph" w:customStyle="1" w:styleId="font5">
    <w:name w:val="font5"/>
    <w:basedOn w:val="Normal"/>
    <w:rsid w:val="00856A16"/>
    <w:pPr>
      <w:spacing w:before="100" w:beforeAutospacing="1" w:after="100" w:afterAutospacing="1"/>
    </w:pPr>
    <w:rPr>
      <w:rFonts w:eastAsia="Arial Unicode MS"/>
      <w:lang w:val="ru-RU" w:eastAsia="ru-RU"/>
    </w:rPr>
  </w:style>
  <w:style w:type="paragraph" w:customStyle="1" w:styleId="Style1">
    <w:name w:val="Style1"/>
    <w:basedOn w:val="TOC1"/>
    <w:link w:val="Style1Char"/>
    <w:rsid w:val="00856A16"/>
    <w:pPr>
      <w:overflowPunct/>
      <w:autoSpaceDE/>
      <w:autoSpaceDN/>
      <w:adjustRightInd/>
      <w:spacing w:before="60" w:after="60"/>
      <w:textAlignment w:val="auto"/>
    </w:pPr>
    <w:rPr>
      <w:b w:val="0"/>
      <w:caps w:val="0"/>
      <w:lang w:val="ru-RU" w:eastAsia="ru-RU"/>
    </w:rPr>
  </w:style>
  <w:style w:type="paragraph" w:customStyle="1" w:styleId="font6">
    <w:name w:val="font6"/>
    <w:basedOn w:val="Normal"/>
    <w:rsid w:val="00856A16"/>
    <w:pPr>
      <w:spacing w:before="100" w:beforeAutospacing="1" w:after="100" w:afterAutospacing="1"/>
    </w:pPr>
    <w:rPr>
      <w:rFonts w:eastAsia="Arial Unicode MS"/>
      <w:lang w:val="ru-RU" w:eastAsia="ru-RU"/>
    </w:rPr>
  </w:style>
  <w:style w:type="paragraph" w:customStyle="1" w:styleId="xl24">
    <w:name w:val="xl24"/>
    <w:basedOn w:val="Normal"/>
    <w:rsid w:val="00856A1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LT" w:eastAsia="Arial Unicode MS" w:hAnsi="TimesLT" w:cs="Arial Unicode MS"/>
      <w:sz w:val="24"/>
      <w:lang w:val="ru-RU" w:eastAsia="ru-RU"/>
    </w:rPr>
  </w:style>
  <w:style w:type="paragraph" w:customStyle="1" w:styleId="xl25">
    <w:name w:val="xl25"/>
    <w:basedOn w:val="Normal"/>
    <w:rsid w:val="00856A1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LT" w:eastAsia="Arial Unicode MS" w:hAnsi="TimesLT" w:cs="Arial Unicode MS"/>
      <w:sz w:val="24"/>
      <w:lang w:val="ru-RU" w:eastAsia="ru-RU"/>
    </w:rPr>
  </w:style>
  <w:style w:type="paragraph" w:customStyle="1" w:styleId="xl26">
    <w:name w:val="xl26"/>
    <w:basedOn w:val="Normal"/>
    <w:rsid w:val="00856A1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TimesLT" w:eastAsia="Arial Unicode MS" w:hAnsi="TimesLT" w:cs="Arial Unicode MS"/>
      <w:sz w:val="24"/>
      <w:lang w:val="ru-RU" w:eastAsia="ru-RU"/>
    </w:rPr>
  </w:style>
  <w:style w:type="paragraph" w:customStyle="1" w:styleId="xl27">
    <w:name w:val="xl27"/>
    <w:basedOn w:val="Normal"/>
    <w:rsid w:val="00856A1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LT" w:eastAsia="Arial Unicode MS" w:hAnsi="TimesLT" w:cs="Arial Unicode MS"/>
      <w:sz w:val="24"/>
      <w:lang w:val="ru-RU" w:eastAsia="ru-RU"/>
    </w:rPr>
  </w:style>
  <w:style w:type="paragraph" w:customStyle="1" w:styleId="xl28">
    <w:name w:val="xl28"/>
    <w:basedOn w:val="Normal"/>
    <w:rsid w:val="00856A1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LT" w:eastAsia="Arial Unicode MS" w:hAnsi="TimesLT" w:cs="Arial Unicode MS"/>
      <w:b/>
      <w:bCs/>
      <w:sz w:val="24"/>
      <w:lang w:val="ru-RU" w:eastAsia="ru-RU"/>
    </w:rPr>
  </w:style>
  <w:style w:type="paragraph" w:customStyle="1" w:styleId="xl29">
    <w:name w:val="xl29"/>
    <w:basedOn w:val="Normal"/>
    <w:rsid w:val="00856A16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LT" w:eastAsia="Arial Unicode MS" w:hAnsi="TimesLT" w:cs="Arial Unicode MS"/>
      <w:sz w:val="24"/>
      <w:lang w:val="ru-RU" w:eastAsia="ru-RU"/>
    </w:rPr>
  </w:style>
  <w:style w:type="paragraph" w:customStyle="1" w:styleId="xl30">
    <w:name w:val="xl30"/>
    <w:basedOn w:val="Normal"/>
    <w:rsid w:val="00856A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LT" w:eastAsia="Arial Unicode MS" w:hAnsi="TimesLT" w:cs="Arial Unicode MS"/>
      <w:sz w:val="24"/>
      <w:lang w:val="ru-RU" w:eastAsia="ru-RU"/>
    </w:rPr>
  </w:style>
  <w:style w:type="paragraph" w:customStyle="1" w:styleId="xl31">
    <w:name w:val="xl31"/>
    <w:basedOn w:val="Normal"/>
    <w:rsid w:val="00856A1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LT" w:eastAsia="Arial Unicode MS" w:hAnsi="TimesLT" w:cs="Arial Unicode MS"/>
      <w:b/>
      <w:bCs/>
      <w:sz w:val="24"/>
      <w:lang w:val="ru-RU" w:eastAsia="ru-RU"/>
    </w:rPr>
  </w:style>
  <w:style w:type="paragraph" w:customStyle="1" w:styleId="xl32">
    <w:name w:val="xl32"/>
    <w:basedOn w:val="Normal"/>
    <w:rsid w:val="00856A1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24"/>
      <w:lang w:val="ru-RU" w:eastAsia="ru-RU"/>
    </w:rPr>
  </w:style>
  <w:style w:type="paragraph" w:customStyle="1" w:styleId="xl33">
    <w:name w:val="xl33"/>
    <w:basedOn w:val="Normal"/>
    <w:rsid w:val="00856A16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LT" w:eastAsia="Arial Unicode MS" w:hAnsi="TimesLT" w:cs="Arial Unicode MS"/>
      <w:sz w:val="24"/>
      <w:lang w:val="ru-RU" w:eastAsia="ru-RU"/>
    </w:rPr>
  </w:style>
  <w:style w:type="paragraph" w:customStyle="1" w:styleId="xl34">
    <w:name w:val="xl34"/>
    <w:basedOn w:val="Normal"/>
    <w:rsid w:val="00856A16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LT" w:eastAsia="Arial Unicode MS" w:hAnsi="TimesLT" w:cs="Arial Unicode MS"/>
      <w:b/>
      <w:bCs/>
      <w:sz w:val="24"/>
      <w:lang w:val="ru-RU" w:eastAsia="ru-RU"/>
    </w:rPr>
  </w:style>
  <w:style w:type="character" w:styleId="FollowedHyperlink">
    <w:name w:val="FollowedHyperlink"/>
    <w:uiPriority w:val="99"/>
    <w:rsid w:val="00856A16"/>
    <w:rPr>
      <w:color w:val="800080"/>
      <w:u w:val="single"/>
    </w:rPr>
  </w:style>
  <w:style w:type="numbering" w:customStyle="1" w:styleId="Style2">
    <w:name w:val="Style2"/>
    <w:link w:val="Style2Char"/>
    <w:rsid w:val="00856A16"/>
  </w:style>
  <w:style w:type="character" w:customStyle="1" w:styleId="FooterChar">
    <w:name w:val="Footer Char"/>
    <w:aliases w:val="Štampai Char"/>
    <w:link w:val="Footer"/>
    <w:uiPriority w:val="99"/>
    <w:rsid w:val="00856A16"/>
    <w:rPr>
      <w:lang w:val="en-AU" w:eastAsia="en-US" w:bidi="ar-SA"/>
    </w:rPr>
  </w:style>
  <w:style w:type="paragraph" w:customStyle="1" w:styleId="TableContents">
    <w:name w:val="Table Contents"/>
    <w:basedOn w:val="BodyText"/>
    <w:rsid w:val="00856A16"/>
    <w:pPr>
      <w:widowControl w:val="0"/>
      <w:suppressLineNumbers/>
      <w:suppressAutoHyphens/>
    </w:pPr>
    <w:rPr>
      <w:color w:val="000000"/>
      <w:sz w:val="24"/>
      <w:lang w:eastAsia="ru-RU"/>
    </w:rPr>
  </w:style>
  <w:style w:type="paragraph" w:customStyle="1" w:styleId="TableHeading">
    <w:name w:val="Table Heading"/>
    <w:basedOn w:val="TableContents"/>
    <w:rsid w:val="00856A16"/>
    <w:pPr>
      <w:jc w:val="center"/>
    </w:pPr>
    <w:rPr>
      <w:b/>
      <w:i/>
    </w:rPr>
  </w:style>
  <w:style w:type="paragraph" w:customStyle="1" w:styleId="galva2">
    <w:name w:val="galva2"/>
    <w:basedOn w:val="Subtitle"/>
    <w:rsid w:val="00856A16"/>
    <w:pPr>
      <w:suppressAutoHyphens w:val="0"/>
      <w:jc w:val="left"/>
    </w:pPr>
    <w:rPr>
      <w:rFonts w:ascii="HelveticaLT" w:hAnsi="HelveticaLT"/>
      <w:i/>
      <w:sz w:val="24"/>
      <w:szCs w:val="20"/>
      <w:lang w:eastAsia="ru-RU"/>
    </w:rPr>
  </w:style>
  <w:style w:type="paragraph" w:styleId="HTMLAddress">
    <w:name w:val="HTML Address"/>
    <w:basedOn w:val="Normal"/>
    <w:link w:val="HTMLAddressChar"/>
    <w:rsid w:val="00856A16"/>
    <w:rPr>
      <w:i/>
      <w:iCs/>
      <w:sz w:val="24"/>
      <w:lang w:val="en-US" w:eastAsia="ru-RU"/>
    </w:rPr>
  </w:style>
  <w:style w:type="paragraph" w:customStyle="1" w:styleId="Char">
    <w:name w:val="Char"/>
    <w:basedOn w:val="Normal"/>
    <w:rsid w:val="00856A16"/>
    <w:pPr>
      <w:spacing w:after="160" w:line="240" w:lineRule="exact"/>
    </w:pPr>
    <w:rPr>
      <w:rFonts w:ascii="Verdana" w:hAnsi="Verdana"/>
      <w:lang w:val="en-US" w:eastAsia="ru-RU"/>
    </w:rPr>
  </w:style>
  <w:style w:type="character" w:customStyle="1" w:styleId="antrastetext">
    <w:name w:val="antraste_text"/>
    <w:basedOn w:val="DefaultParagraphFont"/>
    <w:rsid w:val="00856A16"/>
  </w:style>
  <w:style w:type="character" w:customStyle="1" w:styleId="aprasymas">
    <w:name w:val="aprasymas"/>
    <w:basedOn w:val="DefaultParagraphFont"/>
    <w:rsid w:val="00856A16"/>
  </w:style>
  <w:style w:type="character" w:customStyle="1" w:styleId="hps">
    <w:name w:val="hps"/>
    <w:basedOn w:val="DefaultParagraphFont"/>
    <w:rsid w:val="00856A16"/>
  </w:style>
  <w:style w:type="character" w:customStyle="1" w:styleId="BodyTextIndentChar">
    <w:name w:val="Body Text Indent Char"/>
    <w:aliases w:val="Основной текст с отступом Знак2 Char,Основной текст с отступом Знак Знак1 Char,Основной текст с отступом Знак Знак Знак Char, Знак Знак Знак Знак Char,Основной текст с отступом Знак1 Знак Char, Знак Знак1 Знак Char, Знак Знак2 Char"/>
    <w:link w:val="BodyTextIndent"/>
    <w:rsid w:val="00856A16"/>
    <w:rPr>
      <w:lang w:val="en-AU" w:eastAsia="en-US" w:bidi="ar-SA"/>
    </w:rPr>
  </w:style>
  <w:style w:type="character" w:customStyle="1" w:styleId="Heading1Char1">
    <w:name w:val="Heading 1 Char1"/>
    <w:aliases w:val="Overskrift 1 Tegn Char,skyrius1 Char,Skyrius Char"/>
    <w:link w:val="Heading1"/>
    <w:rsid w:val="00856A16"/>
    <w:rPr>
      <w:rFonts w:ascii="Arial" w:hAnsi="Arial" w:cs="Arial"/>
      <w:b/>
      <w:bCs/>
      <w:kern w:val="32"/>
      <w:sz w:val="32"/>
      <w:szCs w:val="32"/>
      <w:lang w:val="en-AU" w:eastAsia="en-US" w:bidi="ar-SA"/>
    </w:rPr>
  </w:style>
  <w:style w:type="character" w:customStyle="1" w:styleId="CharChar12">
    <w:name w:val="Char Char12"/>
    <w:rsid w:val="00856A16"/>
    <w:rPr>
      <w:b/>
      <w:bCs/>
      <w:sz w:val="28"/>
      <w:szCs w:val="24"/>
      <w:lang w:val="lt-LT" w:eastAsia="en-US" w:bidi="ar-SA"/>
    </w:rPr>
  </w:style>
  <w:style w:type="character" w:customStyle="1" w:styleId="CharChar11">
    <w:name w:val="Char Char11"/>
    <w:rsid w:val="00856A16"/>
    <w:rPr>
      <w:rFonts w:ascii="TimesLT" w:hAnsi="TimesLT"/>
      <w:sz w:val="28"/>
      <w:lang w:val="lt-LT" w:eastAsia="en-US" w:bidi="ar-SA"/>
    </w:rPr>
  </w:style>
  <w:style w:type="character" w:customStyle="1" w:styleId="Heading4Char1">
    <w:name w:val="Heading 4 Char1"/>
    <w:aliases w:val="Heading 4 Char Char Char Char Char2,Heading 4 Char Char Char Char Char Char,skyrius4 Char,Iliustracijos Char1"/>
    <w:link w:val="Heading4"/>
    <w:rsid w:val="00856A16"/>
    <w:rPr>
      <w:b/>
      <w:bCs/>
      <w:sz w:val="28"/>
      <w:szCs w:val="28"/>
      <w:lang w:val="en-AU" w:eastAsia="en-US" w:bidi="ar-SA"/>
    </w:rPr>
  </w:style>
  <w:style w:type="paragraph" w:styleId="NormalIndent">
    <w:name w:val="Normal Indent"/>
    <w:basedOn w:val="Normal"/>
    <w:rsid w:val="00856A16"/>
    <w:pPr>
      <w:ind w:left="708"/>
    </w:pPr>
    <w:rPr>
      <w:sz w:val="24"/>
      <w:lang w:val="ru-RU" w:eastAsia="ru-RU"/>
    </w:rPr>
  </w:style>
  <w:style w:type="character" w:customStyle="1" w:styleId="Heading6Char">
    <w:name w:val="Heading 6 Char"/>
    <w:aliases w:val="Наименование Char"/>
    <w:link w:val="Heading6"/>
    <w:rsid w:val="00856A16"/>
    <w:rPr>
      <w:b/>
      <w:bCs/>
      <w:sz w:val="18"/>
      <w:lang w:val="lt-LT" w:eastAsia="ru-RU" w:bidi="ar-SA"/>
    </w:rPr>
  </w:style>
  <w:style w:type="character" w:customStyle="1" w:styleId="Heading7Char1">
    <w:name w:val="Heading 7 Char1"/>
    <w:link w:val="Heading7"/>
    <w:rsid w:val="00856A16"/>
    <w:rPr>
      <w:sz w:val="24"/>
      <w:szCs w:val="24"/>
      <w:lang w:val="lt-LT" w:eastAsia="en-US" w:bidi="ar-SA"/>
    </w:rPr>
  </w:style>
  <w:style w:type="character" w:customStyle="1" w:styleId="Heading8Char">
    <w:name w:val="Heading 8 Char"/>
    <w:link w:val="Heading8"/>
    <w:rsid w:val="00856A16"/>
    <w:rPr>
      <w:i/>
      <w:iCs/>
      <w:sz w:val="24"/>
      <w:szCs w:val="24"/>
      <w:lang w:val="en-AU" w:eastAsia="en-US" w:bidi="ar-SA"/>
    </w:rPr>
  </w:style>
  <w:style w:type="paragraph" w:styleId="NoteHeading">
    <w:name w:val="Note Heading"/>
    <w:basedOn w:val="Normal"/>
    <w:link w:val="NoteHeadingChar"/>
    <w:rsid w:val="00856A16"/>
    <w:pPr>
      <w:jc w:val="center"/>
    </w:pPr>
    <w:rPr>
      <w:b/>
      <w:sz w:val="28"/>
      <w:lang w:val="ru-RU" w:eastAsia="ru-RU"/>
    </w:rPr>
  </w:style>
  <w:style w:type="paragraph" w:styleId="TOC4">
    <w:name w:val="toc 4"/>
    <w:basedOn w:val="Normal"/>
    <w:next w:val="Normal"/>
    <w:autoRedefine/>
    <w:uiPriority w:val="39"/>
    <w:rsid w:val="00856A16"/>
    <w:pPr>
      <w:ind w:left="600"/>
    </w:pPr>
    <w:rPr>
      <w:sz w:val="24"/>
      <w:lang w:val="ru-RU" w:eastAsia="ru-RU"/>
    </w:rPr>
  </w:style>
  <w:style w:type="paragraph" w:styleId="TOC5">
    <w:name w:val="toc 5"/>
    <w:basedOn w:val="Normal"/>
    <w:next w:val="Normal"/>
    <w:autoRedefine/>
    <w:uiPriority w:val="39"/>
    <w:rsid w:val="00856A16"/>
    <w:pPr>
      <w:ind w:left="800"/>
    </w:pPr>
    <w:rPr>
      <w:sz w:val="24"/>
      <w:lang w:val="ru-RU" w:eastAsia="ru-RU"/>
    </w:rPr>
  </w:style>
  <w:style w:type="paragraph" w:styleId="TOC6">
    <w:name w:val="toc 6"/>
    <w:basedOn w:val="Normal"/>
    <w:next w:val="Normal"/>
    <w:autoRedefine/>
    <w:uiPriority w:val="39"/>
    <w:rsid w:val="00856A16"/>
    <w:pPr>
      <w:ind w:left="1000"/>
    </w:pPr>
    <w:rPr>
      <w:sz w:val="24"/>
      <w:lang w:val="ru-RU" w:eastAsia="ru-RU"/>
    </w:rPr>
  </w:style>
  <w:style w:type="paragraph" w:styleId="TOC7">
    <w:name w:val="toc 7"/>
    <w:basedOn w:val="Normal"/>
    <w:next w:val="Normal"/>
    <w:autoRedefine/>
    <w:uiPriority w:val="39"/>
    <w:rsid w:val="00856A16"/>
    <w:pPr>
      <w:ind w:left="1200"/>
    </w:pPr>
    <w:rPr>
      <w:sz w:val="24"/>
      <w:lang w:val="ru-RU" w:eastAsia="ru-RU"/>
    </w:rPr>
  </w:style>
  <w:style w:type="paragraph" w:styleId="TOC8">
    <w:name w:val="toc 8"/>
    <w:basedOn w:val="Normal"/>
    <w:next w:val="Normal"/>
    <w:autoRedefine/>
    <w:uiPriority w:val="39"/>
    <w:rsid w:val="00856A16"/>
    <w:pPr>
      <w:ind w:left="1400"/>
    </w:pPr>
    <w:rPr>
      <w:sz w:val="24"/>
      <w:lang w:val="ru-RU" w:eastAsia="ru-RU"/>
    </w:rPr>
  </w:style>
  <w:style w:type="paragraph" w:styleId="TOC9">
    <w:name w:val="toc 9"/>
    <w:basedOn w:val="Normal"/>
    <w:next w:val="Normal"/>
    <w:autoRedefine/>
    <w:uiPriority w:val="39"/>
    <w:rsid w:val="00856A16"/>
    <w:pPr>
      <w:ind w:left="1600"/>
    </w:pPr>
    <w:rPr>
      <w:sz w:val="24"/>
      <w:lang w:val="ru-RU" w:eastAsia="ru-RU"/>
    </w:rPr>
  </w:style>
  <w:style w:type="character" w:customStyle="1" w:styleId="BodyTextChar1">
    <w:name w:val="Body Text Char1"/>
    <w:aliases w:val="Основной текст Знак1 Знак Char,Основной текст Знак Знак Знак Char,Основной текст Знак1 Знак1 Знак Знак Char,Основной текст Знак Знак Знак1 Знак Знак Char,Основной текст Знак1 Знак Знак Знак Знак Char"/>
    <w:link w:val="BodyText"/>
    <w:rsid w:val="00856A16"/>
    <w:rPr>
      <w:lang w:val="en-AU" w:eastAsia="en-US" w:bidi="ar-SA"/>
    </w:rPr>
  </w:style>
  <w:style w:type="paragraph" w:styleId="Caption">
    <w:name w:val="caption"/>
    <w:aliases w:val="Название таблицы"/>
    <w:basedOn w:val="Normal"/>
    <w:next w:val="Normal"/>
    <w:qFormat/>
    <w:rsid w:val="00856A16"/>
    <w:pPr>
      <w:spacing w:before="120" w:after="120"/>
      <w:jc w:val="right"/>
    </w:pPr>
    <w:rPr>
      <w:bCs/>
      <w:sz w:val="24"/>
      <w:lang w:val="ru-RU" w:eastAsia="ru-RU"/>
    </w:rPr>
  </w:style>
  <w:style w:type="paragraph" w:customStyle="1" w:styleId="0">
    <w:name w:val="Заголовок 0"/>
    <w:basedOn w:val="Heading1"/>
    <w:next w:val="BodyTextIndent"/>
    <w:rsid w:val="00856A16"/>
    <w:pPr>
      <w:keepLines/>
      <w:pageBreakBefore/>
      <w:suppressAutoHyphens/>
      <w:jc w:val="center"/>
    </w:pPr>
    <w:rPr>
      <w:rFonts w:ascii="Times New Roman" w:hAnsi="Times New Roman" w:cs="Times New Roman"/>
      <w:bCs w:val="0"/>
      <w:kern w:val="28"/>
      <w:sz w:val="28"/>
      <w:szCs w:val="20"/>
      <w:lang w:val="ru-RU" w:eastAsia="ru-RU"/>
    </w:rPr>
  </w:style>
  <w:style w:type="character" w:customStyle="1" w:styleId="a">
    <w:name w:val="Основной текст Знак"/>
    <w:rsid w:val="00856A16"/>
    <w:rPr>
      <w:noProof w:val="0"/>
      <w:sz w:val="24"/>
      <w:lang w:val="ru-RU" w:eastAsia="ru-RU" w:bidi="ar-SA"/>
    </w:rPr>
  </w:style>
  <w:style w:type="paragraph" w:customStyle="1" w:styleId="2111121">
    <w:name w:val="Основной текст с отступом.Основной текст с отступом Знак2.Основной текст с отступом Знак Знак1.Основной текст с отступом Знак Знак Знак.Знак Знак Знак Знак.Основной текст с отступом Знак1 Знак.Знак Знак1 Знак.Знак Знак Знак1.Знак Знак2.Знак Знак1"/>
    <w:basedOn w:val="Normal"/>
    <w:rsid w:val="00856A16"/>
    <w:pPr>
      <w:ind w:firstLine="567"/>
      <w:jc w:val="both"/>
    </w:pPr>
    <w:rPr>
      <w:sz w:val="24"/>
      <w:lang w:val="ru-RU" w:eastAsia="ru-RU"/>
    </w:rPr>
  </w:style>
  <w:style w:type="paragraph" w:styleId="ListBullet">
    <w:name w:val="List Bullet"/>
    <w:basedOn w:val="BodyText"/>
    <w:uiPriority w:val="4"/>
    <w:rsid w:val="00856A16"/>
    <w:pPr>
      <w:tabs>
        <w:tab w:val="left" w:pos="425"/>
      </w:tabs>
      <w:spacing w:after="270" w:line="270" w:lineRule="atLeast"/>
      <w:ind w:left="425" w:hanging="425"/>
      <w:jc w:val="both"/>
    </w:pPr>
    <w:rPr>
      <w:sz w:val="23"/>
      <w:lang w:val="en-GB" w:eastAsia="da-DK"/>
    </w:rPr>
  </w:style>
  <w:style w:type="character" w:customStyle="1" w:styleId="a0">
    <w:name w:val="Основной текст с отступом Знак"/>
    <w:rsid w:val="00856A16"/>
    <w:rPr>
      <w:noProof w:val="0"/>
      <w:sz w:val="24"/>
      <w:lang w:val="ru-RU" w:eastAsia="ru-RU" w:bidi="ar-SA"/>
    </w:rPr>
  </w:style>
  <w:style w:type="paragraph" w:customStyle="1" w:styleId="BodyText21">
    <w:name w:val="Body Text 21"/>
    <w:basedOn w:val="Normal"/>
    <w:rsid w:val="00856A16"/>
    <w:pPr>
      <w:overflowPunct w:val="0"/>
      <w:autoSpaceDE w:val="0"/>
      <w:autoSpaceDN w:val="0"/>
      <w:adjustRightInd w:val="0"/>
      <w:textAlignment w:val="baseline"/>
    </w:pPr>
    <w:rPr>
      <w:sz w:val="28"/>
      <w:lang w:val="ru-RU" w:eastAsia="ru-RU"/>
    </w:rPr>
  </w:style>
  <w:style w:type="paragraph" w:customStyle="1" w:styleId="a1">
    <w:name w:val="Штам_доп_поле"/>
    <w:basedOn w:val="Normal"/>
    <w:rsid w:val="00856A16"/>
    <w:pPr>
      <w:widowControl w:val="0"/>
      <w:adjustRightInd w:val="0"/>
      <w:jc w:val="center"/>
      <w:textAlignment w:val="baseline"/>
    </w:pPr>
    <w:rPr>
      <w:rFonts w:cs="Arial"/>
      <w:lang w:val="ru-RU" w:eastAsia="ru-RU"/>
    </w:rPr>
  </w:style>
  <w:style w:type="paragraph" w:customStyle="1" w:styleId="a2">
    <w:name w:val="Штамп_доп_поле_дата"/>
    <w:basedOn w:val="Normal"/>
    <w:rsid w:val="00856A16"/>
    <w:pPr>
      <w:jc w:val="right"/>
    </w:pPr>
    <w:rPr>
      <w:szCs w:val="24"/>
      <w:lang w:val="ru-RU" w:eastAsia="ru-RU"/>
    </w:rPr>
  </w:style>
  <w:style w:type="paragraph" w:customStyle="1" w:styleId="a3">
    <w:name w:val="Штамп_измен"/>
    <w:basedOn w:val="Normal"/>
    <w:link w:val="a4"/>
    <w:rsid w:val="00856A16"/>
    <w:pPr>
      <w:jc w:val="center"/>
    </w:pPr>
    <w:rPr>
      <w:sz w:val="18"/>
      <w:szCs w:val="24"/>
      <w:lang w:val="ru-RU" w:eastAsia="ru-RU"/>
    </w:rPr>
  </w:style>
  <w:style w:type="character" w:customStyle="1" w:styleId="a4">
    <w:name w:val="Штамп_измен Знак Знак"/>
    <w:link w:val="a3"/>
    <w:rsid w:val="00856A16"/>
    <w:rPr>
      <w:sz w:val="18"/>
      <w:szCs w:val="24"/>
      <w:lang w:val="ru-RU" w:eastAsia="ru-RU" w:bidi="ar-SA"/>
    </w:rPr>
  </w:style>
  <w:style w:type="paragraph" w:customStyle="1" w:styleId="a5">
    <w:name w:val="Штам_ФИО"/>
    <w:basedOn w:val="Normal"/>
    <w:rsid w:val="00856A16"/>
    <w:rPr>
      <w:rFonts w:cs="Arial"/>
      <w:lang w:val="ru-RU" w:eastAsia="ru-RU"/>
    </w:rPr>
  </w:style>
  <w:style w:type="paragraph" w:customStyle="1" w:styleId="a6">
    <w:name w:val="Штамп_обозн"/>
    <w:basedOn w:val="Normal"/>
    <w:rsid w:val="00856A16"/>
    <w:pPr>
      <w:jc w:val="center"/>
    </w:pPr>
    <w:rPr>
      <w:rFonts w:cs="Arial"/>
      <w:sz w:val="36"/>
      <w:szCs w:val="36"/>
      <w:lang w:val="ru-RU" w:eastAsia="ru-RU"/>
    </w:rPr>
  </w:style>
  <w:style w:type="character" w:customStyle="1" w:styleId="a7">
    <w:name w:val="Штамп_орг Знак Знак"/>
    <w:link w:val="a8"/>
    <w:rsid w:val="00856A16"/>
    <w:rPr>
      <w:rFonts w:cs="Arial"/>
      <w:sz w:val="24"/>
      <w:szCs w:val="24"/>
      <w:lang w:val="ru-RU" w:eastAsia="ru-RU" w:bidi="ar-SA"/>
    </w:rPr>
  </w:style>
  <w:style w:type="paragraph" w:customStyle="1" w:styleId="a8">
    <w:name w:val="Штамп_орг"/>
    <w:basedOn w:val="Normal"/>
    <w:link w:val="a7"/>
    <w:rsid w:val="00856A16"/>
    <w:pPr>
      <w:jc w:val="center"/>
    </w:pPr>
    <w:rPr>
      <w:rFonts w:cs="Arial"/>
      <w:sz w:val="24"/>
      <w:szCs w:val="24"/>
      <w:lang w:val="ru-RU" w:eastAsia="ru-RU"/>
    </w:rPr>
  </w:style>
  <w:style w:type="paragraph" w:customStyle="1" w:styleId="a9">
    <w:name w:val="Штамп_лист"/>
    <w:basedOn w:val="Normal"/>
    <w:rsid w:val="00856A16"/>
    <w:pPr>
      <w:widowControl w:val="0"/>
      <w:adjustRightInd w:val="0"/>
      <w:jc w:val="center"/>
      <w:textAlignment w:val="baseline"/>
    </w:pPr>
    <w:rPr>
      <w:rFonts w:cs="Arial"/>
      <w:szCs w:val="18"/>
      <w:lang w:val="ru-RU" w:eastAsia="ru-RU"/>
    </w:rPr>
  </w:style>
  <w:style w:type="paragraph" w:customStyle="1" w:styleId="aa">
    <w:name w:val="Штамп_наимен"/>
    <w:basedOn w:val="Normal"/>
    <w:rsid w:val="00856A16"/>
    <w:pPr>
      <w:jc w:val="center"/>
    </w:pPr>
    <w:rPr>
      <w:rFonts w:cs="Arial"/>
      <w:sz w:val="28"/>
      <w:szCs w:val="28"/>
      <w:lang w:val="ru-RU" w:eastAsia="ru-RU"/>
    </w:rPr>
  </w:style>
  <w:style w:type="paragraph" w:customStyle="1" w:styleId="ab">
    <w:name w:val="Штамп_согл"/>
    <w:basedOn w:val="a5"/>
    <w:rsid w:val="00856A16"/>
  </w:style>
  <w:style w:type="paragraph" w:customStyle="1" w:styleId="ac">
    <w:name w:val="Штамп_дата"/>
    <w:basedOn w:val="Normal"/>
    <w:link w:val="ad"/>
    <w:rsid w:val="00856A16"/>
    <w:pPr>
      <w:jc w:val="center"/>
    </w:pPr>
    <w:rPr>
      <w:spacing w:val="-10"/>
      <w:sz w:val="16"/>
      <w:szCs w:val="24"/>
      <w:lang w:val="ru-RU" w:eastAsia="ru-RU"/>
    </w:rPr>
  </w:style>
  <w:style w:type="character" w:customStyle="1" w:styleId="ad">
    <w:name w:val="Штамп_дата Знак Знак"/>
    <w:link w:val="ac"/>
    <w:rsid w:val="00856A16"/>
    <w:rPr>
      <w:spacing w:val="-10"/>
      <w:sz w:val="16"/>
      <w:szCs w:val="24"/>
      <w:lang w:val="ru-RU" w:eastAsia="ru-RU" w:bidi="ar-SA"/>
    </w:rPr>
  </w:style>
  <w:style w:type="character" w:customStyle="1" w:styleId="CharChar10">
    <w:name w:val="Char Char10"/>
    <w:rsid w:val="00856A16"/>
    <w:rPr>
      <w:b/>
      <w:caps/>
      <w:sz w:val="28"/>
      <w:lang w:val="ru-RU" w:eastAsia="ru-RU"/>
    </w:rPr>
  </w:style>
  <w:style w:type="character" w:customStyle="1" w:styleId="Antrat1Diagrama">
    <w:name w:val="Antraštė 1 Diagrama"/>
    <w:rsid w:val="00856A16"/>
    <w:rPr>
      <w:b/>
      <w:kern w:val="28"/>
      <w:sz w:val="28"/>
      <w:lang w:val="ru-RU" w:eastAsia="ru-RU"/>
    </w:rPr>
  </w:style>
  <w:style w:type="paragraph" w:customStyle="1" w:styleId="ae">
    <w:name w:val="Абзац списка"/>
    <w:basedOn w:val="Normal"/>
    <w:qFormat/>
    <w:rsid w:val="00856A16"/>
    <w:pPr>
      <w:ind w:left="708"/>
    </w:pPr>
    <w:rPr>
      <w:sz w:val="24"/>
      <w:szCs w:val="24"/>
      <w:lang w:val="ru-RU" w:eastAsia="ru-RU"/>
    </w:rPr>
  </w:style>
  <w:style w:type="paragraph" w:customStyle="1" w:styleId="Sraopastraipa1">
    <w:name w:val="Sąrašo pastraipa1"/>
    <w:basedOn w:val="Normal"/>
    <w:qFormat/>
    <w:rsid w:val="00856A16"/>
    <w:pPr>
      <w:spacing w:after="200" w:line="276" w:lineRule="auto"/>
      <w:ind w:left="720"/>
      <w:contextualSpacing/>
    </w:pPr>
    <w:rPr>
      <w:rFonts w:ascii="Calibri" w:eastAsia="Calibri" w:hAnsi="Calibri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856A16"/>
    <w:rPr>
      <w:b/>
      <w:bCs/>
      <w:lang w:val="ru-RU"/>
    </w:rPr>
  </w:style>
  <w:style w:type="character" w:customStyle="1" w:styleId="Antrat4Diagrama">
    <w:name w:val="Antraštė 4 Diagrama"/>
    <w:rsid w:val="00856A16"/>
    <w:rPr>
      <w:b/>
      <w:kern w:val="28"/>
      <w:sz w:val="24"/>
      <w:lang w:val="ru-RU" w:eastAsia="ru-RU"/>
    </w:rPr>
  </w:style>
  <w:style w:type="character" w:customStyle="1" w:styleId="DiagramaDiagrama14">
    <w:name w:val="Diagrama Diagrama14"/>
    <w:rsid w:val="00856A16"/>
    <w:rPr>
      <w:b/>
      <w:kern w:val="28"/>
      <w:sz w:val="28"/>
      <w:lang w:val="ru-RU" w:eastAsia="ru-RU" w:bidi="ar-SA"/>
    </w:rPr>
  </w:style>
  <w:style w:type="character" w:customStyle="1" w:styleId="apple-style-span">
    <w:name w:val="apple-style-span"/>
    <w:basedOn w:val="DefaultParagraphFont"/>
    <w:rsid w:val="00856A16"/>
  </w:style>
  <w:style w:type="paragraph" w:customStyle="1" w:styleId="ConsPlusNormal">
    <w:name w:val="ConsPlusNormal"/>
    <w:rsid w:val="00856A16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val="ru-RU" w:eastAsia="en-US"/>
    </w:rPr>
  </w:style>
  <w:style w:type="paragraph" w:customStyle="1" w:styleId="ListParagraph1">
    <w:name w:val="List Paragraph1"/>
    <w:basedOn w:val="Normal"/>
    <w:qFormat/>
    <w:rsid w:val="00856A16"/>
    <w:pPr>
      <w:ind w:left="720"/>
      <w:contextualSpacing/>
    </w:pPr>
    <w:rPr>
      <w:sz w:val="24"/>
      <w:lang w:val="ru-RU" w:eastAsia="ru-RU"/>
    </w:rPr>
  </w:style>
  <w:style w:type="numbering" w:customStyle="1" w:styleId="CowiNumberList">
    <w:name w:val="CowiNumberList"/>
    <w:basedOn w:val="NoList"/>
    <w:rsid w:val="00856A16"/>
  </w:style>
  <w:style w:type="paragraph" w:styleId="ListNumber">
    <w:name w:val="List Number"/>
    <w:basedOn w:val="BodyText"/>
    <w:rsid w:val="00856A16"/>
    <w:pPr>
      <w:numPr>
        <w:numId w:val="13"/>
      </w:numPr>
      <w:spacing w:after="270" w:line="270" w:lineRule="atLeast"/>
    </w:pPr>
    <w:rPr>
      <w:sz w:val="23"/>
      <w:lang w:eastAsia="da-DK"/>
    </w:rPr>
  </w:style>
  <w:style w:type="paragraph" w:styleId="ListNumber2">
    <w:name w:val="List Number 2"/>
    <w:basedOn w:val="ListNumber"/>
    <w:rsid w:val="00856A16"/>
    <w:pPr>
      <w:numPr>
        <w:ilvl w:val="1"/>
      </w:numPr>
    </w:pPr>
  </w:style>
  <w:style w:type="paragraph" w:styleId="ListNumber3">
    <w:name w:val="List Number 3"/>
    <w:basedOn w:val="ListNumber2"/>
    <w:rsid w:val="00856A16"/>
    <w:pPr>
      <w:numPr>
        <w:ilvl w:val="2"/>
      </w:numPr>
      <w:tabs>
        <w:tab w:val="left" w:pos="1276"/>
      </w:tabs>
    </w:pPr>
  </w:style>
  <w:style w:type="paragraph" w:styleId="ListNumber4">
    <w:name w:val="List Number 4"/>
    <w:basedOn w:val="Normal"/>
    <w:semiHidden/>
    <w:unhideWhenUsed/>
    <w:rsid w:val="00856A16"/>
    <w:pPr>
      <w:numPr>
        <w:ilvl w:val="3"/>
        <w:numId w:val="13"/>
      </w:numPr>
      <w:spacing w:line="270" w:lineRule="atLeast"/>
    </w:pPr>
    <w:rPr>
      <w:sz w:val="23"/>
      <w:lang w:eastAsia="da-DK"/>
    </w:rPr>
  </w:style>
  <w:style w:type="paragraph" w:customStyle="1" w:styleId="Normal2">
    <w:name w:val="Normal2"/>
    <w:link w:val="Normal10"/>
    <w:rsid w:val="00856A16"/>
    <w:pPr>
      <w:spacing w:after="120"/>
      <w:ind w:firstLine="709"/>
      <w:jc w:val="both"/>
    </w:pPr>
    <w:rPr>
      <w:rFonts w:ascii="Arial" w:eastAsia="Calibri" w:hAnsi="Arial"/>
      <w:sz w:val="24"/>
      <w:lang w:val="ru-RU" w:eastAsia="ru-RU"/>
    </w:rPr>
  </w:style>
  <w:style w:type="character" w:customStyle="1" w:styleId="Normal10">
    <w:name w:val="Normal Знак1"/>
    <w:link w:val="Normal2"/>
    <w:locked/>
    <w:rsid w:val="00856A16"/>
    <w:rPr>
      <w:rFonts w:ascii="Arial" w:eastAsia="Calibri" w:hAnsi="Arial"/>
      <w:sz w:val="24"/>
      <w:lang w:val="ru-RU" w:eastAsia="ru-RU" w:bidi="ar-SA"/>
    </w:rPr>
  </w:style>
  <w:style w:type="paragraph" w:customStyle="1" w:styleId="ConsPlusTitle">
    <w:name w:val="ConsPlusTitle"/>
    <w:rsid w:val="00856A16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val="ru-RU" w:eastAsia="ru-RU"/>
    </w:rPr>
  </w:style>
  <w:style w:type="paragraph" w:customStyle="1" w:styleId="tekstas0">
    <w:name w:val="tekstas"/>
    <w:basedOn w:val="Normal"/>
    <w:rsid w:val="00856A1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GaramondJustifiedFirstline075cm">
    <w:name w:val="Style Garamond Justified First line:  075 cm"/>
    <w:basedOn w:val="Normal"/>
    <w:rsid w:val="00856A16"/>
    <w:pPr>
      <w:suppressAutoHyphens/>
      <w:ind w:firstLine="425"/>
      <w:jc w:val="both"/>
    </w:pPr>
    <w:rPr>
      <w:rFonts w:ascii="Garamond" w:hAnsi="Garamond" w:cs="Arial"/>
      <w:sz w:val="24"/>
      <w:szCs w:val="22"/>
      <w:lang w:eastAsia="ar-SA"/>
    </w:rPr>
  </w:style>
  <w:style w:type="paragraph" w:customStyle="1" w:styleId="FrontPageFrame">
    <w:name w:val="FrontPageFrame"/>
    <w:basedOn w:val="Normal"/>
    <w:rsid w:val="00856A16"/>
    <w:pPr>
      <w:framePr w:wrap="around" w:hAnchor="margin" w:x="-2267" w:yAlign="bottom"/>
      <w:tabs>
        <w:tab w:val="left" w:pos="1134"/>
      </w:tabs>
      <w:spacing w:line="240" w:lineRule="atLeast"/>
    </w:pPr>
    <w:rPr>
      <w:rFonts w:cs="Arial"/>
      <w:sz w:val="14"/>
      <w:lang w:eastAsia="da-DK"/>
    </w:rPr>
  </w:style>
  <w:style w:type="paragraph" w:customStyle="1" w:styleId="FooterText">
    <w:name w:val="Footer Text"/>
    <w:basedOn w:val="FrontPageFrame"/>
    <w:rsid w:val="00856A16"/>
    <w:pPr>
      <w:framePr w:wrap="auto" w:hAnchor="text" w:xAlign="left" w:yAlign="inline"/>
      <w:tabs>
        <w:tab w:val="clear" w:pos="1134"/>
      </w:tabs>
      <w:spacing w:afterLines="10" w:line="240" w:lineRule="auto"/>
    </w:pPr>
    <w:rPr>
      <w:rFonts w:eastAsia="SimSun"/>
      <w:noProof/>
      <w:w w:val="95"/>
      <w:sz w:val="12"/>
      <w:lang w:val="en-US" w:eastAsia="en-US"/>
    </w:rPr>
  </w:style>
  <w:style w:type="paragraph" w:customStyle="1" w:styleId="BodytextNospace">
    <w:name w:val="Body text Nospace"/>
    <w:basedOn w:val="BodyText"/>
    <w:next w:val="BodyText"/>
    <w:rsid w:val="00856A16"/>
    <w:pPr>
      <w:spacing w:after="0" w:line="270" w:lineRule="atLeast"/>
    </w:pPr>
    <w:rPr>
      <w:color w:val="0000FF"/>
      <w:lang w:eastAsia="ru-RU"/>
    </w:rPr>
  </w:style>
  <w:style w:type="paragraph" w:styleId="List2">
    <w:name w:val="List 2"/>
    <w:basedOn w:val="Normal"/>
    <w:rsid w:val="00856A16"/>
    <w:pPr>
      <w:ind w:left="566" w:hanging="283"/>
    </w:pPr>
    <w:rPr>
      <w:sz w:val="24"/>
      <w:lang w:val="ru-RU" w:eastAsia="ru-RU"/>
    </w:rPr>
  </w:style>
  <w:style w:type="paragraph" w:styleId="List3">
    <w:name w:val="List 3"/>
    <w:basedOn w:val="Normal"/>
    <w:rsid w:val="00856A16"/>
    <w:pPr>
      <w:ind w:left="849" w:hanging="283"/>
    </w:pPr>
    <w:rPr>
      <w:sz w:val="24"/>
      <w:lang w:val="ru-RU" w:eastAsia="ru-RU"/>
    </w:rPr>
  </w:style>
  <w:style w:type="paragraph" w:styleId="List4">
    <w:name w:val="List 4"/>
    <w:basedOn w:val="Normal"/>
    <w:rsid w:val="00856A16"/>
    <w:pPr>
      <w:ind w:left="1132" w:hanging="283"/>
    </w:pPr>
    <w:rPr>
      <w:sz w:val="24"/>
      <w:lang w:val="ru-RU" w:eastAsia="ru-RU"/>
    </w:rPr>
  </w:style>
  <w:style w:type="paragraph" w:styleId="List5">
    <w:name w:val="List 5"/>
    <w:basedOn w:val="Normal"/>
    <w:rsid w:val="00856A16"/>
    <w:pPr>
      <w:ind w:left="1415" w:hanging="283"/>
    </w:pPr>
    <w:rPr>
      <w:sz w:val="24"/>
      <w:lang w:val="ru-RU" w:eastAsia="ru-RU"/>
    </w:rPr>
  </w:style>
  <w:style w:type="paragraph" w:styleId="ListBullet3">
    <w:name w:val="List Bullet 3"/>
    <w:basedOn w:val="Normal"/>
    <w:uiPriority w:val="4"/>
    <w:rsid w:val="00856A16"/>
    <w:pPr>
      <w:numPr>
        <w:numId w:val="14"/>
      </w:numPr>
    </w:pPr>
    <w:rPr>
      <w:sz w:val="24"/>
      <w:lang w:val="ru-RU" w:eastAsia="ru-RU"/>
    </w:rPr>
  </w:style>
  <w:style w:type="paragraph" w:styleId="ListBullet5">
    <w:name w:val="List Bullet 5"/>
    <w:basedOn w:val="Normal"/>
    <w:rsid w:val="00856A16"/>
    <w:pPr>
      <w:numPr>
        <w:numId w:val="15"/>
      </w:numPr>
    </w:pPr>
    <w:rPr>
      <w:sz w:val="24"/>
      <w:lang w:val="ru-RU" w:eastAsia="ru-RU"/>
    </w:rPr>
  </w:style>
  <w:style w:type="paragraph" w:styleId="ListContinue2">
    <w:name w:val="List Continue 2"/>
    <w:basedOn w:val="Normal"/>
    <w:rsid w:val="00856A16"/>
    <w:pPr>
      <w:spacing w:after="120"/>
      <w:ind w:left="566"/>
    </w:pPr>
    <w:rPr>
      <w:sz w:val="24"/>
      <w:lang w:val="ru-RU" w:eastAsia="ru-RU"/>
    </w:rPr>
  </w:style>
  <w:style w:type="paragraph" w:styleId="BodyTextFirstIndent">
    <w:name w:val="Body Text First Indent"/>
    <w:basedOn w:val="BodyText"/>
    <w:link w:val="BodyTextFirstIndentChar"/>
    <w:rsid w:val="00856A16"/>
    <w:pPr>
      <w:ind w:firstLine="210"/>
    </w:pPr>
    <w:rPr>
      <w:sz w:val="24"/>
      <w:lang w:val="ru-RU" w:eastAsia="ru-RU"/>
    </w:rPr>
  </w:style>
  <w:style w:type="paragraph" w:styleId="BodyTextFirstIndent2">
    <w:name w:val="Body Text First Indent 2"/>
    <w:basedOn w:val="BodyTextIndent"/>
    <w:link w:val="BodyTextFirstIndent2Char"/>
    <w:rsid w:val="00856A16"/>
    <w:pPr>
      <w:ind w:firstLine="210"/>
    </w:pPr>
    <w:rPr>
      <w:sz w:val="24"/>
      <w:lang w:val="ru-RU" w:eastAsia="ru-RU"/>
    </w:rPr>
  </w:style>
  <w:style w:type="paragraph" w:customStyle="1" w:styleId="FR1">
    <w:name w:val="FR1"/>
    <w:rsid w:val="00856A16"/>
    <w:pPr>
      <w:widowControl w:val="0"/>
      <w:overflowPunct w:val="0"/>
      <w:autoSpaceDE w:val="0"/>
      <w:autoSpaceDN w:val="0"/>
      <w:adjustRightInd w:val="0"/>
      <w:ind w:firstLine="560"/>
      <w:jc w:val="both"/>
      <w:textAlignment w:val="baseline"/>
    </w:pPr>
    <w:rPr>
      <w:rFonts w:ascii="Arial" w:hAnsi="Arial"/>
      <w:lang w:val="ru-RU" w:eastAsia="ru-RU"/>
    </w:rPr>
  </w:style>
  <w:style w:type="numbering" w:customStyle="1" w:styleId="tecnines">
    <w:name w:val="tecnines"/>
    <w:rsid w:val="0038548D"/>
  </w:style>
  <w:style w:type="character" w:styleId="Emphasis">
    <w:name w:val="Emphasis"/>
    <w:qFormat/>
    <w:rsid w:val="0038548D"/>
    <w:rPr>
      <w:i/>
      <w:iCs/>
    </w:rPr>
  </w:style>
  <w:style w:type="paragraph" w:customStyle="1" w:styleId="bodytext0">
    <w:name w:val="bodytext"/>
    <w:basedOn w:val="Normal"/>
    <w:rsid w:val="0038548D"/>
    <w:pPr>
      <w:spacing w:before="100" w:beforeAutospacing="1" w:after="100" w:afterAutospacing="1"/>
    </w:pPr>
    <w:rPr>
      <w:sz w:val="24"/>
      <w:szCs w:val="24"/>
    </w:rPr>
  </w:style>
  <w:style w:type="paragraph" w:styleId="List">
    <w:name w:val="List"/>
    <w:basedOn w:val="BodyText"/>
    <w:rsid w:val="0038548D"/>
    <w:pPr>
      <w:suppressAutoHyphens/>
      <w:spacing w:after="0"/>
    </w:pPr>
    <w:rPr>
      <w:sz w:val="24"/>
      <w:lang w:eastAsia="ar-SA"/>
    </w:rPr>
  </w:style>
  <w:style w:type="paragraph" w:customStyle="1" w:styleId="WW-BodyTextIndent2">
    <w:name w:val="WW-Body Text Indent 2"/>
    <w:basedOn w:val="Normal"/>
    <w:rsid w:val="0038548D"/>
    <w:pPr>
      <w:suppressAutoHyphens/>
      <w:ind w:firstLine="720"/>
      <w:jc w:val="both"/>
    </w:pPr>
    <w:rPr>
      <w:lang w:eastAsia="ar-SA"/>
    </w:rPr>
  </w:style>
  <w:style w:type="paragraph" w:customStyle="1" w:styleId="NUM1">
    <w:name w:val="NUM_1"/>
    <w:basedOn w:val="Normal"/>
    <w:rsid w:val="0038548D"/>
    <w:pPr>
      <w:tabs>
        <w:tab w:val="num" w:pos="644"/>
      </w:tabs>
      <w:suppressAutoHyphens/>
      <w:spacing w:before="120" w:after="120"/>
      <w:jc w:val="center"/>
    </w:pPr>
    <w:rPr>
      <w:b/>
      <w:szCs w:val="24"/>
      <w:lang w:eastAsia="ar-SA"/>
    </w:rPr>
  </w:style>
  <w:style w:type="paragraph" w:customStyle="1" w:styleId="Tekstas">
    <w:name w:val="Tekstas"/>
    <w:basedOn w:val="Normal"/>
    <w:rsid w:val="0038548D"/>
    <w:pPr>
      <w:suppressAutoHyphens/>
      <w:spacing w:line="312" w:lineRule="auto"/>
      <w:ind w:firstLine="567"/>
      <w:jc w:val="both"/>
    </w:pPr>
    <w:rPr>
      <w:sz w:val="24"/>
      <w:szCs w:val="24"/>
      <w:lang w:eastAsia="ar-SA"/>
    </w:rPr>
  </w:style>
  <w:style w:type="paragraph" w:customStyle="1" w:styleId="DiagramaDiagramaDiagramaCharDiagramaCharCharDiagramaCharCharDiagrama">
    <w:name w:val="Diagrama Diagrama Diagrama Char Diagrama Char Char Diagrama Char Char Diagrama"/>
    <w:basedOn w:val="Normal"/>
    <w:rsid w:val="0038548D"/>
    <w:pPr>
      <w:spacing w:after="160" w:line="240" w:lineRule="exact"/>
    </w:pPr>
    <w:rPr>
      <w:rFonts w:ascii="Verdana" w:hAnsi="Verdana"/>
      <w:lang w:val="en-US"/>
    </w:rPr>
  </w:style>
  <w:style w:type="paragraph" w:customStyle="1" w:styleId="DiagramaDiagramaDiagramaCharDiagramaCharCharDiagramaCharCharDiagrama0">
    <w:name w:val="Diagrama Diagrama Diagrama Char Diagrama Char Char Diagrama Char Char Diagrama"/>
    <w:basedOn w:val="Normal"/>
    <w:rsid w:val="0038548D"/>
    <w:pPr>
      <w:spacing w:after="160" w:line="240" w:lineRule="exact"/>
    </w:pPr>
    <w:rPr>
      <w:rFonts w:ascii="Verdana" w:hAnsi="Verdana"/>
      <w:lang w:val="en-US"/>
    </w:rPr>
  </w:style>
  <w:style w:type="character" w:customStyle="1" w:styleId="rowname">
    <w:name w:val="rowname"/>
    <w:basedOn w:val="DefaultParagraphFont"/>
    <w:rsid w:val="0038548D"/>
  </w:style>
  <w:style w:type="paragraph" w:customStyle="1" w:styleId="CharCharChar">
    <w:name w:val="Char Char Char"/>
    <w:basedOn w:val="Normal"/>
    <w:rsid w:val="0038548D"/>
    <w:pPr>
      <w:spacing w:after="160" w:line="240" w:lineRule="exact"/>
    </w:pPr>
    <w:rPr>
      <w:rFonts w:ascii="Tahoma" w:hAnsi="Tahoma"/>
      <w:lang w:val="en-US"/>
    </w:rPr>
  </w:style>
  <w:style w:type="paragraph" w:customStyle="1" w:styleId="xl35">
    <w:name w:val="xl35"/>
    <w:basedOn w:val="Normal"/>
    <w:rsid w:val="0038548D"/>
    <w:pPr>
      <w:pBdr>
        <w:bottom w:val="single" w:sz="4" w:space="0" w:color="auto"/>
      </w:pBdr>
      <w:shd w:val="clear" w:color="auto" w:fill="CCFFFF"/>
      <w:spacing w:before="100" w:beforeAutospacing="1" w:after="100" w:afterAutospacing="1"/>
    </w:pPr>
    <w:rPr>
      <w:sz w:val="18"/>
      <w:szCs w:val="18"/>
      <w:lang w:val="ru-RU" w:eastAsia="ru-RU"/>
    </w:rPr>
  </w:style>
  <w:style w:type="paragraph" w:customStyle="1" w:styleId="xl38">
    <w:name w:val="xl38"/>
    <w:basedOn w:val="Normal"/>
    <w:rsid w:val="0038548D"/>
    <w:pPr>
      <w:spacing w:before="100" w:beforeAutospacing="1" w:after="100" w:afterAutospacing="1"/>
    </w:pPr>
    <w:rPr>
      <w:rFonts w:cs="Arial"/>
      <w:b/>
      <w:bCs/>
      <w:sz w:val="18"/>
      <w:szCs w:val="18"/>
      <w:lang w:val="ru-RU" w:eastAsia="ru-RU"/>
    </w:rPr>
  </w:style>
  <w:style w:type="paragraph" w:customStyle="1" w:styleId="xl40">
    <w:name w:val="xl40"/>
    <w:basedOn w:val="Normal"/>
    <w:rsid w:val="0038548D"/>
    <w:pPr>
      <w:spacing w:before="100" w:beforeAutospacing="1" w:after="100" w:afterAutospacing="1"/>
      <w:jc w:val="right"/>
    </w:pPr>
    <w:rPr>
      <w:rFonts w:cs="Arial"/>
      <w:b/>
      <w:bCs/>
      <w:sz w:val="18"/>
      <w:szCs w:val="18"/>
      <w:lang w:val="ru-RU" w:eastAsia="ru-RU"/>
    </w:rPr>
  </w:style>
  <w:style w:type="paragraph" w:customStyle="1" w:styleId="xl41">
    <w:name w:val="xl41"/>
    <w:basedOn w:val="Normal"/>
    <w:rsid w:val="003854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ru-RU" w:eastAsia="ru-RU"/>
    </w:rPr>
  </w:style>
  <w:style w:type="paragraph" w:customStyle="1" w:styleId="xl42">
    <w:name w:val="xl42"/>
    <w:basedOn w:val="Normal"/>
    <w:rsid w:val="003854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ru-RU" w:eastAsia="ru-RU"/>
    </w:rPr>
  </w:style>
  <w:style w:type="paragraph" w:customStyle="1" w:styleId="xl43">
    <w:name w:val="xl43"/>
    <w:basedOn w:val="Normal"/>
    <w:rsid w:val="0038548D"/>
    <w:pPr>
      <w:spacing w:before="100" w:beforeAutospacing="1" w:after="100" w:afterAutospacing="1"/>
      <w:jc w:val="right"/>
    </w:pPr>
    <w:rPr>
      <w:sz w:val="18"/>
      <w:szCs w:val="18"/>
      <w:lang w:val="ru-RU" w:eastAsia="ru-RU"/>
    </w:rPr>
  </w:style>
  <w:style w:type="paragraph" w:customStyle="1" w:styleId="xl44">
    <w:name w:val="xl44"/>
    <w:basedOn w:val="Normal"/>
    <w:rsid w:val="0038548D"/>
    <w:pPr>
      <w:pBdr>
        <w:bottom w:val="single" w:sz="4" w:space="0" w:color="auto"/>
      </w:pBdr>
      <w:spacing w:before="100" w:beforeAutospacing="1" w:after="100" w:afterAutospacing="1"/>
    </w:pPr>
    <w:rPr>
      <w:rFonts w:cs="Arial"/>
      <w:b/>
      <w:bCs/>
      <w:sz w:val="18"/>
      <w:szCs w:val="18"/>
      <w:lang w:val="ru-RU" w:eastAsia="ru-RU"/>
    </w:rPr>
  </w:style>
  <w:style w:type="paragraph" w:customStyle="1" w:styleId="xl45">
    <w:name w:val="xl45"/>
    <w:basedOn w:val="Normal"/>
    <w:rsid w:val="0038548D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cs="Arial"/>
      <w:b/>
      <w:bCs/>
      <w:sz w:val="18"/>
      <w:szCs w:val="18"/>
      <w:lang w:val="ru-RU" w:eastAsia="ru-RU"/>
    </w:rPr>
  </w:style>
  <w:style w:type="paragraph" w:customStyle="1" w:styleId="xl46">
    <w:name w:val="xl46"/>
    <w:basedOn w:val="Normal"/>
    <w:rsid w:val="0038548D"/>
    <w:pPr>
      <w:pBdr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ru-RU" w:eastAsia="ru-RU"/>
    </w:rPr>
  </w:style>
  <w:style w:type="paragraph" w:customStyle="1" w:styleId="xl47">
    <w:name w:val="xl47"/>
    <w:basedOn w:val="Normal"/>
    <w:rsid w:val="0038548D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ru-RU" w:eastAsia="ru-RU"/>
    </w:rPr>
  </w:style>
  <w:style w:type="paragraph" w:customStyle="1" w:styleId="xl48">
    <w:name w:val="xl48"/>
    <w:basedOn w:val="Normal"/>
    <w:rsid w:val="0038548D"/>
    <w:pPr>
      <w:shd w:val="clear" w:color="auto" w:fill="CCFFFF"/>
      <w:spacing w:before="100" w:beforeAutospacing="1" w:after="100" w:afterAutospacing="1"/>
    </w:pPr>
    <w:rPr>
      <w:rFonts w:cs="Arial"/>
      <w:sz w:val="18"/>
      <w:szCs w:val="18"/>
      <w:lang w:val="ru-RU" w:eastAsia="ru-RU"/>
    </w:rPr>
  </w:style>
  <w:style w:type="paragraph" w:customStyle="1" w:styleId="xl49">
    <w:name w:val="xl49"/>
    <w:basedOn w:val="Normal"/>
    <w:rsid w:val="0038548D"/>
    <w:pPr>
      <w:spacing w:before="100" w:beforeAutospacing="1" w:after="100" w:afterAutospacing="1"/>
    </w:pPr>
    <w:rPr>
      <w:rFonts w:cs="Arial"/>
      <w:sz w:val="18"/>
      <w:szCs w:val="18"/>
      <w:lang w:val="ru-RU" w:eastAsia="ru-RU"/>
    </w:rPr>
  </w:style>
  <w:style w:type="paragraph" w:customStyle="1" w:styleId="xl50">
    <w:name w:val="xl50"/>
    <w:basedOn w:val="Normal"/>
    <w:rsid w:val="0038548D"/>
    <w:pPr>
      <w:pBdr>
        <w:bottom w:val="single" w:sz="4" w:space="0" w:color="auto"/>
      </w:pBdr>
      <w:spacing w:before="100" w:beforeAutospacing="1" w:after="100" w:afterAutospacing="1"/>
    </w:pPr>
    <w:rPr>
      <w:rFonts w:cs="Arial"/>
      <w:b/>
      <w:bCs/>
      <w:sz w:val="18"/>
      <w:szCs w:val="18"/>
      <w:lang w:val="ru-RU" w:eastAsia="ru-RU"/>
    </w:rPr>
  </w:style>
  <w:style w:type="paragraph" w:customStyle="1" w:styleId="xl51">
    <w:name w:val="xl51"/>
    <w:basedOn w:val="Normal"/>
    <w:rsid w:val="0038548D"/>
    <w:pPr>
      <w:spacing w:before="100" w:beforeAutospacing="1" w:after="100" w:afterAutospacing="1"/>
    </w:pPr>
    <w:rPr>
      <w:rFonts w:cs="Arial"/>
      <w:sz w:val="18"/>
      <w:szCs w:val="18"/>
      <w:lang w:val="ru-RU" w:eastAsia="ru-RU"/>
    </w:rPr>
  </w:style>
  <w:style w:type="paragraph" w:customStyle="1" w:styleId="xl52">
    <w:name w:val="xl52"/>
    <w:basedOn w:val="Normal"/>
    <w:rsid w:val="0038548D"/>
    <w:pPr>
      <w:pBdr>
        <w:bottom w:val="single" w:sz="4" w:space="0" w:color="auto"/>
      </w:pBdr>
      <w:spacing w:before="100" w:beforeAutospacing="1" w:after="100" w:afterAutospacing="1"/>
    </w:pPr>
    <w:rPr>
      <w:rFonts w:cs="Arial"/>
      <w:sz w:val="18"/>
      <w:szCs w:val="18"/>
      <w:lang w:val="ru-RU" w:eastAsia="ru-RU"/>
    </w:rPr>
  </w:style>
  <w:style w:type="paragraph" w:customStyle="1" w:styleId="xl53">
    <w:name w:val="xl53"/>
    <w:basedOn w:val="Normal"/>
    <w:rsid w:val="0038548D"/>
    <w:pPr>
      <w:shd w:val="clear" w:color="auto" w:fill="CCFFFF"/>
      <w:spacing w:before="100" w:beforeAutospacing="1" w:after="100" w:afterAutospacing="1"/>
    </w:pPr>
    <w:rPr>
      <w:sz w:val="18"/>
      <w:szCs w:val="18"/>
      <w:lang w:val="ru-RU" w:eastAsia="ru-RU"/>
    </w:rPr>
  </w:style>
  <w:style w:type="paragraph" w:customStyle="1" w:styleId="xl54">
    <w:name w:val="xl54"/>
    <w:basedOn w:val="Normal"/>
    <w:rsid w:val="0038548D"/>
    <w:pPr>
      <w:shd w:val="clear" w:color="auto" w:fill="CCFFFF"/>
      <w:spacing w:before="100" w:beforeAutospacing="1" w:after="100" w:afterAutospacing="1"/>
      <w:jc w:val="right"/>
    </w:pPr>
    <w:rPr>
      <w:sz w:val="18"/>
      <w:szCs w:val="18"/>
      <w:lang w:val="ru-RU" w:eastAsia="ru-RU"/>
    </w:rPr>
  </w:style>
  <w:style w:type="paragraph" w:customStyle="1" w:styleId="xl55">
    <w:name w:val="xl55"/>
    <w:basedOn w:val="Normal"/>
    <w:rsid w:val="0038548D"/>
    <w:pPr>
      <w:pBdr>
        <w:bottom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sz w:val="18"/>
      <w:szCs w:val="18"/>
      <w:lang w:val="ru-RU" w:eastAsia="ru-RU"/>
    </w:rPr>
  </w:style>
  <w:style w:type="paragraph" w:customStyle="1" w:styleId="xl56">
    <w:name w:val="xl56"/>
    <w:basedOn w:val="Normal"/>
    <w:rsid w:val="0038548D"/>
    <w:pPr>
      <w:pBdr>
        <w:top w:val="single" w:sz="4" w:space="0" w:color="auto"/>
      </w:pBdr>
      <w:shd w:val="clear" w:color="auto" w:fill="CCFFFF"/>
      <w:spacing w:before="100" w:beforeAutospacing="1" w:after="100" w:afterAutospacing="1"/>
    </w:pPr>
    <w:rPr>
      <w:sz w:val="18"/>
      <w:szCs w:val="18"/>
      <w:lang w:val="ru-RU" w:eastAsia="ru-RU"/>
    </w:rPr>
  </w:style>
  <w:style w:type="paragraph" w:customStyle="1" w:styleId="xl57">
    <w:name w:val="xl57"/>
    <w:basedOn w:val="Normal"/>
    <w:rsid w:val="0038548D"/>
    <w:pPr>
      <w:pBdr>
        <w:top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sz w:val="18"/>
      <w:szCs w:val="18"/>
      <w:lang w:val="ru-RU" w:eastAsia="ru-RU"/>
    </w:rPr>
  </w:style>
  <w:style w:type="paragraph" w:customStyle="1" w:styleId="xl58">
    <w:name w:val="xl58"/>
    <w:basedOn w:val="Normal"/>
    <w:rsid w:val="0038548D"/>
    <w:pPr>
      <w:pBdr>
        <w:top w:val="single" w:sz="4" w:space="0" w:color="auto"/>
      </w:pBdr>
      <w:spacing w:before="100" w:beforeAutospacing="1" w:after="100" w:afterAutospacing="1"/>
    </w:pPr>
    <w:rPr>
      <w:sz w:val="18"/>
      <w:szCs w:val="18"/>
      <w:lang w:val="ru-RU" w:eastAsia="ru-RU"/>
    </w:rPr>
  </w:style>
  <w:style w:type="paragraph" w:customStyle="1" w:styleId="xl59">
    <w:name w:val="xl59"/>
    <w:basedOn w:val="Normal"/>
    <w:rsid w:val="0038548D"/>
    <w:pPr>
      <w:pBdr>
        <w:top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ru-RU" w:eastAsia="ru-RU"/>
    </w:rPr>
  </w:style>
  <w:style w:type="paragraph" w:customStyle="1" w:styleId="xl60">
    <w:name w:val="xl60"/>
    <w:basedOn w:val="Normal"/>
    <w:rsid w:val="0038548D"/>
    <w:pPr>
      <w:shd w:val="clear" w:color="auto" w:fill="CCFFFF"/>
      <w:spacing w:before="100" w:beforeAutospacing="1" w:after="100" w:afterAutospacing="1"/>
    </w:pPr>
    <w:rPr>
      <w:sz w:val="18"/>
      <w:szCs w:val="18"/>
      <w:lang w:val="ru-RU" w:eastAsia="ru-RU"/>
    </w:rPr>
  </w:style>
  <w:style w:type="paragraph" w:customStyle="1" w:styleId="xl61">
    <w:name w:val="xl61"/>
    <w:basedOn w:val="Normal"/>
    <w:rsid w:val="0038548D"/>
    <w:pPr>
      <w:shd w:val="clear" w:color="auto" w:fill="CCFFFF"/>
      <w:spacing w:before="100" w:beforeAutospacing="1" w:after="100" w:afterAutospacing="1"/>
      <w:jc w:val="right"/>
    </w:pPr>
    <w:rPr>
      <w:sz w:val="18"/>
      <w:szCs w:val="18"/>
      <w:lang w:val="ru-RU" w:eastAsia="ru-RU"/>
    </w:rPr>
  </w:style>
  <w:style w:type="paragraph" w:customStyle="1" w:styleId="xl62">
    <w:name w:val="xl62"/>
    <w:basedOn w:val="Normal"/>
    <w:rsid w:val="0038548D"/>
    <w:pPr>
      <w:pBdr>
        <w:bottom w:val="single" w:sz="4" w:space="0" w:color="auto"/>
      </w:pBdr>
      <w:shd w:val="clear" w:color="auto" w:fill="CCFFFF"/>
      <w:spacing w:before="100" w:beforeAutospacing="1" w:after="100" w:afterAutospacing="1"/>
    </w:pPr>
    <w:rPr>
      <w:sz w:val="18"/>
      <w:szCs w:val="18"/>
      <w:lang w:val="ru-RU" w:eastAsia="ru-RU"/>
    </w:rPr>
  </w:style>
  <w:style w:type="paragraph" w:customStyle="1" w:styleId="xl63">
    <w:name w:val="xl63"/>
    <w:basedOn w:val="Normal"/>
    <w:rsid w:val="0038548D"/>
    <w:pPr>
      <w:pBdr>
        <w:bottom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sz w:val="18"/>
      <w:szCs w:val="18"/>
      <w:lang w:val="ru-RU" w:eastAsia="ru-RU"/>
    </w:rPr>
  </w:style>
  <w:style w:type="paragraph" w:customStyle="1" w:styleId="xl64">
    <w:name w:val="xl64"/>
    <w:basedOn w:val="Normal"/>
    <w:rsid w:val="0038548D"/>
    <w:pPr>
      <w:spacing w:before="100" w:beforeAutospacing="1" w:after="100" w:afterAutospacing="1"/>
    </w:pPr>
    <w:rPr>
      <w:sz w:val="18"/>
      <w:szCs w:val="18"/>
      <w:lang w:val="ru-RU" w:eastAsia="ru-RU"/>
    </w:rPr>
  </w:style>
  <w:style w:type="paragraph" w:customStyle="1" w:styleId="xl65">
    <w:name w:val="xl65"/>
    <w:basedOn w:val="Normal"/>
    <w:rsid w:val="0038548D"/>
    <w:pPr>
      <w:spacing w:before="100" w:beforeAutospacing="1" w:after="100" w:afterAutospacing="1"/>
    </w:pPr>
    <w:rPr>
      <w:sz w:val="18"/>
      <w:szCs w:val="18"/>
      <w:lang w:val="ru-RU" w:eastAsia="ru-RU"/>
    </w:rPr>
  </w:style>
  <w:style w:type="paragraph" w:customStyle="1" w:styleId="xl66">
    <w:name w:val="xl66"/>
    <w:basedOn w:val="Normal"/>
    <w:rsid w:val="0038548D"/>
    <w:pPr>
      <w:spacing w:before="100" w:beforeAutospacing="1" w:after="100" w:afterAutospacing="1"/>
    </w:pPr>
    <w:rPr>
      <w:rFonts w:ascii="WP Greek Helve" w:hAnsi="WP Greek Helve"/>
      <w:sz w:val="18"/>
      <w:szCs w:val="18"/>
      <w:lang w:val="ru-RU" w:eastAsia="ru-RU"/>
    </w:rPr>
  </w:style>
  <w:style w:type="paragraph" w:customStyle="1" w:styleId="xl67">
    <w:name w:val="xl67"/>
    <w:basedOn w:val="Normal"/>
    <w:rsid w:val="0038548D"/>
    <w:pPr>
      <w:spacing w:before="100" w:beforeAutospacing="1" w:after="100" w:afterAutospacing="1"/>
      <w:jc w:val="right"/>
    </w:pPr>
    <w:rPr>
      <w:rFonts w:cs="Arial"/>
      <w:sz w:val="18"/>
      <w:szCs w:val="18"/>
      <w:lang w:val="ru-RU" w:eastAsia="ru-RU"/>
    </w:rPr>
  </w:style>
  <w:style w:type="paragraph" w:customStyle="1" w:styleId="xl68">
    <w:name w:val="xl68"/>
    <w:basedOn w:val="Normal"/>
    <w:rsid w:val="0038548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ru-RU" w:eastAsia="ru-RU"/>
    </w:rPr>
  </w:style>
  <w:style w:type="paragraph" w:customStyle="1" w:styleId="xl69">
    <w:name w:val="xl69"/>
    <w:basedOn w:val="Normal"/>
    <w:rsid w:val="0038548D"/>
    <w:pPr>
      <w:pBdr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ru-RU" w:eastAsia="ru-RU"/>
    </w:rPr>
  </w:style>
  <w:style w:type="paragraph" w:customStyle="1" w:styleId="xl70">
    <w:name w:val="xl70"/>
    <w:basedOn w:val="Normal"/>
    <w:rsid w:val="0038548D"/>
    <w:pPr>
      <w:pBdr>
        <w:top w:val="single" w:sz="4" w:space="0" w:color="auto"/>
        <w:lef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sz w:val="18"/>
      <w:szCs w:val="18"/>
      <w:lang w:val="ru-RU" w:eastAsia="ru-RU"/>
    </w:rPr>
  </w:style>
  <w:style w:type="paragraph" w:customStyle="1" w:styleId="xl71">
    <w:name w:val="xl71"/>
    <w:basedOn w:val="Normal"/>
    <w:rsid w:val="0038548D"/>
    <w:pPr>
      <w:pBdr>
        <w:top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sz w:val="18"/>
      <w:szCs w:val="18"/>
      <w:lang w:val="ru-RU" w:eastAsia="ru-RU"/>
    </w:rPr>
  </w:style>
  <w:style w:type="paragraph" w:customStyle="1" w:styleId="xl72">
    <w:name w:val="xl72"/>
    <w:basedOn w:val="Normal"/>
    <w:rsid w:val="0038548D"/>
    <w:pPr>
      <w:pBdr>
        <w:top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sz w:val="18"/>
      <w:szCs w:val="18"/>
      <w:lang w:val="ru-RU" w:eastAsia="ru-RU"/>
    </w:rPr>
  </w:style>
  <w:style w:type="paragraph" w:customStyle="1" w:styleId="xl73">
    <w:name w:val="xl73"/>
    <w:basedOn w:val="Normal"/>
    <w:rsid w:val="0038548D"/>
    <w:pPr>
      <w:pBdr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sz w:val="18"/>
      <w:szCs w:val="18"/>
      <w:lang w:val="ru-RU" w:eastAsia="ru-RU"/>
    </w:rPr>
  </w:style>
  <w:style w:type="paragraph" w:customStyle="1" w:styleId="xl74">
    <w:name w:val="xl74"/>
    <w:basedOn w:val="Normal"/>
    <w:rsid w:val="0038548D"/>
    <w:pPr>
      <w:pBdr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sz w:val="18"/>
      <w:szCs w:val="18"/>
      <w:lang w:val="ru-RU" w:eastAsia="ru-RU"/>
    </w:rPr>
  </w:style>
  <w:style w:type="paragraph" w:customStyle="1" w:styleId="xl75">
    <w:name w:val="xl75"/>
    <w:basedOn w:val="Normal"/>
    <w:rsid w:val="0038548D"/>
    <w:pPr>
      <w:pBdr>
        <w:bottom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sz w:val="18"/>
      <w:szCs w:val="18"/>
      <w:lang w:val="ru-RU" w:eastAsia="ru-RU"/>
    </w:rPr>
  </w:style>
  <w:style w:type="paragraph" w:customStyle="1" w:styleId="xl76">
    <w:name w:val="xl76"/>
    <w:basedOn w:val="Normal"/>
    <w:rsid w:val="0038548D"/>
    <w:pPr>
      <w:spacing w:before="100" w:beforeAutospacing="1" w:after="100" w:afterAutospacing="1"/>
      <w:jc w:val="right"/>
    </w:pPr>
    <w:rPr>
      <w:sz w:val="18"/>
      <w:szCs w:val="18"/>
      <w:lang w:val="ru-RU" w:eastAsia="ru-RU"/>
    </w:rPr>
  </w:style>
  <w:style w:type="paragraph" w:customStyle="1" w:styleId="xl77">
    <w:name w:val="xl77"/>
    <w:basedOn w:val="Normal"/>
    <w:rsid w:val="0038548D"/>
    <w:pPr>
      <w:pBdr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ru-RU" w:eastAsia="ru-RU"/>
    </w:rPr>
  </w:style>
  <w:style w:type="paragraph" w:customStyle="1" w:styleId="xl78">
    <w:name w:val="xl78"/>
    <w:basedOn w:val="Normal"/>
    <w:rsid w:val="00385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cs="Arial"/>
      <w:b/>
      <w:bCs/>
      <w:sz w:val="18"/>
      <w:szCs w:val="18"/>
      <w:lang w:val="ru-RU" w:eastAsia="ru-RU"/>
    </w:rPr>
  </w:style>
  <w:style w:type="paragraph" w:customStyle="1" w:styleId="xl79">
    <w:name w:val="xl79"/>
    <w:basedOn w:val="Normal"/>
    <w:rsid w:val="003854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b/>
      <w:bCs/>
      <w:sz w:val="18"/>
      <w:szCs w:val="18"/>
      <w:lang w:val="ru-RU" w:eastAsia="ru-RU"/>
    </w:rPr>
  </w:style>
  <w:style w:type="paragraph" w:customStyle="1" w:styleId="xl80">
    <w:name w:val="xl80"/>
    <w:basedOn w:val="Normal"/>
    <w:rsid w:val="003854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b/>
      <w:bCs/>
      <w:sz w:val="18"/>
      <w:szCs w:val="18"/>
      <w:lang w:val="ru-RU" w:eastAsia="ru-RU"/>
    </w:rPr>
  </w:style>
  <w:style w:type="paragraph" w:customStyle="1" w:styleId="xl81">
    <w:name w:val="xl81"/>
    <w:basedOn w:val="Normal"/>
    <w:rsid w:val="003854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cs="Arial"/>
      <w:b/>
      <w:bCs/>
      <w:sz w:val="18"/>
      <w:szCs w:val="18"/>
      <w:lang w:val="ru-RU" w:eastAsia="ru-RU"/>
    </w:rPr>
  </w:style>
  <w:style w:type="paragraph" w:customStyle="1" w:styleId="xl82">
    <w:name w:val="xl82"/>
    <w:basedOn w:val="Normal"/>
    <w:rsid w:val="0038548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cs="Arial"/>
      <w:b/>
      <w:bCs/>
      <w:sz w:val="18"/>
      <w:szCs w:val="18"/>
      <w:lang w:val="ru-RU" w:eastAsia="ru-RU"/>
    </w:rPr>
  </w:style>
  <w:style w:type="paragraph" w:customStyle="1" w:styleId="xl83">
    <w:name w:val="xl83"/>
    <w:basedOn w:val="Normal"/>
    <w:rsid w:val="0038548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b/>
      <w:bCs/>
      <w:sz w:val="18"/>
      <w:szCs w:val="18"/>
      <w:lang w:val="ru-RU" w:eastAsia="ru-RU"/>
    </w:rPr>
  </w:style>
  <w:style w:type="paragraph" w:customStyle="1" w:styleId="xl84">
    <w:name w:val="xl84"/>
    <w:basedOn w:val="Normal"/>
    <w:rsid w:val="0038548D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</w:pPr>
    <w:rPr>
      <w:sz w:val="18"/>
      <w:szCs w:val="18"/>
      <w:lang w:val="ru-RU" w:eastAsia="ru-RU"/>
    </w:rPr>
  </w:style>
  <w:style w:type="paragraph" w:customStyle="1" w:styleId="xl85">
    <w:name w:val="xl85"/>
    <w:basedOn w:val="Normal"/>
    <w:rsid w:val="0038548D"/>
    <w:pPr>
      <w:shd w:val="clear" w:color="auto" w:fill="CCFFFF"/>
      <w:spacing w:before="100" w:beforeAutospacing="1" w:after="100" w:afterAutospacing="1"/>
    </w:pPr>
    <w:rPr>
      <w:sz w:val="18"/>
      <w:szCs w:val="18"/>
      <w:lang w:val="ru-RU" w:eastAsia="ru-RU"/>
    </w:rPr>
  </w:style>
  <w:style w:type="paragraph" w:customStyle="1" w:styleId="xl86">
    <w:name w:val="xl86"/>
    <w:basedOn w:val="Normal"/>
    <w:rsid w:val="0038548D"/>
    <w:pPr>
      <w:pBdr>
        <w:bottom w:val="single" w:sz="4" w:space="0" w:color="auto"/>
      </w:pBdr>
      <w:shd w:val="clear" w:color="auto" w:fill="CCFFFF"/>
      <w:spacing w:before="100" w:beforeAutospacing="1" w:after="100" w:afterAutospacing="1"/>
    </w:pPr>
    <w:rPr>
      <w:sz w:val="18"/>
      <w:szCs w:val="18"/>
      <w:lang w:val="ru-RU" w:eastAsia="ru-RU"/>
    </w:rPr>
  </w:style>
  <w:style w:type="paragraph" w:customStyle="1" w:styleId="xl87">
    <w:name w:val="xl87"/>
    <w:basedOn w:val="Normal"/>
    <w:rsid w:val="0038548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ru-RU" w:eastAsia="ru-RU"/>
    </w:rPr>
  </w:style>
  <w:style w:type="paragraph" w:customStyle="1" w:styleId="xl88">
    <w:name w:val="xl88"/>
    <w:basedOn w:val="Normal"/>
    <w:rsid w:val="0038548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ru-RU" w:eastAsia="ru-RU"/>
    </w:rPr>
  </w:style>
  <w:style w:type="paragraph" w:customStyle="1" w:styleId="xl89">
    <w:name w:val="xl89"/>
    <w:basedOn w:val="Normal"/>
    <w:rsid w:val="0038548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ru-RU" w:eastAsia="ru-RU"/>
    </w:rPr>
  </w:style>
  <w:style w:type="paragraph" w:customStyle="1" w:styleId="xl90">
    <w:name w:val="xl90"/>
    <w:basedOn w:val="Normal"/>
    <w:rsid w:val="0038548D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ru-RU" w:eastAsia="ru-RU"/>
    </w:rPr>
  </w:style>
  <w:style w:type="paragraph" w:customStyle="1" w:styleId="CentrBoldm">
    <w:name w:val="CentrBoldm"/>
    <w:basedOn w:val="centrbold0"/>
    <w:rsid w:val="0038548D"/>
    <w:pPr>
      <w:keepLines/>
      <w:suppressAutoHyphens/>
      <w:autoSpaceDE w:val="0"/>
      <w:autoSpaceDN w:val="0"/>
      <w:adjustRightInd w:val="0"/>
      <w:spacing w:before="0" w:beforeAutospacing="0" w:after="0" w:afterAutospacing="0" w:line="288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val="lt-LT"/>
    </w:rPr>
  </w:style>
  <w:style w:type="paragraph" w:customStyle="1" w:styleId="Patvirtinta">
    <w:name w:val="Patvirtinta"/>
    <w:basedOn w:val="Normal"/>
    <w:rsid w:val="0038548D"/>
    <w:pPr>
      <w:keepLines/>
      <w:tabs>
        <w:tab w:val="left" w:pos="1304"/>
        <w:tab w:val="left" w:pos="1457"/>
        <w:tab w:val="left" w:pos="1604"/>
        <w:tab w:val="left" w:pos="1757"/>
      </w:tabs>
      <w:suppressAutoHyphens/>
      <w:autoSpaceDE w:val="0"/>
      <w:autoSpaceDN w:val="0"/>
      <w:adjustRightInd w:val="0"/>
      <w:spacing w:line="288" w:lineRule="auto"/>
      <w:ind w:left="5953"/>
      <w:textAlignment w:val="center"/>
    </w:pPr>
    <w:rPr>
      <w:color w:val="000000"/>
    </w:rPr>
  </w:style>
  <w:style w:type="character" w:customStyle="1" w:styleId="Pagrindinistekstas">
    <w:name w:val="Pagrindinis tekstas_"/>
    <w:link w:val="Pagrindinistekstas1"/>
    <w:locked/>
    <w:rsid w:val="00A40C1B"/>
    <w:rPr>
      <w:sz w:val="23"/>
      <w:szCs w:val="23"/>
      <w:shd w:val="clear" w:color="auto" w:fill="FFFFFF"/>
      <w:lang w:bidi="ar-SA"/>
    </w:rPr>
  </w:style>
  <w:style w:type="character" w:customStyle="1" w:styleId="Temosantrat1">
    <w:name w:val="Temos antraštė #1_"/>
    <w:link w:val="Temosantrat10"/>
    <w:locked/>
    <w:rsid w:val="00A40C1B"/>
    <w:rPr>
      <w:b/>
      <w:bCs/>
      <w:sz w:val="23"/>
      <w:szCs w:val="23"/>
      <w:shd w:val="clear" w:color="auto" w:fill="FFFFFF"/>
      <w:lang w:bidi="ar-SA"/>
    </w:rPr>
  </w:style>
  <w:style w:type="character" w:customStyle="1" w:styleId="PagrindinistekstasPusjuodis">
    <w:name w:val="Pagrindinis tekstas + Pusjuodis"/>
    <w:rsid w:val="00A40C1B"/>
    <w:rPr>
      <w:b/>
      <w:bCs/>
      <w:sz w:val="23"/>
      <w:szCs w:val="23"/>
      <w:lang w:bidi="ar-SA"/>
    </w:rPr>
  </w:style>
  <w:style w:type="character" w:customStyle="1" w:styleId="Pagrindinistekstas4">
    <w:name w:val="Pagrindinis tekstas (4)_"/>
    <w:link w:val="Pagrindinistekstas40"/>
    <w:locked/>
    <w:rsid w:val="00A40C1B"/>
    <w:rPr>
      <w:i/>
      <w:iCs/>
      <w:sz w:val="23"/>
      <w:szCs w:val="23"/>
      <w:shd w:val="clear" w:color="auto" w:fill="FFFFFF"/>
      <w:lang w:bidi="ar-SA"/>
    </w:rPr>
  </w:style>
  <w:style w:type="character" w:customStyle="1" w:styleId="PagrindinistekstasPusjuodis4">
    <w:name w:val="Pagrindinis tekstas + Pusjuodis4"/>
    <w:rsid w:val="00A40C1B"/>
    <w:rPr>
      <w:b/>
      <w:bCs/>
      <w:sz w:val="23"/>
      <w:szCs w:val="23"/>
      <w:lang w:bidi="ar-SA"/>
    </w:rPr>
  </w:style>
  <w:style w:type="paragraph" w:customStyle="1" w:styleId="Pagrindinistekstas1">
    <w:name w:val="Pagrindinis tekstas1"/>
    <w:basedOn w:val="Normal"/>
    <w:link w:val="Pagrindinistekstas"/>
    <w:rsid w:val="00A40C1B"/>
    <w:pPr>
      <w:shd w:val="clear" w:color="auto" w:fill="FFFFFF"/>
      <w:spacing w:line="413" w:lineRule="exact"/>
      <w:ind w:hanging="1460"/>
      <w:jc w:val="both"/>
    </w:pPr>
    <w:rPr>
      <w:sz w:val="23"/>
      <w:szCs w:val="23"/>
      <w:shd w:val="clear" w:color="auto" w:fill="FFFFFF"/>
    </w:rPr>
  </w:style>
  <w:style w:type="paragraph" w:customStyle="1" w:styleId="Temosantrat10">
    <w:name w:val="Temos antraštė #1"/>
    <w:basedOn w:val="Normal"/>
    <w:link w:val="Temosantrat1"/>
    <w:rsid w:val="00A40C1B"/>
    <w:pPr>
      <w:shd w:val="clear" w:color="auto" w:fill="FFFFFF"/>
      <w:spacing w:before="360" w:line="413" w:lineRule="exact"/>
      <w:ind w:hanging="700"/>
      <w:jc w:val="center"/>
      <w:outlineLvl w:val="0"/>
    </w:pPr>
    <w:rPr>
      <w:b/>
      <w:bCs/>
      <w:sz w:val="23"/>
      <w:szCs w:val="23"/>
      <w:shd w:val="clear" w:color="auto" w:fill="FFFFFF"/>
    </w:rPr>
  </w:style>
  <w:style w:type="paragraph" w:customStyle="1" w:styleId="Pagrindinistekstas40">
    <w:name w:val="Pagrindinis tekstas (4)"/>
    <w:basedOn w:val="Normal"/>
    <w:link w:val="Pagrindinistekstas4"/>
    <w:rsid w:val="00A40C1B"/>
    <w:pPr>
      <w:shd w:val="clear" w:color="auto" w:fill="FFFFFF"/>
      <w:spacing w:line="413" w:lineRule="exact"/>
    </w:pPr>
    <w:rPr>
      <w:i/>
      <w:iCs/>
      <w:sz w:val="23"/>
      <w:szCs w:val="23"/>
      <w:shd w:val="clear" w:color="auto" w:fill="FFFFFF"/>
    </w:rPr>
  </w:style>
  <w:style w:type="character" w:customStyle="1" w:styleId="Pagrindinistekstas5">
    <w:name w:val="Pagrindinis tekstas (5)_"/>
    <w:link w:val="Pagrindinistekstas50"/>
    <w:locked/>
    <w:rsid w:val="00A40C1B"/>
    <w:rPr>
      <w:b/>
      <w:bCs/>
      <w:sz w:val="19"/>
      <w:szCs w:val="19"/>
      <w:shd w:val="clear" w:color="auto" w:fill="FFFFFF"/>
      <w:lang w:bidi="ar-SA"/>
    </w:rPr>
  </w:style>
  <w:style w:type="character" w:customStyle="1" w:styleId="Pagrindinistekstas51">
    <w:name w:val="Pagrindinis tekstas5"/>
    <w:rsid w:val="00A40C1B"/>
    <w:rPr>
      <w:rFonts w:ascii="Times New Roman" w:hAnsi="Times New Roman" w:cs="Times New Roman"/>
      <w:spacing w:val="0"/>
      <w:sz w:val="23"/>
      <w:szCs w:val="23"/>
      <w:u w:val="single"/>
      <w:lang w:bidi="ar-SA"/>
    </w:rPr>
  </w:style>
  <w:style w:type="character" w:customStyle="1" w:styleId="Pagrindinistekstas5tk">
    <w:name w:val="Pagrindinis tekstas + 5 tšk."/>
    <w:rsid w:val="00A40C1B"/>
    <w:rPr>
      <w:rFonts w:ascii="Times New Roman" w:hAnsi="Times New Roman" w:cs="Times New Roman"/>
      <w:spacing w:val="0"/>
      <w:sz w:val="10"/>
      <w:szCs w:val="10"/>
      <w:lang w:bidi="ar-SA"/>
    </w:rPr>
  </w:style>
  <w:style w:type="paragraph" w:customStyle="1" w:styleId="Pagrindinistekstas50">
    <w:name w:val="Pagrindinis tekstas (5)"/>
    <w:basedOn w:val="Normal"/>
    <w:link w:val="Pagrindinistekstas5"/>
    <w:rsid w:val="00A40C1B"/>
    <w:pPr>
      <w:shd w:val="clear" w:color="auto" w:fill="FFFFFF"/>
      <w:spacing w:after="60" w:line="240" w:lineRule="atLeast"/>
    </w:pPr>
    <w:rPr>
      <w:b/>
      <w:bCs/>
      <w:sz w:val="19"/>
      <w:szCs w:val="19"/>
      <w:shd w:val="clear" w:color="auto" w:fill="FFFFFF"/>
    </w:rPr>
  </w:style>
  <w:style w:type="paragraph" w:customStyle="1" w:styleId="Style5">
    <w:name w:val="Style5"/>
    <w:basedOn w:val="Normal"/>
    <w:rsid w:val="00FA5AB3"/>
    <w:pPr>
      <w:widowControl w:val="0"/>
      <w:autoSpaceDE w:val="0"/>
      <w:autoSpaceDN w:val="0"/>
      <w:adjustRightInd w:val="0"/>
      <w:jc w:val="both"/>
    </w:pPr>
    <w:rPr>
      <w:rFonts w:ascii="Franklin Gothic Medium" w:hAnsi="Franklin Gothic Medium"/>
      <w:sz w:val="24"/>
      <w:szCs w:val="24"/>
    </w:rPr>
  </w:style>
  <w:style w:type="paragraph" w:customStyle="1" w:styleId="Style6">
    <w:name w:val="Style6"/>
    <w:basedOn w:val="Normal"/>
    <w:rsid w:val="00FA5AB3"/>
    <w:pPr>
      <w:widowControl w:val="0"/>
      <w:autoSpaceDE w:val="0"/>
      <w:autoSpaceDN w:val="0"/>
      <w:adjustRightInd w:val="0"/>
      <w:spacing w:line="386" w:lineRule="exact"/>
      <w:jc w:val="both"/>
    </w:pPr>
    <w:rPr>
      <w:rFonts w:ascii="Franklin Gothic Medium" w:hAnsi="Franklin Gothic Medium"/>
      <w:sz w:val="24"/>
      <w:szCs w:val="24"/>
    </w:rPr>
  </w:style>
  <w:style w:type="paragraph" w:customStyle="1" w:styleId="Style8">
    <w:name w:val="Style8"/>
    <w:basedOn w:val="Normal"/>
    <w:rsid w:val="00FA5AB3"/>
    <w:pPr>
      <w:widowControl w:val="0"/>
      <w:autoSpaceDE w:val="0"/>
      <w:autoSpaceDN w:val="0"/>
      <w:adjustRightInd w:val="0"/>
    </w:pPr>
    <w:rPr>
      <w:rFonts w:ascii="Franklin Gothic Medium" w:hAnsi="Franklin Gothic Medium"/>
      <w:sz w:val="24"/>
      <w:szCs w:val="24"/>
    </w:rPr>
  </w:style>
  <w:style w:type="paragraph" w:customStyle="1" w:styleId="Style9">
    <w:name w:val="Style9"/>
    <w:basedOn w:val="Normal"/>
    <w:rsid w:val="00FA5AB3"/>
    <w:pPr>
      <w:widowControl w:val="0"/>
      <w:autoSpaceDE w:val="0"/>
      <w:autoSpaceDN w:val="0"/>
      <w:adjustRightInd w:val="0"/>
      <w:spacing w:line="259" w:lineRule="exact"/>
    </w:pPr>
    <w:rPr>
      <w:rFonts w:ascii="Franklin Gothic Medium" w:hAnsi="Franklin Gothic Medium"/>
      <w:sz w:val="24"/>
      <w:szCs w:val="24"/>
    </w:rPr>
  </w:style>
  <w:style w:type="paragraph" w:customStyle="1" w:styleId="Style10">
    <w:name w:val="Style10"/>
    <w:basedOn w:val="Normal"/>
    <w:rsid w:val="00FA5AB3"/>
    <w:pPr>
      <w:widowControl w:val="0"/>
      <w:autoSpaceDE w:val="0"/>
      <w:autoSpaceDN w:val="0"/>
      <w:adjustRightInd w:val="0"/>
      <w:spacing w:line="396" w:lineRule="exact"/>
      <w:ind w:firstLine="338"/>
      <w:jc w:val="both"/>
    </w:pPr>
    <w:rPr>
      <w:rFonts w:ascii="Franklin Gothic Medium" w:hAnsi="Franklin Gothic Medium"/>
      <w:sz w:val="24"/>
      <w:szCs w:val="24"/>
    </w:rPr>
  </w:style>
  <w:style w:type="paragraph" w:customStyle="1" w:styleId="Style11">
    <w:name w:val="Style11"/>
    <w:basedOn w:val="Normal"/>
    <w:rsid w:val="00FA5AB3"/>
    <w:pPr>
      <w:widowControl w:val="0"/>
      <w:autoSpaceDE w:val="0"/>
      <w:autoSpaceDN w:val="0"/>
      <w:adjustRightInd w:val="0"/>
    </w:pPr>
    <w:rPr>
      <w:rFonts w:ascii="Franklin Gothic Medium" w:hAnsi="Franklin Gothic Medium"/>
      <w:sz w:val="24"/>
      <w:szCs w:val="24"/>
    </w:rPr>
  </w:style>
  <w:style w:type="paragraph" w:customStyle="1" w:styleId="Style12">
    <w:name w:val="Style12"/>
    <w:basedOn w:val="Normal"/>
    <w:rsid w:val="00FA5AB3"/>
    <w:pPr>
      <w:widowControl w:val="0"/>
      <w:autoSpaceDE w:val="0"/>
      <w:autoSpaceDN w:val="0"/>
      <w:adjustRightInd w:val="0"/>
      <w:spacing w:line="385" w:lineRule="exact"/>
    </w:pPr>
    <w:rPr>
      <w:rFonts w:ascii="Franklin Gothic Medium" w:hAnsi="Franklin Gothic Medium"/>
      <w:sz w:val="24"/>
      <w:szCs w:val="24"/>
    </w:rPr>
  </w:style>
  <w:style w:type="paragraph" w:customStyle="1" w:styleId="Style13">
    <w:name w:val="Style13"/>
    <w:basedOn w:val="Normal"/>
    <w:rsid w:val="00FA5AB3"/>
    <w:pPr>
      <w:widowControl w:val="0"/>
      <w:autoSpaceDE w:val="0"/>
      <w:autoSpaceDN w:val="0"/>
      <w:adjustRightInd w:val="0"/>
    </w:pPr>
    <w:rPr>
      <w:rFonts w:ascii="Franklin Gothic Medium" w:hAnsi="Franklin Gothic Medium"/>
      <w:sz w:val="24"/>
      <w:szCs w:val="24"/>
    </w:rPr>
  </w:style>
  <w:style w:type="paragraph" w:customStyle="1" w:styleId="Style14">
    <w:name w:val="Style14"/>
    <w:basedOn w:val="Normal"/>
    <w:rsid w:val="00FA5AB3"/>
    <w:pPr>
      <w:widowControl w:val="0"/>
      <w:autoSpaceDE w:val="0"/>
      <w:autoSpaceDN w:val="0"/>
      <w:adjustRightInd w:val="0"/>
    </w:pPr>
    <w:rPr>
      <w:rFonts w:ascii="Franklin Gothic Medium" w:hAnsi="Franklin Gothic Medium"/>
      <w:sz w:val="24"/>
      <w:szCs w:val="24"/>
    </w:rPr>
  </w:style>
  <w:style w:type="paragraph" w:customStyle="1" w:styleId="Style15">
    <w:name w:val="Style15"/>
    <w:basedOn w:val="Normal"/>
    <w:rsid w:val="00FA5AB3"/>
    <w:pPr>
      <w:widowControl w:val="0"/>
      <w:autoSpaceDE w:val="0"/>
      <w:autoSpaceDN w:val="0"/>
      <w:adjustRightInd w:val="0"/>
      <w:spacing w:line="468" w:lineRule="exact"/>
      <w:ind w:firstLine="670"/>
    </w:pPr>
    <w:rPr>
      <w:rFonts w:ascii="Franklin Gothic Medium" w:hAnsi="Franklin Gothic Medium"/>
      <w:sz w:val="24"/>
      <w:szCs w:val="24"/>
    </w:rPr>
  </w:style>
  <w:style w:type="paragraph" w:customStyle="1" w:styleId="Style16">
    <w:name w:val="Style16"/>
    <w:basedOn w:val="Normal"/>
    <w:rsid w:val="00FA5AB3"/>
    <w:pPr>
      <w:widowControl w:val="0"/>
      <w:autoSpaceDE w:val="0"/>
      <w:autoSpaceDN w:val="0"/>
      <w:adjustRightInd w:val="0"/>
    </w:pPr>
    <w:rPr>
      <w:rFonts w:ascii="Franklin Gothic Medium" w:hAnsi="Franklin Gothic Medium"/>
      <w:sz w:val="24"/>
      <w:szCs w:val="24"/>
    </w:rPr>
  </w:style>
  <w:style w:type="paragraph" w:customStyle="1" w:styleId="Style17">
    <w:name w:val="Style17"/>
    <w:basedOn w:val="Normal"/>
    <w:rsid w:val="00FA5AB3"/>
    <w:pPr>
      <w:widowControl w:val="0"/>
      <w:autoSpaceDE w:val="0"/>
      <w:autoSpaceDN w:val="0"/>
      <w:adjustRightInd w:val="0"/>
      <w:spacing w:line="238" w:lineRule="exact"/>
    </w:pPr>
    <w:rPr>
      <w:rFonts w:ascii="Franklin Gothic Medium" w:hAnsi="Franklin Gothic Medium"/>
      <w:sz w:val="24"/>
      <w:szCs w:val="24"/>
    </w:rPr>
  </w:style>
  <w:style w:type="paragraph" w:customStyle="1" w:styleId="Style18">
    <w:name w:val="Style18"/>
    <w:basedOn w:val="Normal"/>
    <w:rsid w:val="00FA5AB3"/>
    <w:pPr>
      <w:widowControl w:val="0"/>
      <w:autoSpaceDE w:val="0"/>
      <w:autoSpaceDN w:val="0"/>
      <w:adjustRightInd w:val="0"/>
      <w:spacing w:line="263" w:lineRule="exact"/>
      <w:ind w:firstLine="619"/>
      <w:jc w:val="both"/>
    </w:pPr>
    <w:rPr>
      <w:rFonts w:ascii="Franklin Gothic Medium" w:hAnsi="Franklin Gothic Medium"/>
      <w:sz w:val="24"/>
      <w:szCs w:val="24"/>
    </w:rPr>
  </w:style>
  <w:style w:type="paragraph" w:customStyle="1" w:styleId="Style19">
    <w:name w:val="Style19"/>
    <w:basedOn w:val="Normal"/>
    <w:rsid w:val="00FA5AB3"/>
    <w:pPr>
      <w:widowControl w:val="0"/>
      <w:autoSpaceDE w:val="0"/>
      <w:autoSpaceDN w:val="0"/>
      <w:adjustRightInd w:val="0"/>
      <w:spacing w:line="310" w:lineRule="exact"/>
      <w:ind w:firstLine="691"/>
    </w:pPr>
    <w:rPr>
      <w:rFonts w:ascii="Franklin Gothic Medium" w:hAnsi="Franklin Gothic Medium"/>
      <w:sz w:val="24"/>
      <w:szCs w:val="24"/>
    </w:rPr>
  </w:style>
  <w:style w:type="paragraph" w:customStyle="1" w:styleId="Style20">
    <w:name w:val="Style20"/>
    <w:basedOn w:val="Normal"/>
    <w:rsid w:val="00FA5AB3"/>
    <w:pPr>
      <w:widowControl w:val="0"/>
      <w:autoSpaceDE w:val="0"/>
      <w:autoSpaceDN w:val="0"/>
      <w:adjustRightInd w:val="0"/>
      <w:spacing w:line="475" w:lineRule="exact"/>
    </w:pPr>
    <w:rPr>
      <w:rFonts w:ascii="Franklin Gothic Medium" w:hAnsi="Franklin Gothic Medium"/>
      <w:sz w:val="24"/>
      <w:szCs w:val="24"/>
    </w:rPr>
  </w:style>
  <w:style w:type="paragraph" w:customStyle="1" w:styleId="Style21">
    <w:name w:val="Style21"/>
    <w:basedOn w:val="Normal"/>
    <w:rsid w:val="00FA5AB3"/>
    <w:pPr>
      <w:widowControl w:val="0"/>
      <w:autoSpaceDE w:val="0"/>
      <w:autoSpaceDN w:val="0"/>
      <w:adjustRightInd w:val="0"/>
      <w:jc w:val="both"/>
    </w:pPr>
    <w:rPr>
      <w:rFonts w:ascii="Franklin Gothic Medium" w:hAnsi="Franklin Gothic Medium"/>
      <w:sz w:val="24"/>
      <w:szCs w:val="24"/>
    </w:rPr>
  </w:style>
  <w:style w:type="paragraph" w:customStyle="1" w:styleId="Style22">
    <w:name w:val="Style22"/>
    <w:basedOn w:val="Normal"/>
    <w:rsid w:val="00FA5AB3"/>
    <w:pPr>
      <w:widowControl w:val="0"/>
      <w:autoSpaceDE w:val="0"/>
      <w:autoSpaceDN w:val="0"/>
      <w:adjustRightInd w:val="0"/>
      <w:spacing w:line="392" w:lineRule="exact"/>
      <w:ind w:firstLine="677"/>
      <w:jc w:val="both"/>
    </w:pPr>
    <w:rPr>
      <w:rFonts w:ascii="Franklin Gothic Medium" w:hAnsi="Franklin Gothic Medium"/>
      <w:sz w:val="24"/>
      <w:szCs w:val="24"/>
    </w:rPr>
  </w:style>
  <w:style w:type="paragraph" w:customStyle="1" w:styleId="Style23">
    <w:name w:val="Style23"/>
    <w:basedOn w:val="Normal"/>
    <w:rsid w:val="00FA5AB3"/>
    <w:pPr>
      <w:widowControl w:val="0"/>
      <w:autoSpaceDE w:val="0"/>
      <w:autoSpaceDN w:val="0"/>
      <w:adjustRightInd w:val="0"/>
    </w:pPr>
    <w:rPr>
      <w:rFonts w:ascii="Franklin Gothic Medium" w:hAnsi="Franklin Gothic Medium"/>
      <w:sz w:val="24"/>
      <w:szCs w:val="24"/>
    </w:rPr>
  </w:style>
  <w:style w:type="paragraph" w:customStyle="1" w:styleId="Style24">
    <w:name w:val="Style24"/>
    <w:basedOn w:val="Normal"/>
    <w:rsid w:val="00FA5AB3"/>
    <w:pPr>
      <w:widowControl w:val="0"/>
      <w:autoSpaceDE w:val="0"/>
      <w:autoSpaceDN w:val="0"/>
      <w:adjustRightInd w:val="0"/>
      <w:spacing w:line="230" w:lineRule="exact"/>
    </w:pPr>
    <w:rPr>
      <w:rFonts w:ascii="Franklin Gothic Medium" w:hAnsi="Franklin Gothic Medium"/>
      <w:sz w:val="24"/>
      <w:szCs w:val="24"/>
    </w:rPr>
  </w:style>
  <w:style w:type="paragraph" w:customStyle="1" w:styleId="Style25">
    <w:name w:val="Style25"/>
    <w:basedOn w:val="Normal"/>
    <w:rsid w:val="00FA5AB3"/>
    <w:pPr>
      <w:widowControl w:val="0"/>
      <w:autoSpaceDE w:val="0"/>
      <w:autoSpaceDN w:val="0"/>
      <w:adjustRightInd w:val="0"/>
      <w:spacing w:line="259" w:lineRule="exact"/>
      <w:ind w:hanging="295"/>
    </w:pPr>
    <w:rPr>
      <w:rFonts w:ascii="Franklin Gothic Medium" w:hAnsi="Franklin Gothic Medium"/>
      <w:sz w:val="24"/>
      <w:szCs w:val="24"/>
    </w:rPr>
  </w:style>
  <w:style w:type="paragraph" w:customStyle="1" w:styleId="Style26">
    <w:name w:val="Style26"/>
    <w:basedOn w:val="Normal"/>
    <w:rsid w:val="00FA5AB3"/>
    <w:pPr>
      <w:widowControl w:val="0"/>
      <w:autoSpaceDE w:val="0"/>
      <w:autoSpaceDN w:val="0"/>
      <w:adjustRightInd w:val="0"/>
      <w:spacing w:line="259" w:lineRule="exact"/>
      <w:ind w:firstLine="1411"/>
    </w:pPr>
    <w:rPr>
      <w:rFonts w:ascii="Franklin Gothic Medium" w:hAnsi="Franklin Gothic Medium"/>
      <w:sz w:val="24"/>
      <w:szCs w:val="24"/>
    </w:rPr>
  </w:style>
  <w:style w:type="paragraph" w:customStyle="1" w:styleId="Style27">
    <w:name w:val="Style27"/>
    <w:basedOn w:val="Normal"/>
    <w:rsid w:val="00FA5AB3"/>
    <w:pPr>
      <w:widowControl w:val="0"/>
      <w:autoSpaceDE w:val="0"/>
      <w:autoSpaceDN w:val="0"/>
      <w:adjustRightInd w:val="0"/>
      <w:spacing w:line="446" w:lineRule="exact"/>
      <w:ind w:firstLine="677"/>
    </w:pPr>
    <w:rPr>
      <w:rFonts w:ascii="Franklin Gothic Medium" w:hAnsi="Franklin Gothic Medium"/>
      <w:sz w:val="24"/>
      <w:szCs w:val="24"/>
    </w:rPr>
  </w:style>
  <w:style w:type="paragraph" w:customStyle="1" w:styleId="Style28">
    <w:name w:val="Style28"/>
    <w:basedOn w:val="Normal"/>
    <w:rsid w:val="00FA5AB3"/>
    <w:pPr>
      <w:widowControl w:val="0"/>
      <w:autoSpaceDE w:val="0"/>
      <w:autoSpaceDN w:val="0"/>
      <w:adjustRightInd w:val="0"/>
      <w:spacing w:line="238" w:lineRule="exact"/>
      <w:jc w:val="center"/>
    </w:pPr>
    <w:rPr>
      <w:rFonts w:ascii="Franklin Gothic Medium" w:hAnsi="Franklin Gothic Medium"/>
      <w:sz w:val="24"/>
      <w:szCs w:val="24"/>
    </w:rPr>
  </w:style>
  <w:style w:type="paragraph" w:customStyle="1" w:styleId="Style29">
    <w:name w:val="Style29"/>
    <w:basedOn w:val="Normal"/>
    <w:rsid w:val="00FA5AB3"/>
    <w:pPr>
      <w:widowControl w:val="0"/>
      <w:autoSpaceDE w:val="0"/>
      <w:autoSpaceDN w:val="0"/>
      <w:adjustRightInd w:val="0"/>
      <w:spacing w:line="302" w:lineRule="exact"/>
      <w:ind w:firstLine="677"/>
    </w:pPr>
    <w:rPr>
      <w:rFonts w:ascii="Franklin Gothic Medium" w:hAnsi="Franklin Gothic Medium"/>
      <w:sz w:val="24"/>
      <w:szCs w:val="24"/>
    </w:rPr>
  </w:style>
  <w:style w:type="paragraph" w:customStyle="1" w:styleId="Style30">
    <w:name w:val="Style30"/>
    <w:basedOn w:val="Normal"/>
    <w:rsid w:val="00FA5AB3"/>
    <w:pPr>
      <w:widowControl w:val="0"/>
      <w:autoSpaceDE w:val="0"/>
      <w:autoSpaceDN w:val="0"/>
      <w:adjustRightInd w:val="0"/>
      <w:spacing w:line="410" w:lineRule="exact"/>
      <w:ind w:hanging="338"/>
    </w:pPr>
    <w:rPr>
      <w:rFonts w:ascii="Franklin Gothic Medium" w:hAnsi="Franklin Gothic Medium"/>
      <w:sz w:val="24"/>
      <w:szCs w:val="24"/>
    </w:rPr>
  </w:style>
  <w:style w:type="paragraph" w:customStyle="1" w:styleId="Style31">
    <w:name w:val="Style31"/>
    <w:basedOn w:val="Normal"/>
    <w:rsid w:val="00FA5AB3"/>
    <w:pPr>
      <w:widowControl w:val="0"/>
      <w:autoSpaceDE w:val="0"/>
      <w:autoSpaceDN w:val="0"/>
      <w:adjustRightInd w:val="0"/>
    </w:pPr>
    <w:rPr>
      <w:rFonts w:ascii="Franklin Gothic Medium" w:hAnsi="Franklin Gothic Medium"/>
      <w:sz w:val="24"/>
      <w:szCs w:val="24"/>
    </w:rPr>
  </w:style>
  <w:style w:type="paragraph" w:customStyle="1" w:styleId="Style32">
    <w:name w:val="Style32"/>
    <w:basedOn w:val="Normal"/>
    <w:rsid w:val="00FA5AB3"/>
    <w:pPr>
      <w:widowControl w:val="0"/>
      <w:autoSpaceDE w:val="0"/>
      <w:autoSpaceDN w:val="0"/>
      <w:adjustRightInd w:val="0"/>
    </w:pPr>
    <w:rPr>
      <w:rFonts w:ascii="Franklin Gothic Medium" w:hAnsi="Franklin Gothic Medium"/>
      <w:sz w:val="24"/>
      <w:szCs w:val="24"/>
    </w:rPr>
  </w:style>
  <w:style w:type="paragraph" w:customStyle="1" w:styleId="Style33">
    <w:name w:val="Style33"/>
    <w:basedOn w:val="Normal"/>
    <w:rsid w:val="00FA5AB3"/>
    <w:pPr>
      <w:widowControl w:val="0"/>
      <w:autoSpaceDE w:val="0"/>
      <w:autoSpaceDN w:val="0"/>
      <w:adjustRightInd w:val="0"/>
      <w:spacing w:line="259" w:lineRule="exact"/>
      <w:ind w:hanging="288"/>
    </w:pPr>
    <w:rPr>
      <w:rFonts w:ascii="Franklin Gothic Medium" w:hAnsi="Franklin Gothic Medium"/>
      <w:sz w:val="24"/>
      <w:szCs w:val="24"/>
    </w:rPr>
  </w:style>
  <w:style w:type="paragraph" w:customStyle="1" w:styleId="Style34">
    <w:name w:val="Style34"/>
    <w:basedOn w:val="Normal"/>
    <w:rsid w:val="00FA5AB3"/>
    <w:pPr>
      <w:widowControl w:val="0"/>
      <w:autoSpaceDE w:val="0"/>
      <w:autoSpaceDN w:val="0"/>
      <w:adjustRightInd w:val="0"/>
      <w:spacing w:line="262" w:lineRule="exact"/>
      <w:ind w:hanging="281"/>
    </w:pPr>
    <w:rPr>
      <w:rFonts w:ascii="Franklin Gothic Medium" w:hAnsi="Franklin Gothic Medium"/>
      <w:sz w:val="24"/>
      <w:szCs w:val="24"/>
    </w:rPr>
  </w:style>
  <w:style w:type="character" w:customStyle="1" w:styleId="FontStyle36">
    <w:name w:val="Font Style36"/>
    <w:rsid w:val="00FA5AB3"/>
    <w:rPr>
      <w:rFonts w:ascii="Times New Roman" w:hAnsi="Times New Roman" w:cs="Times New Roman"/>
      <w:sz w:val="22"/>
      <w:szCs w:val="22"/>
    </w:rPr>
  </w:style>
  <w:style w:type="character" w:customStyle="1" w:styleId="FontStyle37">
    <w:name w:val="Font Style37"/>
    <w:rsid w:val="00FA5AB3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39">
    <w:name w:val="Font Style39"/>
    <w:rsid w:val="00FA5AB3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0">
    <w:name w:val="Font Style40"/>
    <w:rsid w:val="00FA5AB3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41">
    <w:name w:val="Font Style41"/>
    <w:rsid w:val="00FA5AB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2">
    <w:name w:val="Font Style42"/>
    <w:rsid w:val="00FA5AB3"/>
    <w:rPr>
      <w:rFonts w:ascii="Trebuchet MS" w:hAnsi="Trebuchet MS" w:cs="Trebuchet MS"/>
      <w:sz w:val="20"/>
      <w:szCs w:val="20"/>
    </w:rPr>
  </w:style>
  <w:style w:type="character" w:customStyle="1" w:styleId="FontStyle43">
    <w:name w:val="Font Style43"/>
    <w:rsid w:val="00FA5AB3"/>
    <w:rPr>
      <w:rFonts w:ascii="Candara" w:hAnsi="Candara" w:cs="Candara"/>
      <w:sz w:val="22"/>
      <w:szCs w:val="22"/>
    </w:rPr>
  </w:style>
  <w:style w:type="character" w:customStyle="1" w:styleId="FontStyle44">
    <w:name w:val="Font Style44"/>
    <w:rsid w:val="00FA5AB3"/>
    <w:rPr>
      <w:rFonts w:ascii="Trebuchet MS" w:hAnsi="Trebuchet MS" w:cs="Trebuchet MS"/>
      <w:sz w:val="24"/>
      <w:szCs w:val="24"/>
    </w:rPr>
  </w:style>
  <w:style w:type="character" w:customStyle="1" w:styleId="FontStyle45">
    <w:name w:val="Font Style45"/>
    <w:rsid w:val="00FA5AB3"/>
    <w:rPr>
      <w:rFonts w:ascii="Trebuchet MS" w:hAnsi="Trebuchet MS" w:cs="Trebuchet MS"/>
      <w:sz w:val="22"/>
      <w:szCs w:val="22"/>
    </w:rPr>
  </w:style>
  <w:style w:type="character" w:customStyle="1" w:styleId="FontStyle47">
    <w:name w:val="Font Style47"/>
    <w:rsid w:val="00FA5AB3"/>
    <w:rPr>
      <w:rFonts w:ascii="Lucida Sans Unicode" w:hAnsi="Lucida Sans Unicode" w:cs="Lucida Sans Unicode"/>
      <w:sz w:val="24"/>
      <w:szCs w:val="24"/>
    </w:rPr>
  </w:style>
  <w:style w:type="character" w:customStyle="1" w:styleId="DiagramaCharChar">
    <w:name w:val="Diagrama Char Char"/>
    <w:rsid w:val="00211D80"/>
    <w:rPr>
      <w:sz w:val="24"/>
      <w:szCs w:val="24"/>
      <w:lang w:val="ru-RU" w:eastAsia="ru-RU"/>
    </w:rPr>
  </w:style>
  <w:style w:type="character" w:customStyle="1" w:styleId="CharChar15">
    <w:name w:val="Char Char15"/>
    <w:rsid w:val="00211D80"/>
    <w:rPr>
      <w:rFonts w:ascii="Arial" w:eastAsia="Times New Roman" w:hAnsi="Arial" w:cs="Times New Roman"/>
      <w:b/>
      <w:bCs/>
      <w:color w:val="17365D"/>
      <w:kern w:val="32"/>
      <w:szCs w:val="32"/>
      <w:lang w:val="ru-RU" w:eastAsia="ru-RU"/>
    </w:rPr>
  </w:style>
  <w:style w:type="character" w:customStyle="1" w:styleId="TitleHeader2CharChar">
    <w:name w:val="Title Header2 Char Char"/>
    <w:semiHidden/>
    <w:rsid w:val="00211D80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character" w:customStyle="1" w:styleId="H3CharChar">
    <w:name w:val="H3 Char Char"/>
    <w:semiHidden/>
    <w:rsid w:val="00211D80"/>
    <w:rPr>
      <w:rFonts w:ascii="Cambria" w:eastAsia="Times New Roman" w:hAnsi="Cambria" w:cs="Times New Roman"/>
      <w:b/>
      <w:bCs/>
      <w:sz w:val="26"/>
      <w:szCs w:val="26"/>
      <w:lang w:val="ru-RU" w:eastAsia="ru-RU"/>
    </w:rPr>
  </w:style>
  <w:style w:type="paragraph" w:customStyle="1" w:styleId="Normal0">
    <w:name w:val="[Normal]"/>
    <w:rsid w:val="00211D80"/>
    <w:rPr>
      <w:rFonts w:ascii="Arial" w:eastAsia="Arial" w:hAnsi="Arial"/>
      <w:sz w:val="24"/>
      <w:lang w:val="en-US" w:eastAsia="en-US"/>
    </w:rPr>
  </w:style>
  <w:style w:type="paragraph" w:customStyle="1" w:styleId="Heading11">
    <w:name w:val="Heading 11"/>
    <w:basedOn w:val="Normal"/>
    <w:rsid w:val="00211D80"/>
    <w:pPr>
      <w:keepNext/>
      <w:keepLines/>
      <w:pageBreakBefore/>
      <w:tabs>
        <w:tab w:val="left" w:pos="432"/>
        <w:tab w:val="num" w:pos="1701"/>
      </w:tabs>
      <w:spacing w:before="2680" w:after="130" w:line="320" w:lineRule="exact"/>
      <w:ind w:left="1701" w:hanging="567"/>
    </w:pPr>
    <w:rPr>
      <w:rFonts w:ascii="DaneHelveticaNeue" w:eastAsia="DaneHelveticaNeue" w:hAnsi="DaneHelveticaNeue"/>
      <w:b/>
      <w:sz w:val="32"/>
      <w:lang w:val="en-US"/>
    </w:rPr>
  </w:style>
  <w:style w:type="paragraph" w:customStyle="1" w:styleId="Heading21">
    <w:name w:val="Heading 21"/>
    <w:basedOn w:val="Heading11"/>
    <w:rsid w:val="00211D80"/>
    <w:pPr>
      <w:pageBreakBefore w:val="0"/>
      <w:tabs>
        <w:tab w:val="clear" w:pos="432"/>
        <w:tab w:val="clear" w:pos="1701"/>
        <w:tab w:val="left" w:pos="576"/>
        <w:tab w:val="num" w:pos="2160"/>
      </w:tabs>
      <w:spacing w:before="270" w:after="90" w:line="270" w:lineRule="exact"/>
      <w:ind w:left="2160" w:hanging="936"/>
    </w:pPr>
    <w:rPr>
      <w:sz w:val="27"/>
    </w:rPr>
  </w:style>
  <w:style w:type="paragraph" w:customStyle="1" w:styleId="Heading31">
    <w:name w:val="Heading 31"/>
    <w:basedOn w:val="Heading21"/>
    <w:rsid w:val="00211D80"/>
    <w:pPr>
      <w:tabs>
        <w:tab w:val="clear" w:pos="576"/>
        <w:tab w:val="clear" w:pos="2160"/>
        <w:tab w:val="left" w:pos="720"/>
      </w:tabs>
      <w:spacing w:after="60"/>
      <w:ind w:left="1080" w:hanging="720"/>
    </w:pPr>
    <w:rPr>
      <w:sz w:val="23"/>
    </w:rPr>
  </w:style>
  <w:style w:type="paragraph" w:customStyle="1" w:styleId="Heading41">
    <w:name w:val="Heading 41"/>
    <w:basedOn w:val="Heading31"/>
    <w:rsid w:val="00211D80"/>
    <w:pPr>
      <w:numPr>
        <w:ilvl w:val="3"/>
        <w:numId w:val="4"/>
      </w:numPr>
      <w:tabs>
        <w:tab w:val="clear" w:pos="720"/>
        <w:tab w:val="left" w:pos="1006"/>
      </w:tabs>
      <w:spacing w:before="120"/>
    </w:pPr>
    <w:rPr>
      <w:rFonts w:ascii="Times New Roman" w:eastAsia="Times New Roman" w:hAnsi="Times New Roman"/>
    </w:rPr>
  </w:style>
  <w:style w:type="paragraph" w:customStyle="1" w:styleId="BodyTextNoSpace0">
    <w:name w:val="Body Text NoSpace"/>
    <w:basedOn w:val="BodyText"/>
    <w:rsid w:val="00211D80"/>
    <w:pPr>
      <w:spacing w:after="0" w:line="270" w:lineRule="atLeast"/>
    </w:pPr>
    <w:rPr>
      <w:sz w:val="23"/>
      <w:lang w:val="en-US"/>
    </w:rPr>
  </w:style>
  <w:style w:type="paragraph" w:customStyle="1" w:styleId="Heading51">
    <w:name w:val="Heading 51"/>
    <w:basedOn w:val="Normal"/>
    <w:next w:val="Heading11"/>
    <w:rsid w:val="00211D80"/>
    <w:pPr>
      <w:numPr>
        <w:ilvl w:val="4"/>
        <w:numId w:val="5"/>
      </w:numPr>
      <w:tabs>
        <w:tab w:val="left" w:pos="1008"/>
      </w:tabs>
      <w:spacing w:before="240" w:after="60" w:line="270" w:lineRule="atLeast"/>
    </w:pPr>
    <w:rPr>
      <w:rFonts w:eastAsia="Arial"/>
      <w:lang w:val="en-US"/>
    </w:rPr>
  </w:style>
  <w:style w:type="paragraph" w:customStyle="1" w:styleId="Heading61">
    <w:name w:val="Heading 61"/>
    <w:basedOn w:val="Normal"/>
    <w:next w:val="Heading11"/>
    <w:rsid w:val="00211D80"/>
    <w:pPr>
      <w:numPr>
        <w:ilvl w:val="5"/>
        <w:numId w:val="6"/>
      </w:numPr>
      <w:tabs>
        <w:tab w:val="left" w:pos="1152"/>
      </w:tabs>
      <w:spacing w:before="240" w:after="60" w:line="270" w:lineRule="atLeast"/>
    </w:pPr>
    <w:rPr>
      <w:rFonts w:eastAsia="Arial"/>
      <w:i/>
      <w:lang w:val="en-US"/>
    </w:rPr>
  </w:style>
  <w:style w:type="paragraph" w:customStyle="1" w:styleId="Heading71">
    <w:name w:val="Heading 71"/>
    <w:basedOn w:val="Normal"/>
    <w:next w:val="Heading11"/>
    <w:rsid w:val="00211D80"/>
    <w:pPr>
      <w:numPr>
        <w:ilvl w:val="6"/>
        <w:numId w:val="7"/>
      </w:numPr>
      <w:tabs>
        <w:tab w:val="left" w:pos="1296"/>
      </w:tabs>
      <w:spacing w:before="240" w:after="60" w:line="270" w:lineRule="atLeast"/>
    </w:pPr>
    <w:rPr>
      <w:rFonts w:eastAsia="Arial"/>
      <w:sz w:val="23"/>
      <w:lang w:val="en-US"/>
    </w:rPr>
  </w:style>
  <w:style w:type="paragraph" w:customStyle="1" w:styleId="Heading81">
    <w:name w:val="Heading 81"/>
    <w:basedOn w:val="Normal"/>
    <w:next w:val="Heading11"/>
    <w:rsid w:val="00211D80"/>
    <w:pPr>
      <w:numPr>
        <w:ilvl w:val="7"/>
        <w:numId w:val="8"/>
      </w:numPr>
      <w:tabs>
        <w:tab w:val="left" w:pos="1440"/>
      </w:tabs>
      <w:spacing w:before="240" w:after="60" w:line="270" w:lineRule="atLeast"/>
    </w:pPr>
    <w:rPr>
      <w:rFonts w:eastAsia="Arial"/>
      <w:i/>
      <w:sz w:val="23"/>
      <w:lang w:val="en-US"/>
    </w:rPr>
  </w:style>
  <w:style w:type="paragraph" w:customStyle="1" w:styleId="Heading91">
    <w:name w:val="Heading 91"/>
    <w:basedOn w:val="Normal"/>
    <w:next w:val="Heading11"/>
    <w:rsid w:val="00211D80"/>
    <w:pPr>
      <w:numPr>
        <w:ilvl w:val="8"/>
        <w:numId w:val="9"/>
      </w:numPr>
      <w:tabs>
        <w:tab w:val="left" w:pos="1584"/>
      </w:tabs>
      <w:spacing w:before="240" w:after="60" w:line="270" w:lineRule="atLeast"/>
    </w:pPr>
    <w:rPr>
      <w:rFonts w:eastAsia="Arial"/>
      <w:i/>
      <w:sz w:val="18"/>
      <w:lang w:val="en-US"/>
    </w:rPr>
  </w:style>
  <w:style w:type="character" w:customStyle="1" w:styleId="Heading1Char">
    <w:name w:val="Heading 1 Char"/>
    <w:uiPriority w:val="9"/>
    <w:rsid w:val="00211D80"/>
    <w:rPr>
      <w:rFonts w:ascii="DaneHelveticaNeue" w:eastAsia="DaneHelveticaNeue" w:hAnsi="DaneHelveticaNeue"/>
      <w:b/>
      <w:sz w:val="32"/>
    </w:rPr>
  </w:style>
  <w:style w:type="character" w:customStyle="1" w:styleId="Heading2Char">
    <w:name w:val="Heading 2 Char"/>
    <w:uiPriority w:val="9"/>
    <w:rsid w:val="00211D80"/>
    <w:rPr>
      <w:rFonts w:ascii="DaneHelveticaNeue" w:eastAsia="DaneHelveticaNeue" w:hAnsi="DaneHelveticaNeue"/>
      <w:b/>
      <w:sz w:val="27"/>
    </w:rPr>
  </w:style>
  <w:style w:type="character" w:customStyle="1" w:styleId="Heading3Char">
    <w:name w:val="Heading 3 Char"/>
    <w:uiPriority w:val="9"/>
    <w:rsid w:val="00211D80"/>
    <w:rPr>
      <w:rFonts w:ascii="DaneHelveticaNeue" w:eastAsia="DaneHelveticaNeue" w:hAnsi="DaneHelveticaNeue"/>
      <w:b/>
      <w:sz w:val="23"/>
    </w:rPr>
  </w:style>
  <w:style w:type="character" w:customStyle="1" w:styleId="Heading4Char">
    <w:name w:val="Heading 4 Char"/>
    <w:aliases w:val="Iliustracijos Char"/>
    <w:uiPriority w:val="9"/>
    <w:rsid w:val="00211D80"/>
    <w:rPr>
      <w:rFonts w:ascii="Times New Roman" w:eastAsia="Times New Roman" w:hAnsi="Times New Roman"/>
      <w:b/>
      <w:sz w:val="23"/>
    </w:rPr>
  </w:style>
  <w:style w:type="character" w:customStyle="1" w:styleId="Heading5Char">
    <w:name w:val="Heading 5 Char"/>
    <w:link w:val="Heading5"/>
    <w:rsid w:val="00211D80"/>
    <w:rPr>
      <w:b/>
      <w:bCs/>
      <w:i/>
      <w:iCs/>
      <w:sz w:val="26"/>
      <w:szCs w:val="26"/>
      <w:lang w:val="en-AU" w:eastAsia="en-US" w:bidi="ar-SA"/>
    </w:rPr>
  </w:style>
  <w:style w:type="character" w:customStyle="1" w:styleId="Heading7Char">
    <w:name w:val="Heading 7 Char"/>
    <w:rsid w:val="00211D80"/>
    <w:rPr>
      <w:rFonts w:ascii="Arial" w:eastAsia="Arial" w:hAnsi="Arial"/>
      <w:sz w:val="23"/>
    </w:rPr>
  </w:style>
  <w:style w:type="character" w:customStyle="1" w:styleId="BodyTextChar0">
    <w:name w:val="Body Text Char"/>
    <w:basedOn w:val="DefaultParagraphFont"/>
    <w:uiPriority w:val="99"/>
    <w:rsid w:val="00211D80"/>
  </w:style>
  <w:style w:type="character" w:customStyle="1" w:styleId="BodyTextChar2">
    <w:name w:val="Body Text Char2"/>
    <w:rsid w:val="00211D80"/>
    <w:rPr>
      <w:rFonts w:ascii="Times New Roman" w:eastAsia="Times New Roman" w:hAnsi="Times New Roman"/>
      <w:sz w:val="23"/>
    </w:rPr>
  </w:style>
  <w:style w:type="character" w:customStyle="1" w:styleId="BodyTextNoSpaceChar">
    <w:name w:val="Body Text NoSpace Char"/>
    <w:rsid w:val="00211D80"/>
    <w:rPr>
      <w:rFonts w:ascii="Times New Roman" w:eastAsia="Times New Roman" w:hAnsi="Times New Roman"/>
      <w:sz w:val="23"/>
    </w:rPr>
  </w:style>
  <w:style w:type="paragraph" w:customStyle="1" w:styleId="StyleAArial10ptLeft0cm">
    <w:name w:val="Style A + Arial 10 pt Left:  0 cm"/>
    <w:basedOn w:val="Normal"/>
    <w:rsid w:val="00211D80"/>
    <w:pPr>
      <w:tabs>
        <w:tab w:val="left" w:pos="1701"/>
        <w:tab w:val="left" w:pos="2268"/>
        <w:tab w:val="right" w:pos="8505"/>
      </w:tabs>
      <w:spacing w:after="120" w:line="280" w:lineRule="atLeast"/>
    </w:pPr>
    <w:rPr>
      <w:rFonts w:eastAsia="Arial"/>
      <w:lang w:val="en-US"/>
    </w:rPr>
  </w:style>
  <w:style w:type="paragraph" w:customStyle="1" w:styleId="Indrag">
    <w:name w:val="Indrag"/>
    <w:basedOn w:val="Normal"/>
    <w:rsid w:val="00211D80"/>
    <w:pPr>
      <w:tabs>
        <w:tab w:val="left" w:pos="851"/>
        <w:tab w:val="left" w:pos="1701"/>
        <w:tab w:val="left" w:pos="2552"/>
        <w:tab w:val="left" w:pos="3402"/>
        <w:tab w:val="left" w:pos="4253"/>
        <w:tab w:val="left" w:pos="5103"/>
        <w:tab w:val="left" w:pos="5954"/>
        <w:tab w:val="left" w:pos="6804"/>
        <w:tab w:val="left" w:pos="7655"/>
        <w:tab w:val="left" w:pos="8505"/>
        <w:tab w:val="left" w:pos="9356"/>
        <w:tab w:val="left" w:pos="10206"/>
      </w:tabs>
      <w:spacing w:line="240" w:lineRule="atLeast"/>
      <w:ind w:left="2552"/>
    </w:pPr>
    <w:rPr>
      <w:sz w:val="24"/>
      <w:lang w:val="en-US"/>
    </w:rPr>
  </w:style>
  <w:style w:type="character" w:customStyle="1" w:styleId="Heading4CharCharCharCharChar1">
    <w:name w:val="Heading 4 Char Char Char Char Char1"/>
    <w:aliases w:val="Heading 4 Char Char Char Char Char Char Char"/>
    <w:rsid w:val="00211D80"/>
    <w:rPr>
      <w:sz w:val="22"/>
      <w:szCs w:val="22"/>
      <w:lang w:val="lt-LT" w:eastAsia="fi-FI"/>
    </w:rPr>
  </w:style>
  <w:style w:type="character" w:customStyle="1" w:styleId="Heading5Char1">
    <w:name w:val="Heading 5 Char1"/>
    <w:semiHidden/>
    <w:rsid w:val="00211D80"/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character" w:customStyle="1" w:styleId="Heading6Char1">
    <w:name w:val="Heading 6 Char1"/>
    <w:semiHidden/>
    <w:rsid w:val="00211D80"/>
    <w:rPr>
      <w:rFonts w:ascii="Calibri" w:eastAsia="Times New Roman" w:hAnsi="Calibri" w:cs="Times New Roman"/>
      <w:b/>
      <w:bCs/>
      <w:sz w:val="22"/>
      <w:szCs w:val="22"/>
      <w:lang w:val="ru-RU" w:eastAsia="ru-RU"/>
    </w:rPr>
  </w:style>
  <w:style w:type="character" w:customStyle="1" w:styleId="Heading8Char1">
    <w:name w:val="Heading 8 Char1"/>
    <w:semiHidden/>
    <w:rsid w:val="00211D80"/>
    <w:rPr>
      <w:rFonts w:ascii="Calibri" w:eastAsia="Times New Roman" w:hAnsi="Calibri" w:cs="Times New Roman"/>
      <w:i/>
      <w:iCs/>
      <w:sz w:val="24"/>
      <w:szCs w:val="24"/>
      <w:lang w:val="ru-RU" w:eastAsia="ru-RU"/>
    </w:rPr>
  </w:style>
  <w:style w:type="character" w:customStyle="1" w:styleId="Heading9Char">
    <w:name w:val="Heading 9 Char"/>
    <w:link w:val="Heading9"/>
    <w:rsid w:val="00211D80"/>
    <w:rPr>
      <w:rFonts w:ascii="Arial" w:hAnsi="Arial" w:cs="Arial"/>
      <w:sz w:val="22"/>
      <w:szCs w:val="22"/>
      <w:lang w:val="lt-LT" w:eastAsia="en-US" w:bidi="ar-SA"/>
    </w:rPr>
  </w:style>
  <w:style w:type="paragraph" w:customStyle="1" w:styleId="textCharChar">
    <w:name w:val="text Char Char"/>
    <w:rsid w:val="00211D80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  <w:lang w:val="cs-CZ" w:eastAsia="hu-HU"/>
    </w:rPr>
  </w:style>
  <w:style w:type="paragraph" w:customStyle="1" w:styleId="Text">
    <w:name w:val="Text"/>
    <w:basedOn w:val="Normal"/>
    <w:link w:val="TextTegn"/>
    <w:rsid w:val="00211D80"/>
    <w:pPr>
      <w:spacing w:line="288" w:lineRule="auto"/>
      <w:ind w:left="2552"/>
    </w:pPr>
    <w:rPr>
      <w:snapToGrid w:val="0"/>
      <w:lang w:val="en-GB"/>
    </w:rPr>
  </w:style>
  <w:style w:type="paragraph" w:customStyle="1" w:styleId="Style12ptJustifiedLeft001cmFirstline129cmRight">
    <w:name w:val="Style 12 pt Justified Left:  001 cm First line:  129 cm Right..."/>
    <w:basedOn w:val="Normal"/>
    <w:autoRedefine/>
    <w:rsid w:val="00211D80"/>
    <w:pPr>
      <w:widowControl w:val="0"/>
      <w:shd w:val="clear" w:color="auto" w:fill="FFFFFF"/>
      <w:tabs>
        <w:tab w:val="left" w:pos="720"/>
      </w:tabs>
      <w:autoSpaceDE w:val="0"/>
      <w:autoSpaceDN w:val="0"/>
      <w:adjustRightInd w:val="0"/>
      <w:ind w:firstLine="720"/>
      <w:jc w:val="both"/>
    </w:pPr>
    <w:rPr>
      <w:sz w:val="24"/>
      <w:szCs w:val="24"/>
    </w:rPr>
  </w:style>
  <w:style w:type="paragraph" w:customStyle="1" w:styleId="text0">
    <w:name w:val="text"/>
    <w:rsid w:val="00211D80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  <w:lang w:val="cs-CZ" w:eastAsia="hu-HU"/>
    </w:rPr>
  </w:style>
  <w:style w:type="character" w:customStyle="1" w:styleId="TextTegn">
    <w:name w:val="Text Tegn"/>
    <w:link w:val="Text"/>
    <w:rsid w:val="00211D80"/>
    <w:rPr>
      <w:rFonts w:ascii="Arial" w:hAnsi="Arial"/>
      <w:snapToGrid w:val="0"/>
      <w:sz w:val="22"/>
      <w:lang w:val="en-GB" w:eastAsia="en-US" w:bidi="ar-SA"/>
    </w:rPr>
  </w:style>
  <w:style w:type="paragraph" w:customStyle="1" w:styleId="Auslegung">
    <w:name w:val="Auslegung"/>
    <w:basedOn w:val="Normal"/>
    <w:autoRedefine/>
    <w:rsid w:val="00211D80"/>
    <w:pPr>
      <w:tabs>
        <w:tab w:val="left" w:pos="6663"/>
        <w:tab w:val="right" w:pos="7938"/>
      </w:tabs>
    </w:pPr>
    <w:rPr>
      <w:lang w:val="de-DE" w:eastAsia="de-DE"/>
    </w:rPr>
  </w:style>
  <w:style w:type="paragraph" w:styleId="ListBullet2">
    <w:name w:val="List Bullet 2"/>
    <w:basedOn w:val="Normal"/>
    <w:autoRedefine/>
    <w:uiPriority w:val="4"/>
    <w:rsid w:val="00211D80"/>
    <w:pPr>
      <w:numPr>
        <w:numId w:val="17"/>
      </w:numPr>
    </w:pPr>
    <w:rPr>
      <w:lang w:val="de-DE" w:eastAsia="de-DE"/>
    </w:rPr>
  </w:style>
  <w:style w:type="character" w:customStyle="1" w:styleId="Style1Char">
    <w:name w:val="Style1 Char"/>
    <w:link w:val="Style1"/>
    <w:rsid w:val="00211D80"/>
    <w:rPr>
      <w:sz w:val="24"/>
      <w:lang w:val="ru-RU" w:eastAsia="ru-RU" w:bidi="ar-SA"/>
    </w:rPr>
  </w:style>
  <w:style w:type="paragraph" w:customStyle="1" w:styleId="A-pagrindinis">
    <w:name w:val="A-pagrindinis"/>
    <w:basedOn w:val="Text"/>
    <w:link w:val="A-pagrindinisChar"/>
    <w:rsid w:val="00211D80"/>
    <w:pPr>
      <w:spacing w:line="240" w:lineRule="auto"/>
      <w:ind w:left="0" w:firstLine="567"/>
      <w:jc w:val="both"/>
    </w:pPr>
    <w:rPr>
      <w:rFonts w:ascii="Times New Roman" w:hAnsi="Times New Roman"/>
      <w:sz w:val="24"/>
      <w:szCs w:val="24"/>
      <w:lang w:val="lt-LT"/>
    </w:rPr>
  </w:style>
  <w:style w:type="character" w:customStyle="1" w:styleId="A-pagrindinisChar">
    <w:name w:val="A-pagrindinis Char"/>
    <w:link w:val="A-pagrindinis"/>
    <w:rsid w:val="00211D80"/>
    <w:rPr>
      <w:snapToGrid w:val="0"/>
      <w:sz w:val="24"/>
      <w:szCs w:val="24"/>
      <w:lang w:val="lt-LT" w:eastAsia="en-US" w:bidi="ar-SA"/>
    </w:rPr>
  </w:style>
  <w:style w:type="paragraph" w:styleId="Date">
    <w:name w:val="Date"/>
    <w:basedOn w:val="Normal"/>
    <w:next w:val="Normal"/>
    <w:link w:val="DateChar"/>
    <w:rsid w:val="00211D80"/>
    <w:pPr>
      <w:spacing w:line="264" w:lineRule="auto"/>
    </w:pPr>
    <w:rPr>
      <w:b/>
      <w:sz w:val="24"/>
      <w:lang w:val="en-GB" w:eastAsia="da-DK"/>
    </w:rPr>
  </w:style>
  <w:style w:type="paragraph" w:customStyle="1" w:styleId="Titre5">
    <w:name w:val="Titre 5"/>
    <w:basedOn w:val="Normal"/>
    <w:next w:val="Normal"/>
    <w:rsid w:val="00211D80"/>
    <w:pPr>
      <w:keepNext/>
      <w:widowControl w:val="0"/>
      <w:jc w:val="center"/>
    </w:pPr>
    <w:rPr>
      <w:b/>
      <w:lang w:val="fr-FR" w:eastAsia="da-DK"/>
    </w:rPr>
  </w:style>
  <w:style w:type="character" w:customStyle="1" w:styleId="Style2Char">
    <w:name w:val="Style2 Char"/>
    <w:link w:val="Style2"/>
    <w:rsid w:val="00211D80"/>
    <w:rPr>
      <w:sz w:val="24"/>
      <w:szCs w:val="24"/>
      <w:lang w:eastAsia="ru-RU"/>
    </w:rPr>
  </w:style>
  <w:style w:type="character" w:customStyle="1" w:styleId="FontStyle19">
    <w:name w:val="Font Style19"/>
    <w:rsid w:val="00A00AF3"/>
    <w:rPr>
      <w:rFonts w:ascii="Arial Unicode MS" w:eastAsia="Arial Unicode MS" w:cs="Arial Unicode MS"/>
      <w:b/>
      <w:bCs/>
      <w:sz w:val="22"/>
      <w:szCs w:val="22"/>
    </w:rPr>
  </w:style>
  <w:style w:type="character" w:customStyle="1" w:styleId="FontStyle20">
    <w:name w:val="Font Style20"/>
    <w:rsid w:val="00A00AF3"/>
    <w:rPr>
      <w:rFonts w:ascii="Arial Unicode MS" w:eastAsia="Arial Unicode MS" w:cs="Arial Unicode MS"/>
      <w:sz w:val="22"/>
      <w:szCs w:val="22"/>
    </w:rPr>
  </w:style>
  <w:style w:type="paragraph" w:customStyle="1" w:styleId="plane">
    <w:name w:val="plane"/>
    <w:basedOn w:val="Normal"/>
    <w:rsid w:val="00A00AF3"/>
    <w:pPr>
      <w:suppressAutoHyphens/>
      <w:spacing w:before="60" w:after="40"/>
      <w:jc w:val="both"/>
    </w:pPr>
    <w:rPr>
      <w:rFonts w:ascii="Tms Rmn" w:hAnsi="Tms Rmn"/>
      <w:sz w:val="24"/>
      <w:lang w:val="en-US"/>
    </w:rPr>
  </w:style>
  <w:style w:type="paragraph" w:customStyle="1" w:styleId="basicparagraph0">
    <w:name w:val="basicparagraph"/>
    <w:basedOn w:val="Normal"/>
    <w:rsid w:val="00841B95"/>
    <w:pPr>
      <w:autoSpaceDE w:val="0"/>
      <w:autoSpaceDN w:val="0"/>
      <w:spacing w:line="288" w:lineRule="auto"/>
    </w:pPr>
    <w:rPr>
      <w:color w:val="000000"/>
      <w:sz w:val="24"/>
      <w:szCs w:val="24"/>
    </w:rPr>
  </w:style>
  <w:style w:type="paragraph" w:styleId="NoSpacing">
    <w:name w:val="No Spacing"/>
    <w:aliases w:val="Lentele,Be tarpu"/>
    <w:link w:val="NoSpacingChar"/>
    <w:uiPriority w:val="1"/>
    <w:qFormat/>
    <w:rsid w:val="00444BCE"/>
    <w:rPr>
      <w:rFonts w:ascii="Calibri" w:eastAsia="Calibri" w:hAnsi="Calibri"/>
      <w:sz w:val="22"/>
      <w:szCs w:val="22"/>
      <w:lang w:eastAsia="en-US"/>
    </w:rPr>
  </w:style>
  <w:style w:type="character" w:customStyle="1" w:styleId="fontstyle360">
    <w:name w:val="fontstyle36"/>
    <w:rsid w:val="00520B02"/>
  </w:style>
  <w:style w:type="paragraph" w:customStyle="1" w:styleId="msonospacing0">
    <w:name w:val="msonospacing"/>
    <w:basedOn w:val="Normal"/>
    <w:rsid w:val="004C73ED"/>
    <w:rPr>
      <w:rFonts w:ascii="Calibri" w:hAnsi="Calibri"/>
      <w:szCs w:val="22"/>
    </w:rPr>
  </w:style>
  <w:style w:type="paragraph" w:customStyle="1" w:styleId="WW-BodyTextIndent21">
    <w:name w:val="WW-Body Text Indent 21"/>
    <w:basedOn w:val="Normal"/>
    <w:rsid w:val="00B71FB4"/>
    <w:pPr>
      <w:tabs>
        <w:tab w:val="left" w:pos="1276"/>
      </w:tabs>
      <w:suppressAutoHyphens/>
      <w:ind w:firstLine="709"/>
      <w:jc w:val="both"/>
    </w:pPr>
    <w:rPr>
      <w:sz w:val="24"/>
      <w:lang w:val="en-GB" w:eastAsia="ar-SA"/>
    </w:rPr>
  </w:style>
  <w:style w:type="character" w:customStyle="1" w:styleId="link-pdf">
    <w:name w:val="link-pdf"/>
    <w:basedOn w:val="DefaultParagraphFont"/>
    <w:rsid w:val="00B71FB4"/>
  </w:style>
  <w:style w:type="paragraph" w:customStyle="1" w:styleId="Stilius1">
    <w:name w:val="Stilius1"/>
    <w:link w:val="Stilius1Char"/>
    <w:qFormat/>
    <w:rsid w:val="007A4EE8"/>
    <w:pPr>
      <w:spacing w:before="200" w:line="300" w:lineRule="exact"/>
      <w:ind w:left="851"/>
      <w:jc w:val="both"/>
    </w:pPr>
    <w:rPr>
      <w:rFonts w:ascii="Arial" w:hAnsi="Arial" w:cs="Arial"/>
      <w:lang w:eastAsia="en-US"/>
    </w:rPr>
  </w:style>
  <w:style w:type="character" w:customStyle="1" w:styleId="Stilius1Char">
    <w:name w:val="Stilius1 Char"/>
    <w:link w:val="Stilius1"/>
    <w:rsid w:val="007A4EE8"/>
    <w:rPr>
      <w:rFonts w:ascii="Arial" w:hAnsi="Arial" w:cs="Arial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D6120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F5496"/>
      <w:kern w:val="0"/>
    </w:rPr>
  </w:style>
  <w:style w:type="paragraph" w:styleId="ListParagraph">
    <w:name w:val="List Paragraph"/>
    <w:basedOn w:val="Normal"/>
    <w:link w:val="ListParagraphChar"/>
    <w:uiPriority w:val="34"/>
    <w:qFormat/>
    <w:rsid w:val="00E8288A"/>
    <w:pPr>
      <w:overflowPunct w:val="0"/>
      <w:autoSpaceDE w:val="0"/>
      <w:autoSpaceDN w:val="0"/>
      <w:adjustRightInd w:val="0"/>
      <w:ind w:left="1296"/>
      <w:textAlignment w:val="baseline"/>
    </w:pPr>
    <w:rPr>
      <w:rFonts w:ascii="Calibri" w:hAnsi="Calibri" w:cs="TimesLT"/>
    </w:rPr>
  </w:style>
  <w:style w:type="paragraph" w:customStyle="1" w:styleId="Pavadinimai">
    <w:name w:val="Pavadinimai"/>
    <w:basedOn w:val="Heading2"/>
    <w:link w:val="PavadinimaiChar"/>
    <w:qFormat/>
    <w:rsid w:val="00EE6253"/>
    <w:rPr>
      <w:sz w:val="24"/>
    </w:rPr>
  </w:style>
  <w:style w:type="paragraph" w:customStyle="1" w:styleId="Lentelems">
    <w:name w:val="Lentelems"/>
    <w:basedOn w:val="Normal"/>
    <w:link w:val="LentelemsChar"/>
    <w:qFormat/>
    <w:rsid w:val="00DA31AB"/>
    <w:rPr>
      <w:rFonts w:eastAsia="Calibri"/>
      <w:szCs w:val="22"/>
    </w:rPr>
  </w:style>
  <w:style w:type="character" w:customStyle="1" w:styleId="PavadinimaiChar">
    <w:name w:val="Pavadinimai Char"/>
    <w:link w:val="Pavadinimai"/>
    <w:rsid w:val="00EE6253"/>
    <w:rPr>
      <w:rFonts w:ascii="Calibri Light" w:hAnsi="Calibri Light" w:cs="Arial"/>
      <w:b/>
      <w:bCs/>
      <w:iCs/>
      <w:sz w:val="24"/>
      <w:szCs w:val="28"/>
      <w:lang w:val="en-AU" w:eastAsia="en-US"/>
    </w:rPr>
  </w:style>
  <w:style w:type="character" w:customStyle="1" w:styleId="LentelemsChar">
    <w:name w:val="Lentelems Char"/>
    <w:link w:val="Lentelems"/>
    <w:rsid w:val="00DA31AB"/>
    <w:rPr>
      <w:rFonts w:ascii="Arial" w:eastAsia="Calibri" w:hAnsi="Arial"/>
      <w:szCs w:val="2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D16AF0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617A50"/>
    <w:rPr>
      <w:lang w:val="en-GB" w:eastAsia="ru-RU"/>
    </w:rPr>
  </w:style>
  <w:style w:type="character" w:styleId="FootnoteReference">
    <w:name w:val="footnote reference"/>
    <w:unhideWhenUsed/>
    <w:rsid w:val="00617A50"/>
    <w:rPr>
      <w:vertAlign w:val="superscript"/>
    </w:rPr>
  </w:style>
  <w:style w:type="character" w:customStyle="1" w:styleId="BalloonTextChar1">
    <w:name w:val="Balloon Text Char1"/>
    <w:rsid w:val="00FA4474"/>
    <w:rPr>
      <w:rFonts w:ascii="Tahoma" w:hAnsi="Tahoma" w:cs="Tahoma"/>
      <w:sz w:val="16"/>
      <w:szCs w:val="16"/>
      <w:lang w:val="ru-RU" w:eastAsia="ru-RU"/>
    </w:rPr>
  </w:style>
  <w:style w:type="character" w:styleId="IntenseEmphasis">
    <w:name w:val="Intense Emphasis"/>
    <w:uiPriority w:val="21"/>
    <w:qFormat/>
    <w:rsid w:val="00F14331"/>
    <w:rPr>
      <w:i/>
      <w:iCs/>
      <w:color w:val="4F81BD"/>
    </w:rPr>
  </w:style>
  <w:style w:type="paragraph" w:customStyle="1" w:styleId="ww-numatytasis">
    <w:name w:val="ww-numatytasis"/>
    <w:basedOn w:val="Normal"/>
    <w:rsid w:val="00F14331"/>
    <w:pPr>
      <w:suppressAutoHyphens/>
      <w:spacing w:before="96" w:after="192"/>
    </w:pPr>
    <w:rPr>
      <w:sz w:val="24"/>
      <w:szCs w:val="24"/>
      <w:lang w:eastAsia="ar-SA"/>
    </w:rPr>
  </w:style>
  <w:style w:type="character" w:customStyle="1" w:styleId="fontstyle01">
    <w:name w:val="fontstyle01"/>
    <w:rsid w:val="00D664C8"/>
    <w:rPr>
      <w:rFonts w:ascii="ArialMT" w:hAnsi="ArialMT" w:hint="default"/>
      <w:b w:val="0"/>
      <w:bCs w:val="0"/>
      <w:i w:val="0"/>
      <w:iCs w:val="0"/>
      <w:color w:val="000000"/>
      <w:sz w:val="16"/>
      <w:szCs w:val="16"/>
    </w:rPr>
  </w:style>
  <w:style w:type="paragraph" w:customStyle="1" w:styleId="Bendrastxt">
    <w:name w:val="Bendras txt"/>
    <w:autoRedefine/>
    <w:rsid w:val="00E123EC"/>
    <w:pPr>
      <w:ind w:firstLine="567"/>
      <w:jc w:val="both"/>
    </w:pPr>
    <w:rPr>
      <w:rFonts w:ascii="Calibri Light" w:eastAsia="Calibri" w:hAnsi="Calibri Light" w:cs="Arial"/>
      <w:bCs/>
      <w:noProof/>
      <w:spacing w:val="2"/>
      <w:sz w:val="22"/>
      <w:szCs w:val="26"/>
      <w:lang w:eastAsia="en-US"/>
    </w:rPr>
  </w:style>
  <w:style w:type="character" w:customStyle="1" w:styleId="LLCTekstas">
    <w:name w:val="LLCTekstas"/>
    <w:rsid w:val="00E123EC"/>
  </w:style>
  <w:style w:type="paragraph" w:styleId="TableofFigures">
    <w:name w:val="table of figures"/>
    <w:basedOn w:val="Normal"/>
    <w:next w:val="Normal"/>
    <w:uiPriority w:val="99"/>
    <w:rsid w:val="001D4CAD"/>
  </w:style>
  <w:style w:type="character" w:customStyle="1" w:styleId="BodyText2Char">
    <w:name w:val="Body Text 2 Char"/>
    <w:link w:val="BodyText2"/>
    <w:rsid w:val="0064199B"/>
    <w:rPr>
      <w:lang w:val="lt-LT"/>
    </w:rPr>
  </w:style>
  <w:style w:type="character" w:customStyle="1" w:styleId="BodyTextIndent2Char">
    <w:name w:val="Body Text Indent 2 Char"/>
    <w:link w:val="BodyTextIndent2"/>
    <w:uiPriority w:val="99"/>
    <w:rsid w:val="00756126"/>
    <w:rPr>
      <w:lang w:val="lt-LT"/>
    </w:rPr>
  </w:style>
  <w:style w:type="character" w:customStyle="1" w:styleId="HTMLPreformattedChar">
    <w:name w:val="HTML Preformatted Char"/>
    <w:link w:val="HTMLPreformatted"/>
    <w:uiPriority w:val="99"/>
    <w:rsid w:val="00756126"/>
    <w:rPr>
      <w:rFonts w:ascii="Courier New" w:hAnsi="Courier New" w:cs="Courier New"/>
      <w:lang w:val="lt-LT" w:eastAsia="lt-LT"/>
    </w:rPr>
  </w:style>
  <w:style w:type="character" w:customStyle="1" w:styleId="BodyTextIndent3Char">
    <w:name w:val="Body Text Indent 3 Char"/>
    <w:link w:val="BodyTextIndent3"/>
    <w:rsid w:val="00756126"/>
    <w:rPr>
      <w:sz w:val="16"/>
      <w:szCs w:val="16"/>
      <w:lang w:val="lt-LT"/>
    </w:rPr>
  </w:style>
  <w:style w:type="character" w:customStyle="1" w:styleId="PlainTextChar">
    <w:name w:val="Plain Text Char"/>
    <w:link w:val="PlainText"/>
    <w:uiPriority w:val="99"/>
    <w:rsid w:val="00756126"/>
    <w:rPr>
      <w:rFonts w:ascii="Courier New" w:hAnsi="Courier New" w:cs="Courier New"/>
      <w:lang w:val="lt-LT" w:eastAsia="da-DK"/>
    </w:rPr>
  </w:style>
  <w:style w:type="character" w:customStyle="1" w:styleId="SubtitleChar">
    <w:name w:val="Subtitle Char"/>
    <w:link w:val="Subtitle"/>
    <w:uiPriority w:val="11"/>
    <w:rsid w:val="00756126"/>
    <w:rPr>
      <w:rFonts w:ascii="Arial" w:hAnsi="Arial"/>
      <w:b/>
      <w:szCs w:val="24"/>
      <w:lang w:val="lt-LT" w:eastAsia="ar-SA"/>
    </w:rPr>
  </w:style>
  <w:style w:type="character" w:customStyle="1" w:styleId="BodyText3Char">
    <w:name w:val="Body Text 3 Char"/>
    <w:link w:val="BodyText3"/>
    <w:rsid w:val="00756126"/>
    <w:rPr>
      <w:rFonts w:ascii="Arial" w:hAnsi="Arial"/>
      <w:sz w:val="16"/>
      <w:szCs w:val="16"/>
      <w:lang w:val="ru-RU" w:eastAsia="ru-RU"/>
    </w:rPr>
  </w:style>
  <w:style w:type="numbering" w:customStyle="1" w:styleId="1111111">
    <w:name w:val="1 / 1.1 / 1.1.11"/>
    <w:basedOn w:val="NoList"/>
    <w:next w:val="111111"/>
    <w:rsid w:val="00756126"/>
    <w:pPr>
      <w:numPr>
        <w:numId w:val="11"/>
      </w:numPr>
    </w:pPr>
  </w:style>
  <w:style w:type="character" w:customStyle="1" w:styleId="CommentTextChar">
    <w:name w:val="Comment Text Char"/>
    <w:link w:val="CommentText"/>
    <w:uiPriority w:val="99"/>
    <w:semiHidden/>
    <w:rsid w:val="00756126"/>
    <w:rPr>
      <w:lang w:eastAsia="ru-RU"/>
    </w:rPr>
  </w:style>
  <w:style w:type="character" w:customStyle="1" w:styleId="TitleChar">
    <w:name w:val="Title Char"/>
    <w:link w:val="Title"/>
    <w:uiPriority w:val="99"/>
    <w:rsid w:val="00756126"/>
    <w:rPr>
      <w:b/>
      <w:bCs/>
      <w:sz w:val="28"/>
      <w:lang w:val="ru-RU" w:eastAsia="ru-RU"/>
    </w:rPr>
  </w:style>
  <w:style w:type="character" w:customStyle="1" w:styleId="DocumentMapChar">
    <w:name w:val="Document Map Char"/>
    <w:link w:val="DocumentMap"/>
    <w:semiHidden/>
    <w:rsid w:val="00756126"/>
    <w:rPr>
      <w:rFonts w:ascii="Tahoma" w:hAnsi="Tahoma" w:cs="Tahoma"/>
      <w:shd w:val="clear" w:color="auto" w:fill="000080"/>
      <w:lang w:val="ru-RU" w:eastAsia="ru-RU"/>
    </w:rPr>
  </w:style>
  <w:style w:type="numbering" w:customStyle="1" w:styleId="Style210">
    <w:name w:val="Style210"/>
    <w:rsid w:val="00756126"/>
    <w:pPr>
      <w:numPr>
        <w:numId w:val="12"/>
      </w:numPr>
    </w:pPr>
  </w:style>
  <w:style w:type="character" w:customStyle="1" w:styleId="HTMLAddressChar">
    <w:name w:val="HTML Address Char"/>
    <w:link w:val="HTMLAddress"/>
    <w:rsid w:val="00756126"/>
    <w:rPr>
      <w:i/>
      <w:iCs/>
      <w:sz w:val="24"/>
      <w:lang w:eastAsia="ru-RU"/>
    </w:rPr>
  </w:style>
  <w:style w:type="character" w:customStyle="1" w:styleId="NoteHeadingChar">
    <w:name w:val="Note Heading Char"/>
    <w:link w:val="NoteHeading"/>
    <w:rsid w:val="00756126"/>
    <w:rPr>
      <w:b/>
      <w:sz w:val="28"/>
      <w:lang w:val="ru-RU" w:eastAsia="ru-RU"/>
    </w:rPr>
  </w:style>
  <w:style w:type="character" w:customStyle="1" w:styleId="CommentSubjectChar">
    <w:name w:val="Comment Subject Char"/>
    <w:link w:val="CommentSubject"/>
    <w:uiPriority w:val="99"/>
    <w:rsid w:val="00756126"/>
    <w:rPr>
      <w:b/>
      <w:bCs/>
      <w:lang w:val="ru-RU" w:eastAsia="ru-RU"/>
    </w:rPr>
  </w:style>
  <w:style w:type="numbering" w:customStyle="1" w:styleId="CowiNumberList1">
    <w:name w:val="CowiNumberList1"/>
    <w:basedOn w:val="NoList"/>
    <w:rsid w:val="00756126"/>
    <w:pPr>
      <w:numPr>
        <w:numId w:val="23"/>
      </w:numPr>
    </w:pPr>
  </w:style>
  <w:style w:type="character" w:customStyle="1" w:styleId="BodyTextFirstIndentChar">
    <w:name w:val="Body Text First Indent Char"/>
    <w:link w:val="BodyTextFirstIndent"/>
    <w:rsid w:val="00756126"/>
    <w:rPr>
      <w:sz w:val="24"/>
      <w:lang w:val="ru-RU" w:eastAsia="ru-RU"/>
    </w:rPr>
  </w:style>
  <w:style w:type="character" w:customStyle="1" w:styleId="BodyTextFirstIndent2Char">
    <w:name w:val="Body Text First Indent 2 Char"/>
    <w:link w:val="BodyTextFirstIndent2"/>
    <w:rsid w:val="00756126"/>
    <w:rPr>
      <w:sz w:val="24"/>
      <w:lang w:val="ru-RU" w:eastAsia="ru-RU"/>
    </w:rPr>
  </w:style>
  <w:style w:type="numbering" w:customStyle="1" w:styleId="tecnines1">
    <w:name w:val="tecnines1"/>
    <w:rsid w:val="00756126"/>
    <w:pPr>
      <w:numPr>
        <w:numId w:val="16"/>
      </w:numPr>
    </w:pPr>
  </w:style>
  <w:style w:type="character" w:customStyle="1" w:styleId="DateChar">
    <w:name w:val="Date Char"/>
    <w:link w:val="Date"/>
    <w:rsid w:val="00756126"/>
    <w:rPr>
      <w:rFonts w:ascii="Arial" w:hAnsi="Arial"/>
      <w:b/>
      <w:sz w:val="24"/>
      <w:lang w:val="en-GB" w:eastAsia="da-DK"/>
    </w:rPr>
  </w:style>
  <w:style w:type="character" w:customStyle="1" w:styleId="NoSpacingChar">
    <w:name w:val="No Spacing Char"/>
    <w:aliases w:val="Lentele Char,Be tarpu Char"/>
    <w:link w:val="NoSpacing"/>
    <w:uiPriority w:val="1"/>
    <w:rsid w:val="00756126"/>
    <w:rPr>
      <w:rFonts w:ascii="Calibri" w:eastAsia="Calibri" w:hAnsi="Calibri"/>
      <w:sz w:val="22"/>
      <w:szCs w:val="22"/>
      <w:lang w:val="lt-LT"/>
    </w:rPr>
  </w:style>
  <w:style w:type="character" w:customStyle="1" w:styleId="af">
    <w:name w:val="Основной шрифт абзаца"/>
    <w:rsid w:val="00756126"/>
  </w:style>
  <w:style w:type="numbering" w:customStyle="1" w:styleId="CowiBulletList">
    <w:name w:val="CowiBulletList"/>
    <w:basedOn w:val="NoList"/>
    <w:rsid w:val="00756126"/>
    <w:pPr>
      <w:numPr>
        <w:numId w:val="19"/>
      </w:numPr>
    </w:pPr>
  </w:style>
  <w:style w:type="paragraph" w:customStyle="1" w:styleId="ListBulletNoSpace">
    <w:name w:val="List Bullet NoSpace"/>
    <w:basedOn w:val="ListBullet"/>
    <w:link w:val="ListBulletNoSpaceChar"/>
    <w:qFormat/>
    <w:rsid w:val="00756126"/>
    <w:pPr>
      <w:tabs>
        <w:tab w:val="num" w:pos="425"/>
      </w:tabs>
      <w:spacing w:after="0" w:line="280" w:lineRule="atLeast"/>
      <w:jc w:val="left"/>
    </w:pPr>
    <w:rPr>
      <w:rFonts w:ascii="Verdana" w:hAnsi="Verdana" w:cs="Arial"/>
      <w:sz w:val="18"/>
      <w:lang w:val="lt-LT"/>
    </w:rPr>
  </w:style>
  <w:style w:type="paragraph" w:styleId="ListBullet4">
    <w:name w:val="List Bullet 4"/>
    <w:basedOn w:val="Normal"/>
    <w:uiPriority w:val="4"/>
    <w:unhideWhenUsed/>
    <w:rsid w:val="00756126"/>
    <w:pPr>
      <w:tabs>
        <w:tab w:val="num" w:pos="1701"/>
      </w:tabs>
      <w:spacing w:line="270" w:lineRule="atLeast"/>
      <w:ind w:left="1701" w:hanging="425"/>
    </w:pPr>
    <w:rPr>
      <w:rFonts w:ascii="Verdana" w:hAnsi="Verdana" w:cs="Arial"/>
      <w:sz w:val="18"/>
      <w:lang w:eastAsia="da-DK"/>
    </w:rPr>
  </w:style>
  <w:style w:type="character" w:customStyle="1" w:styleId="ListBulletNoSpaceChar">
    <w:name w:val="List Bullet NoSpace Char"/>
    <w:link w:val="ListBulletNoSpace"/>
    <w:locked/>
    <w:rsid w:val="00756126"/>
    <w:rPr>
      <w:rFonts w:ascii="Verdana" w:hAnsi="Verdana" w:cs="Arial"/>
      <w:sz w:val="18"/>
      <w:lang w:val="lt-LT" w:eastAsia="da-DK"/>
    </w:rPr>
  </w:style>
  <w:style w:type="character" w:customStyle="1" w:styleId="st">
    <w:name w:val="st"/>
    <w:rsid w:val="00756126"/>
  </w:style>
  <w:style w:type="character" w:customStyle="1" w:styleId="style791">
    <w:name w:val="style791"/>
    <w:rsid w:val="00756126"/>
    <w:rPr>
      <w:rFonts w:ascii="Georgia" w:hAnsi="Georgia" w:cs="Georgia" w:hint="default"/>
      <w:color w:val="003366"/>
      <w:sz w:val="20"/>
      <w:szCs w:val="20"/>
    </w:rPr>
  </w:style>
  <w:style w:type="paragraph" w:customStyle="1" w:styleId="Pavadinimas3">
    <w:name w:val="Pavadinimas 3"/>
    <w:basedOn w:val="Normal"/>
    <w:qFormat/>
    <w:rsid w:val="00756126"/>
    <w:pPr>
      <w:ind w:left="1080" w:hanging="720"/>
      <w:jc w:val="center"/>
    </w:pPr>
    <w:rPr>
      <w:szCs w:val="24"/>
      <w:lang w:val="en-US" w:eastAsia="ru-RU"/>
    </w:rPr>
  </w:style>
  <w:style w:type="paragraph" w:customStyle="1" w:styleId="Bulleted1">
    <w:name w:val="Bulleted 1"/>
    <w:basedOn w:val="Normal"/>
    <w:link w:val="Bulleted1Char"/>
    <w:rsid w:val="00756126"/>
    <w:pPr>
      <w:numPr>
        <w:numId w:val="20"/>
      </w:numPr>
      <w:ind w:left="680" w:hanging="340"/>
      <w:contextualSpacing/>
    </w:pPr>
    <w:rPr>
      <w:rFonts w:ascii="Arial Narrow" w:hAnsi="Arial Narrow"/>
      <w:szCs w:val="18"/>
    </w:rPr>
  </w:style>
  <w:style w:type="character" w:customStyle="1" w:styleId="Bulleted1Char">
    <w:name w:val="Bulleted 1 Char"/>
    <w:link w:val="Bulleted1"/>
    <w:rsid w:val="00756126"/>
    <w:rPr>
      <w:rFonts w:ascii="Arial Narrow" w:hAnsi="Arial Narrow"/>
      <w:sz w:val="22"/>
      <w:szCs w:val="18"/>
    </w:rPr>
  </w:style>
  <w:style w:type="paragraph" w:customStyle="1" w:styleId="1STNormal">
    <w:name w:val="1. ST Normal"/>
    <w:basedOn w:val="Normal"/>
    <w:link w:val="1STNormalChar"/>
    <w:rsid w:val="00756126"/>
    <w:pPr>
      <w:tabs>
        <w:tab w:val="left" w:pos="709"/>
      </w:tabs>
      <w:ind w:left="360" w:hanging="360"/>
      <w:jc w:val="both"/>
    </w:pPr>
    <w:rPr>
      <w:sz w:val="24"/>
    </w:rPr>
  </w:style>
  <w:style w:type="paragraph" w:customStyle="1" w:styleId="11STNormal">
    <w:name w:val="1.1 ST Normal"/>
    <w:basedOn w:val="Normal"/>
    <w:rsid w:val="00756126"/>
    <w:pPr>
      <w:tabs>
        <w:tab w:val="left" w:pos="993"/>
      </w:tabs>
      <w:ind w:left="792" w:hanging="432"/>
      <w:jc w:val="both"/>
    </w:pPr>
    <w:rPr>
      <w:rFonts w:ascii="Times" w:hAnsi="Times"/>
      <w:bCs/>
      <w:sz w:val="24"/>
    </w:rPr>
  </w:style>
  <w:style w:type="character" w:customStyle="1" w:styleId="1STNormalChar">
    <w:name w:val="1. ST Normal Char"/>
    <w:link w:val="1STNormal"/>
    <w:rsid w:val="00756126"/>
    <w:rPr>
      <w:sz w:val="24"/>
      <w:lang w:val="lt-LT"/>
    </w:rPr>
  </w:style>
  <w:style w:type="character" w:customStyle="1" w:styleId="StandardChar">
    <w:name w:val="Standard Char"/>
    <w:link w:val="Standard"/>
    <w:rsid w:val="00756126"/>
    <w:rPr>
      <w:szCs w:val="24"/>
    </w:rPr>
  </w:style>
  <w:style w:type="paragraph" w:customStyle="1" w:styleId="Betarp1">
    <w:name w:val="Be tarpų1"/>
    <w:link w:val="BetarpDiagrama"/>
    <w:uiPriority w:val="99"/>
    <w:rsid w:val="00756126"/>
    <w:pPr>
      <w:suppressAutoHyphens/>
    </w:pPr>
    <w:rPr>
      <w:rFonts w:ascii="Arial" w:eastAsia="Calibri" w:hAnsi="Arial" w:cs="Arial"/>
      <w:sz w:val="24"/>
      <w:szCs w:val="22"/>
      <w:lang w:eastAsia="zh-CN"/>
    </w:rPr>
  </w:style>
  <w:style w:type="character" w:customStyle="1" w:styleId="BetarpDiagrama">
    <w:name w:val="Be tarpų Diagrama"/>
    <w:link w:val="Betarp1"/>
    <w:uiPriority w:val="99"/>
    <w:locked/>
    <w:rsid w:val="00756126"/>
    <w:rPr>
      <w:rFonts w:ascii="Arial" w:eastAsia="Calibri" w:hAnsi="Arial" w:cs="Arial"/>
      <w:sz w:val="24"/>
      <w:szCs w:val="22"/>
      <w:lang w:val="lt-LT" w:eastAsia="zh-CN"/>
    </w:rPr>
  </w:style>
  <w:style w:type="numbering" w:customStyle="1" w:styleId="WW8Num5">
    <w:name w:val="WW8Num5"/>
    <w:basedOn w:val="NoList"/>
    <w:rsid w:val="00756126"/>
    <w:pPr>
      <w:numPr>
        <w:numId w:val="22"/>
      </w:numPr>
    </w:pPr>
  </w:style>
  <w:style w:type="character" w:customStyle="1" w:styleId="ListParagraphChar">
    <w:name w:val="List Paragraph Char"/>
    <w:link w:val="ListParagraph"/>
    <w:uiPriority w:val="34"/>
    <w:rsid w:val="00756126"/>
    <w:rPr>
      <w:rFonts w:ascii="Calibri" w:hAnsi="Calibri" w:cs="TimesLT"/>
      <w:lang w:val="lt-LT"/>
    </w:rPr>
  </w:style>
  <w:style w:type="numbering" w:customStyle="1" w:styleId="CowiBulletList1">
    <w:name w:val="CowiBulletList1"/>
    <w:basedOn w:val="NoList"/>
    <w:rsid w:val="001226ED"/>
    <w:pPr>
      <w:numPr>
        <w:numId w:val="18"/>
      </w:numPr>
    </w:pPr>
  </w:style>
  <w:style w:type="numbering" w:customStyle="1" w:styleId="WW8Num51">
    <w:name w:val="WW8Num51"/>
    <w:basedOn w:val="NoList"/>
    <w:rsid w:val="001226ED"/>
    <w:pPr>
      <w:numPr>
        <w:numId w:val="21"/>
      </w:numPr>
    </w:pPr>
  </w:style>
  <w:style w:type="paragraph" w:styleId="Revision">
    <w:name w:val="Revision"/>
    <w:hidden/>
    <w:uiPriority w:val="99"/>
    <w:semiHidden/>
    <w:rsid w:val="00EB468F"/>
    <w:rPr>
      <w:lang w:eastAsia="en-US"/>
    </w:rPr>
  </w:style>
  <w:style w:type="paragraph" w:customStyle="1" w:styleId="Lenteles">
    <w:name w:val="Lenteles"/>
    <w:basedOn w:val="Normal"/>
    <w:qFormat/>
    <w:rsid w:val="004A4FD4"/>
    <w:rPr>
      <w:rFonts w:ascii="Calibri" w:hAnsi="Calibri" w:cs="Arial"/>
      <w:i/>
      <w:sz w:val="24"/>
    </w:rPr>
  </w:style>
  <w:style w:type="table" w:customStyle="1" w:styleId="Lentelstinklelis1">
    <w:name w:val="Lentelės tinklelis1"/>
    <w:basedOn w:val="TableNormal"/>
    <w:uiPriority w:val="39"/>
    <w:rsid w:val="004A4FD4"/>
    <w:rPr>
      <w:rFonts w:ascii="Calibri" w:eastAsia="Calibri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Normal"/>
    <w:link w:val="Style4Char"/>
    <w:qFormat/>
    <w:rsid w:val="00D3762E"/>
    <w:pPr>
      <w:ind w:firstLine="709"/>
    </w:pPr>
    <w:rPr>
      <w:rFonts w:ascii="Calibri Light" w:hAnsi="Calibri Light" w:cs="Calibri Light"/>
    </w:rPr>
  </w:style>
  <w:style w:type="character" w:customStyle="1" w:styleId="Style4Char">
    <w:name w:val="Style4 Char"/>
    <w:link w:val="Style4"/>
    <w:rsid w:val="00D3762E"/>
    <w:rPr>
      <w:rFonts w:ascii="Calibri Light" w:hAnsi="Calibri Light" w:cs="Calibri Light"/>
      <w:lang w:val="lt-LT"/>
    </w:rPr>
  </w:style>
  <w:style w:type="paragraph" w:customStyle="1" w:styleId="Bendras">
    <w:name w:val="Bendras"/>
    <w:qFormat/>
    <w:rsid w:val="00EB28A7"/>
    <w:pPr>
      <w:spacing w:line="276" w:lineRule="auto"/>
    </w:pPr>
    <w:rPr>
      <w:rFonts w:ascii="Arial" w:eastAsia="Calibri" w:hAnsi="Arial" w:cs="Arial"/>
      <w:bCs/>
      <w:noProof/>
      <w:spacing w:val="2"/>
      <w:sz w:val="22"/>
      <w:szCs w:val="26"/>
      <w:lang w:eastAsia="ar-SA"/>
    </w:rPr>
  </w:style>
  <w:style w:type="paragraph" w:customStyle="1" w:styleId="TableParagraph">
    <w:name w:val="Table Paragraph"/>
    <w:basedOn w:val="Normal"/>
    <w:uiPriority w:val="1"/>
    <w:qFormat/>
    <w:rsid w:val="00A44FF9"/>
    <w:pPr>
      <w:widowControl w:val="0"/>
    </w:pPr>
    <w:rPr>
      <w:rFonts w:ascii="Calibri" w:eastAsia="Calibri" w:hAnsi="Calibri"/>
      <w:szCs w:val="22"/>
      <w:lang w:val="en-US"/>
    </w:rPr>
  </w:style>
  <w:style w:type="paragraph" w:customStyle="1" w:styleId="ANTRAT1">
    <w:name w:val="ANTRAŠTĖ 1"/>
    <w:basedOn w:val="1PAVADINIMAS"/>
    <w:link w:val="ANTRAT1Char"/>
    <w:rsid w:val="00A44FF9"/>
  </w:style>
  <w:style w:type="character" w:customStyle="1" w:styleId="ANTRAT1Char">
    <w:name w:val="ANTRAŠTĖ 1 Char"/>
    <w:link w:val="ANTRAT1"/>
    <w:rsid w:val="00A44FF9"/>
    <w:rPr>
      <w:rFonts w:ascii="Arial" w:hAnsi="Arial"/>
      <w:b/>
      <w:sz w:val="24"/>
    </w:rPr>
  </w:style>
  <w:style w:type="paragraph" w:customStyle="1" w:styleId="WW-Default">
    <w:name w:val="WW-Default"/>
    <w:rsid w:val="00CB0D3D"/>
    <w:pPr>
      <w:suppressAutoHyphens/>
    </w:pPr>
    <w:rPr>
      <w:rFonts w:eastAsia="ヒラギノ角ゴ Pro W3"/>
      <w:color w:val="000000"/>
      <w:kern w:val="1"/>
      <w:sz w:val="24"/>
      <w:lang w:eastAsia="en-US"/>
    </w:rPr>
  </w:style>
  <w:style w:type="paragraph" w:customStyle="1" w:styleId="BodyText20">
    <w:name w:val="Body Text2"/>
    <w:rsid w:val="00CB0D3D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/>
    </w:rPr>
  </w:style>
  <w:style w:type="paragraph" w:customStyle="1" w:styleId="BodyText30">
    <w:name w:val="Body Text3"/>
    <w:rsid w:val="00CB0D3D"/>
    <w:pPr>
      <w:ind w:firstLine="312"/>
      <w:jc w:val="both"/>
    </w:pPr>
    <w:rPr>
      <w:rFonts w:ascii="TimesLT" w:hAnsi="TimesLT"/>
      <w:snapToGrid w:val="0"/>
      <w:lang w:val="en-US" w:eastAsia="en-US"/>
    </w:rPr>
  </w:style>
  <w:style w:type="paragraph" w:customStyle="1" w:styleId="Textas">
    <w:name w:val="Text'as"/>
    <w:basedOn w:val="Normal"/>
    <w:qFormat/>
    <w:rsid w:val="00CB0D3D"/>
    <w:pPr>
      <w:spacing w:after="60"/>
      <w:ind w:firstLine="567"/>
    </w:pPr>
    <w:rPr>
      <w:rFonts w:ascii="Arial Narrow" w:eastAsiaTheme="minorEastAsia" w:hAnsi="Arial Narrow" w:cstheme="minorBidi"/>
      <w:sz w:val="24"/>
      <w:szCs w:val="24"/>
      <w:lang w:eastAsia="en-US"/>
    </w:rPr>
  </w:style>
  <w:style w:type="paragraph" w:customStyle="1" w:styleId="BodyText4">
    <w:name w:val="Body Text4"/>
    <w:uiPriority w:val="99"/>
    <w:rsid w:val="00CB0D3D"/>
    <w:pPr>
      <w:snapToGrid w:val="0"/>
      <w:ind w:firstLine="312"/>
      <w:jc w:val="both"/>
    </w:pPr>
    <w:rPr>
      <w:rFonts w:ascii="TimesLT" w:hAnsi="TimesLT"/>
      <w:lang w:val="en-US" w:eastAsia="en-US"/>
    </w:rPr>
  </w:style>
  <w:style w:type="character" w:customStyle="1" w:styleId="apple-converted-space">
    <w:name w:val="apple-converted-space"/>
    <w:rsid w:val="00CB0D3D"/>
  </w:style>
  <w:style w:type="paragraph" w:customStyle="1" w:styleId="Normalbkg">
    <w:name w:val="Normal_bkg"/>
    <w:basedOn w:val="Normal"/>
    <w:autoRedefine/>
    <w:rsid w:val="00CB0D3D"/>
    <w:pPr>
      <w:jc w:val="both"/>
    </w:pPr>
    <w:rPr>
      <w:rFonts w:ascii="Arial Narrow" w:hAnsi="Arial Narrow"/>
      <w:b/>
      <w:bCs/>
      <w:sz w:val="24"/>
      <w:lang w:eastAsia="en-US"/>
    </w:rPr>
  </w:style>
  <w:style w:type="numbering" w:customStyle="1" w:styleId="Outline">
    <w:name w:val="Outline"/>
    <w:basedOn w:val="NoList"/>
    <w:rsid w:val="00CB0D3D"/>
    <w:pPr>
      <w:numPr>
        <w:numId w:val="24"/>
      </w:numPr>
    </w:pPr>
  </w:style>
  <w:style w:type="paragraph" w:customStyle="1" w:styleId="WW-BodyTextIndent3">
    <w:name w:val="WW-Body Text Indent 3"/>
    <w:basedOn w:val="Standard"/>
    <w:rsid w:val="00CB0D3D"/>
    <w:pPr>
      <w:widowControl w:val="0"/>
      <w:suppressAutoHyphens/>
      <w:overflowPunct w:val="0"/>
      <w:adjustRightInd/>
      <w:ind w:left="720"/>
      <w:jc w:val="both"/>
      <w:textAlignment w:val="baseline"/>
    </w:pPr>
    <w:rPr>
      <w:rFonts w:ascii="Arial Narrow" w:eastAsia="SimSun" w:hAnsi="Arial Narrow" w:cs="Arial Narrow"/>
      <w:kern w:val="3"/>
      <w:sz w:val="22"/>
      <w:szCs w:val="20"/>
      <w:lang w:val="lt-LT" w:eastAsia="zh-CN" w:bidi="hi-IN"/>
    </w:rPr>
  </w:style>
  <w:style w:type="numbering" w:customStyle="1" w:styleId="WW8Num2">
    <w:name w:val="WW8Num2"/>
    <w:basedOn w:val="NoList"/>
    <w:rsid w:val="00CB0D3D"/>
    <w:pPr>
      <w:numPr>
        <w:numId w:val="25"/>
      </w:numPr>
    </w:pPr>
  </w:style>
  <w:style w:type="paragraph" w:customStyle="1" w:styleId="StyleJustified">
    <w:name w:val="Style Justified"/>
    <w:basedOn w:val="Normal"/>
    <w:uiPriority w:val="99"/>
    <w:rsid w:val="00CB0D3D"/>
    <w:pPr>
      <w:jc w:val="both"/>
    </w:pPr>
    <w:rPr>
      <w:rFonts w:ascii="Arial Narrow" w:hAnsi="Arial Narrow"/>
      <w:b/>
      <w:bCs/>
      <w:sz w:val="24"/>
    </w:rPr>
  </w:style>
  <w:style w:type="paragraph" w:customStyle="1" w:styleId="Textbody">
    <w:name w:val="Text body"/>
    <w:basedOn w:val="Normal"/>
    <w:rsid w:val="00CB0D3D"/>
    <w:pPr>
      <w:widowControl w:val="0"/>
      <w:suppressAutoHyphens/>
      <w:autoSpaceDN w:val="0"/>
      <w:spacing w:after="120"/>
      <w:textAlignment w:val="baseline"/>
    </w:pPr>
    <w:rPr>
      <w:rFonts w:ascii="Arial Narrow" w:eastAsia="Arial Unicode MS" w:hAnsi="Arial Narrow" w:cs="Tahoma"/>
      <w:kern w:val="3"/>
      <w:sz w:val="24"/>
      <w:szCs w:val="24"/>
      <w:lang w:eastAsia="zh-CN" w:bidi="hi-IN"/>
    </w:rPr>
  </w:style>
  <w:style w:type="table" w:customStyle="1" w:styleId="TableNormal1">
    <w:name w:val="Table Normal1"/>
    <w:uiPriority w:val="2"/>
    <w:semiHidden/>
    <w:unhideWhenUsed/>
    <w:qFormat/>
    <w:rsid w:val="00CB0D3D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 Grid1"/>
    <w:basedOn w:val="TableNormal"/>
    <w:next w:val="TableGrid"/>
    <w:rsid w:val="00D46668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2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7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4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7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0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8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8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0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8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5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96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24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94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4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64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35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99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41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8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5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cid:image002.png@01D62205.A10E5420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3.png"/><Relationship Id="rId6" Type="http://schemas.openxmlformats.org/officeDocument/2006/relationships/image" Target="media/image5.jpg"/><Relationship Id="rId5" Type="http://schemas.microsoft.com/office/2007/relationships/hdphoto" Target="media/hdphoto1.wdp"/><Relationship Id="rId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2.png@01D62205.A10E5420" TargetMode="External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cid:image002.png@01D62205.A10E5420" TargetMode="External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KSH\KSH\prj\PST\rastai\PST%20firmini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6364CA5A479142BE3ED1D6F9263003" ma:contentTypeVersion="9" ma:contentTypeDescription="Create a new document." ma:contentTypeScope="" ma:versionID="15e14c62dd3e4258905ff2b35b3a39b8">
  <xsd:schema xmlns:xsd="http://www.w3.org/2001/XMLSchema" xmlns:xs="http://www.w3.org/2001/XMLSchema" xmlns:p="http://schemas.microsoft.com/office/2006/metadata/properties" xmlns:ns2="daeae81b-d63d-4637-b6e3-b0cf388d02a3" xmlns:ns3="14827546-9541-422b-a87f-efa71663ffaa" targetNamespace="http://schemas.microsoft.com/office/2006/metadata/properties" ma:root="true" ma:fieldsID="7c936bc503b6ced1c90ee16532d60e20" ns2:_="" ns3:_="">
    <xsd:import namespace="daeae81b-d63d-4637-b6e3-b0cf388d02a3"/>
    <xsd:import namespace="14827546-9541-422b-a87f-efa71663ff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eae81b-d63d-4637-b6e3-b0cf388d02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827546-9541-422b-a87f-efa71663ffa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1A8B5A-606F-45AA-BB1E-14251BD9FB80}">
  <ds:schemaRefs>
    <ds:schemaRef ds:uri="http://schemas.microsoft.com/office/2006/documentManagement/types"/>
    <ds:schemaRef ds:uri="14827546-9541-422b-a87f-efa71663ffaa"/>
    <ds:schemaRef ds:uri="http://schemas.microsoft.com/office/2006/metadata/properties"/>
    <ds:schemaRef ds:uri="http://purl.org/dc/terms/"/>
    <ds:schemaRef ds:uri="http://purl.org/dc/dcmitype/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daeae81b-d63d-4637-b6e3-b0cf388d02a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C3355FE-65D3-4330-95B7-600E5F9D83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BE4950-05E4-4198-A2D6-9E727CB42A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eae81b-d63d-4637-b6e3-b0cf388d02a3"/>
    <ds:schemaRef ds:uri="14827546-9541-422b-a87f-efa71663ff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9DFDCB-7D4A-40EC-AA8D-755782CE0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PST firminis.dot</Template>
  <TotalTime>6577</TotalTime>
  <Pages>3</Pages>
  <Words>2805</Words>
  <Characters>1600</Characters>
  <Application>Microsoft Office Word</Application>
  <DocSecurity>0</DocSecurity>
  <Lines>13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TEKSTINIŲ DOKUMENTŲ IR BRĖŽINIŲ ŽINIARAŠTIS</vt:lpstr>
      <vt:lpstr>TEKSTINIŲ DOKUMENTŲ IR BRĖŽINIŲ ŽINIARAŠTIS</vt:lpstr>
    </vt:vector>
  </TitlesOfParts>
  <Company>Panevezio spaustuve</Company>
  <LinksUpToDate>false</LinksUpToDate>
  <CharactersWithSpaces>4397</CharactersWithSpaces>
  <SharedDoc>false</SharedDoc>
  <HLinks>
    <vt:vector size="30" baseType="variant">
      <vt:variant>
        <vt:i4>1310772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_Toc74142407</vt:lpwstr>
      </vt:variant>
      <vt:variant>
        <vt:i4>1376308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_Toc74142406</vt:lpwstr>
      </vt:variant>
      <vt:variant>
        <vt:i4>1441844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_Toc74142405</vt:lpwstr>
      </vt:variant>
      <vt:variant>
        <vt:i4>1507380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_Toc74142404</vt:lpwstr>
      </vt:variant>
      <vt:variant>
        <vt:i4>1048628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_Toc74142403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TEKSTINIŲ DOKUMENTŲ IR BRĖŽINIŲ ŽINIARAŠTIS</dc:title>
  <dc:creator>CLOUD</dc:creator>
  <cp:lastModifiedBy>Gvidas</cp:lastModifiedBy>
  <cp:revision>241</cp:revision>
  <cp:lastPrinted>2024-07-25T08:47:00Z</cp:lastPrinted>
  <dcterms:created xsi:type="dcterms:W3CDTF">2021-06-22T12:50:00Z</dcterms:created>
  <dcterms:modified xsi:type="dcterms:W3CDTF">2024-12-08T08:38:00Z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0x010100366364CA5A479142BE3ED1D6F9263003</vt:lpwstr>
  </property>
</Properties>
</file>